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924F3" w14:textId="7AF92080" w:rsidR="00ED5088" w:rsidRPr="00886D1D" w:rsidRDefault="00EB1AA4" w:rsidP="00ED5088">
      <w:pPr>
        <w:widowControl/>
        <w:tabs>
          <w:tab w:val="left" w:pos="708"/>
        </w:tabs>
        <w:suppressAutoHyphens w:val="0"/>
        <w:autoSpaceDE w:val="0"/>
        <w:spacing w:line="360" w:lineRule="auto"/>
        <w:ind w:left="6663"/>
        <w:jc w:val="right"/>
        <w:rPr>
          <w:sz w:val="22"/>
          <w:szCs w:val="22"/>
        </w:rPr>
      </w:pPr>
      <w:r>
        <w:rPr>
          <w:sz w:val="22"/>
          <w:szCs w:val="22"/>
        </w:rPr>
        <w:t>Egz. nr ___</w:t>
      </w:r>
    </w:p>
    <w:p w14:paraId="59279405" w14:textId="188C1331" w:rsidR="00C37FD8" w:rsidRPr="00801015" w:rsidRDefault="00C37FD8" w:rsidP="00C37FD8">
      <w:pPr>
        <w:tabs>
          <w:tab w:val="left" w:pos="708"/>
          <w:tab w:val="left" w:pos="2146"/>
          <w:tab w:val="left" w:pos="2201"/>
          <w:tab w:val="center" w:pos="4536"/>
        </w:tabs>
        <w:spacing w:before="240" w:line="100" w:lineRule="atLeast"/>
        <w:ind w:left="357" w:hanging="357"/>
        <w:jc w:val="center"/>
        <w:rPr>
          <w:b/>
          <w:sz w:val="22"/>
          <w:szCs w:val="22"/>
        </w:rPr>
      </w:pPr>
      <w:r w:rsidRPr="00323741">
        <w:rPr>
          <w:b/>
          <w:spacing w:val="30"/>
          <w:sz w:val="36"/>
          <w:szCs w:val="36"/>
        </w:rPr>
        <w:t>UMOWA nr</w:t>
      </w:r>
      <w:r w:rsidRPr="00801015">
        <w:rPr>
          <w:b/>
          <w:spacing w:val="30"/>
          <w:sz w:val="22"/>
          <w:szCs w:val="22"/>
        </w:rPr>
        <w:t xml:space="preserve"> </w:t>
      </w:r>
      <w:r>
        <w:rPr>
          <w:sz w:val="22"/>
          <w:szCs w:val="22"/>
        </w:rPr>
        <w:t>………………</w:t>
      </w:r>
      <w:r w:rsidR="00361CE2" w:rsidRPr="00361CE2">
        <w:rPr>
          <w:sz w:val="36"/>
          <w:szCs w:val="36"/>
        </w:rPr>
        <w:t>/</w:t>
      </w:r>
      <w:r w:rsidR="00CC74B3">
        <w:rPr>
          <w:b/>
          <w:spacing w:val="30"/>
          <w:sz w:val="36"/>
          <w:szCs w:val="36"/>
        </w:rPr>
        <w:t>………</w:t>
      </w:r>
      <w:r w:rsidR="00361CE2" w:rsidRPr="00361CE2">
        <w:rPr>
          <w:b/>
          <w:spacing w:val="30"/>
          <w:sz w:val="36"/>
          <w:szCs w:val="36"/>
        </w:rPr>
        <w:t>/BŁiI/2</w:t>
      </w:r>
      <w:r w:rsidR="00CC74B3">
        <w:rPr>
          <w:b/>
          <w:spacing w:val="30"/>
          <w:sz w:val="36"/>
          <w:szCs w:val="36"/>
        </w:rPr>
        <w:t>6</w:t>
      </w:r>
      <w:r w:rsidR="00361CE2" w:rsidRPr="00361CE2">
        <w:rPr>
          <w:b/>
          <w:spacing w:val="30"/>
          <w:sz w:val="36"/>
          <w:szCs w:val="36"/>
        </w:rPr>
        <w:t>/</w:t>
      </w:r>
      <w:r w:rsidR="00CC74B3">
        <w:rPr>
          <w:b/>
          <w:spacing w:val="30"/>
          <w:sz w:val="36"/>
          <w:szCs w:val="36"/>
        </w:rPr>
        <w:t>……</w:t>
      </w:r>
    </w:p>
    <w:p w14:paraId="5E666C1D" w14:textId="26210E65" w:rsidR="00C37FD8" w:rsidRPr="00801015" w:rsidRDefault="00C37FD8" w:rsidP="00C37FD8">
      <w:pPr>
        <w:tabs>
          <w:tab w:val="left" w:pos="708"/>
        </w:tabs>
        <w:spacing w:before="240" w:line="360" w:lineRule="auto"/>
        <w:ind w:left="357" w:hanging="357"/>
        <w:jc w:val="center"/>
        <w:rPr>
          <w:sz w:val="22"/>
          <w:szCs w:val="22"/>
        </w:rPr>
      </w:pPr>
      <w:r w:rsidRPr="00801015">
        <w:rPr>
          <w:sz w:val="22"/>
          <w:szCs w:val="22"/>
        </w:rPr>
        <w:t xml:space="preserve">zawarta w Warszawie w dniu </w:t>
      </w:r>
      <w:r w:rsidR="00CC74B3">
        <w:rPr>
          <w:sz w:val="22"/>
          <w:szCs w:val="22"/>
        </w:rPr>
        <w:t xml:space="preserve">…………………… </w:t>
      </w:r>
      <w:r w:rsidR="00CC74B3" w:rsidRPr="00CC74B3">
        <w:rPr>
          <w:b/>
          <w:sz w:val="22"/>
          <w:szCs w:val="22"/>
        </w:rPr>
        <w:t>2026</w:t>
      </w:r>
      <w:r w:rsidRPr="00FD4D8D">
        <w:rPr>
          <w:b/>
          <w:sz w:val="22"/>
          <w:szCs w:val="22"/>
        </w:rPr>
        <w:t xml:space="preserve"> roku</w:t>
      </w:r>
    </w:p>
    <w:p w14:paraId="1A4E8EBF" w14:textId="77777777" w:rsidR="00C37FD8" w:rsidRPr="00801015" w:rsidRDefault="00C37FD8" w:rsidP="00C37FD8">
      <w:pPr>
        <w:jc w:val="center"/>
        <w:rPr>
          <w:sz w:val="22"/>
          <w:szCs w:val="22"/>
        </w:rPr>
      </w:pPr>
      <w:r w:rsidRPr="00801015">
        <w:rPr>
          <w:sz w:val="22"/>
          <w:szCs w:val="22"/>
        </w:rPr>
        <w:t>pomiędzy:</w:t>
      </w:r>
    </w:p>
    <w:p w14:paraId="52C6F2AD" w14:textId="77777777" w:rsidR="00C37FD8" w:rsidRPr="00801015" w:rsidRDefault="00C37FD8" w:rsidP="00C37FD8">
      <w:pPr>
        <w:jc w:val="center"/>
        <w:rPr>
          <w:sz w:val="22"/>
          <w:szCs w:val="22"/>
        </w:rPr>
      </w:pPr>
    </w:p>
    <w:p w14:paraId="3558C704" w14:textId="08D4656D" w:rsidR="00C37FD8" w:rsidRPr="002A1580" w:rsidRDefault="00C37FD8" w:rsidP="002A1580">
      <w:pPr>
        <w:spacing w:before="240" w:line="276" w:lineRule="auto"/>
        <w:rPr>
          <w:rFonts w:ascii="Calibri" w:hAnsi="Calibri" w:cs="Calibri"/>
        </w:rPr>
      </w:pPr>
      <w:r w:rsidRPr="002A1580">
        <w:rPr>
          <w:rFonts w:ascii="Calibri" w:hAnsi="Calibri" w:cs="Calibri"/>
          <w:b/>
        </w:rPr>
        <w:t xml:space="preserve">Skarbem Państwa - Komendantem Głównym Policji </w:t>
      </w:r>
      <w:r w:rsidRPr="002A1580">
        <w:rPr>
          <w:rFonts w:ascii="Calibri" w:hAnsi="Calibri" w:cs="Calibri"/>
        </w:rPr>
        <w:t>z siedzibą w Warszawie przy</w:t>
      </w:r>
      <w:r w:rsidR="00EB1AA4" w:rsidRPr="002A1580">
        <w:rPr>
          <w:rFonts w:ascii="Calibri" w:hAnsi="Calibri" w:cs="Calibri"/>
        </w:rPr>
        <w:t xml:space="preserve"> </w:t>
      </w:r>
      <w:r w:rsidRPr="002A1580">
        <w:rPr>
          <w:rFonts w:ascii="Calibri" w:hAnsi="Calibri" w:cs="Calibri"/>
        </w:rPr>
        <w:t>ul. Puławskiej 148/150, NIP: 521-31-72-762, REGON – 012137497,</w:t>
      </w:r>
      <w:r w:rsidR="00EB1AA4" w:rsidRPr="002A1580">
        <w:rPr>
          <w:rFonts w:ascii="Calibri" w:hAnsi="Calibri" w:cs="Calibri"/>
        </w:rPr>
        <w:t xml:space="preserve"> </w:t>
      </w:r>
      <w:r w:rsidRPr="002A1580">
        <w:rPr>
          <w:rFonts w:ascii="Calibri" w:hAnsi="Calibri" w:cs="Calibri"/>
        </w:rPr>
        <w:t>zwanym w treści Umowy „</w:t>
      </w:r>
      <w:r w:rsidRPr="002A1580">
        <w:rPr>
          <w:rFonts w:ascii="Calibri" w:hAnsi="Calibri" w:cs="Calibri"/>
          <w:b/>
        </w:rPr>
        <w:t>Zamawiającym</w:t>
      </w:r>
      <w:r w:rsidRPr="002A1580">
        <w:rPr>
          <w:rFonts w:ascii="Calibri" w:hAnsi="Calibri" w:cs="Calibri"/>
        </w:rPr>
        <w:t>”, reprezentowanym przez:</w:t>
      </w:r>
    </w:p>
    <w:p w14:paraId="54307A7A" w14:textId="13C0F42C" w:rsidR="00C37FD8" w:rsidRPr="002A1580" w:rsidRDefault="00CC74B3" w:rsidP="002A1580">
      <w:pPr>
        <w:widowControl/>
        <w:spacing w:before="240"/>
        <w:rPr>
          <w:rFonts w:ascii="Calibri" w:hAnsi="Calibri" w:cs="Calibri"/>
        </w:rPr>
      </w:pPr>
      <w:r w:rsidRPr="002A1580">
        <w:rPr>
          <w:rFonts w:ascii="Calibri" w:hAnsi="Calibri" w:cs="Calibri"/>
        </w:rPr>
        <w:t>……………………………………Dyrektora/Zastępcę Dyrektora Biura Łączności i Informatyki KGP ……………………………………</w:t>
      </w:r>
      <w:r w:rsidR="00C37FD8" w:rsidRPr="002A1580">
        <w:rPr>
          <w:rFonts w:ascii="Calibri" w:hAnsi="Calibri" w:cs="Calibri"/>
        </w:rPr>
        <w:t>Zastępcę Dyrektora Biura Łączności i Informatyki KGP</w:t>
      </w:r>
    </w:p>
    <w:p w14:paraId="62D78B76" w14:textId="77777777" w:rsidR="00C37FD8" w:rsidRPr="002A1580" w:rsidRDefault="00C37FD8" w:rsidP="002A1580">
      <w:pPr>
        <w:widowControl/>
        <w:tabs>
          <w:tab w:val="left" w:pos="4395"/>
        </w:tabs>
        <w:spacing w:before="240" w:line="360" w:lineRule="auto"/>
        <w:rPr>
          <w:rFonts w:ascii="Calibri" w:hAnsi="Calibri" w:cs="Calibri"/>
        </w:rPr>
      </w:pPr>
      <w:r w:rsidRPr="002A1580">
        <w:rPr>
          <w:rFonts w:ascii="Calibri" w:hAnsi="Calibri" w:cs="Calibri"/>
        </w:rPr>
        <w:t xml:space="preserve">a </w:t>
      </w:r>
    </w:p>
    <w:p w14:paraId="667D87BC" w14:textId="02A3939D" w:rsidR="00361CE2" w:rsidRPr="002A1580" w:rsidRDefault="00361CE2" w:rsidP="002A1580">
      <w:pPr>
        <w:tabs>
          <w:tab w:val="left" w:pos="0"/>
        </w:tabs>
        <w:autoSpaceDE w:val="0"/>
        <w:spacing w:before="120" w:line="276" w:lineRule="auto"/>
        <w:rPr>
          <w:rFonts w:ascii="Calibri" w:hAnsi="Calibri" w:cs="Calibri"/>
        </w:rPr>
      </w:pPr>
      <w:r w:rsidRPr="002A1580">
        <w:rPr>
          <w:rFonts w:ascii="Calibri" w:hAnsi="Calibri" w:cs="Calibri"/>
        </w:rPr>
        <w:t xml:space="preserve">firmą </w:t>
      </w:r>
      <w:r w:rsidR="00CC74B3" w:rsidRPr="002A1580">
        <w:rPr>
          <w:rFonts w:ascii="Calibri" w:hAnsi="Calibri" w:cs="Calibri"/>
          <w:b/>
        </w:rPr>
        <w:t>…………</w:t>
      </w:r>
      <w:r w:rsidRPr="002A1580">
        <w:rPr>
          <w:rFonts w:ascii="Calibri" w:hAnsi="Calibri" w:cs="Calibri"/>
          <w:b/>
        </w:rPr>
        <w:t xml:space="preserve"> </w:t>
      </w:r>
      <w:r w:rsidRPr="002A1580">
        <w:rPr>
          <w:rFonts w:ascii="Calibri" w:hAnsi="Calibri" w:cs="Calibri"/>
        </w:rPr>
        <w:t>z</w:t>
      </w:r>
      <w:r w:rsidRPr="002A1580">
        <w:rPr>
          <w:rFonts w:ascii="Calibri" w:hAnsi="Calibri" w:cs="Calibri"/>
          <w:b/>
        </w:rPr>
        <w:t xml:space="preserve"> </w:t>
      </w:r>
      <w:r w:rsidRPr="002A1580">
        <w:rPr>
          <w:rFonts w:ascii="Calibri" w:hAnsi="Calibri" w:cs="Calibri"/>
        </w:rPr>
        <w:t xml:space="preserve">siedzibą w </w:t>
      </w:r>
      <w:r w:rsidR="00CC74B3" w:rsidRPr="002A1580">
        <w:rPr>
          <w:rFonts w:ascii="Calibri" w:hAnsi="Calibri" w:cs="Calibri"/>
        </w:rPr>
        <w:t>………</w:t>
      </w:r>
      <w:r w:rsidRPr="002A1580">
        <w:rPr>
          <w:rFonts w:ascii="Calibri" w:hAnsi="Calibri" w:cs="Calibri"/>
        </w:rPr>
        <w:t>(</w:t>
      </w:r>
      <w:r w:rsidR="00CC74B3" w:rsidRPr="002A1580">
        <w:rPr>
          <w:rFonts w:ascii="Calibri" w:hAnsi="Calibri" w:cs="Calibri"/>
        </w:rPr>
        <w:t>……..</w:t>
      </w:r>
      <w:r w:rsidRPr="002A1580">
        <w:rPr>
          <w:rFonts w:ascii="Calibri" w:hAnsi="Calibri" w:cs="Calibri"/>
        </w:rPr>
        <w:t xml:space="preserve">) przy ul. </w:t>
      </w:r>
      <w:r w:rsidR="00CC74B3" w:rsidRPr="002A1580">
        <w:rPr>
          <w:rFonts w:ascii="Calibri" w:hAnsi="Calibri" w:cs="Calibri"/>
        </w:rPr>
        <w:t>………….</w:t>
      </w:r>
      <w:r w:rsidRPr="002A1580">
        <w:rPr>
          <w:rFonts w:ascii="Calibri" w:hAnsi="Calibri" w:cs="Calibri"/>
        </w:rPr>
        <w:t xml:space="preserve">, wpisaną do Krajowego Rejestru Sądowego prowadzonego przez Sąd Rejonowy </w:t>
      </w:r>
      <w:r w:rsidR="00CC74B3" w:rsidRPr="002A1580">
        <w:rPr>
          <w:rFonts w:ascii="Calibri" w:hAnsi="Calibri" w:cs="Calibri"/>
        </w:rPr>
        <w:t>………….</w:t>
      </w:r>
      <w:r w:rsidRPr="002A1580">
        <w:rPr>
          <w:rFonts w:ascii="Calibri" w:hAnsi="Calibri" w:cs="Calibri"/>
        </w:rPr>
        <w:t xml:space="preserve">, </w:t>
      </w:r>
      <w:r w:rsidR="00CC74B3" w:rsidRPr="002A1580">
        <w:rPr>
          <w:rFonts w:ascii="Calibri" w:hAnsi="Calibri" w:cs="Calibri"/>
        </w:rPr>
        <w:t>…….</w:t>
      </w:r>
      <w:r w:rsidRPr="002A1580">
        <w:rPr>
          <w:rFonts w:ascii="Calibri" w:hAnsi="Calibri" w:cs="Calibri"/>
        </w:rPr>
        <w:t xml:space="preserve"> Wydział Gospodarczy Krajowego Rejestru Sądowego, pod numerem KRS: </w:t>
      </w:r>
      <w:r w:rsidR="00CC74B3" w:rsidRPr="002A1580">
        <w:rPr>
          <w:rFonts w:ascii="Calibri" w:hAnsi="Calibri" w:cs="Calibri"/>
        </w:rPr>
        <w:t>…….</w:t>
      </w:r>
      <w:r w:rsidRPr="002A1580">
        <w:rPr>
          <w:rFonts w:ascii="Calibri" w:hAnsi="Calibri" w:cs="Calibri"/>
        </w:rPr>
        <w:t xml:space="preserve">, REGON: </w:t>
      </w:r>
      <w:r w:rsidR="00CC74B3" w:rsidRPr="002A1580">
        <w:rPr>
          <w:rFonts w:ascii="Calibri" w:hAnsi="Calibri" w:cs="Calibri"/>
        </w:rPr>
        <w:t>……….</w:t>
      </w:r>
      <w:r w:rsidRPr="002A1580">
        <w:rPr>
          <w:rFonts w:ascii="Calibri" w:hAnsi="Calibri" w:cs="Calibri"/>
        </w:rPr>
        <w:t xml:space="preserve">, NIP: </w:t>
      </w:r>
      <w:r w:rsidR="00CC74B3" w:rsidRPr="002A1580">
        <w:rPr>
          <w:rFonts w:ascii="Calibri" w:hAnsi="Calibri" w:cs="Calibri"/>
        </w:rPr>
        <w:t>……..</w:t>
      </w:r>
      <w:r w:rsidRPr="002A1580">
        <w:rPr>
          <w:rFonts w:ascii="Calibri" w:hAnsi="Calibri" w:cs="Calibri"/>
        </w:rPr>
        <w:t xml:space="preserve">, o kapitale zakładowym w wysokości </w:t>
      </w:r>
      <w:r w:rsidR="00CC74B3" w:rsidRPr="002A1580">
        <w:rPr>
          <w:rFonts w:ascii="Calibri" w:hAnsi="Calibri" w:cs="Calibri"/>
        </w:rPr>
        <w:t>………….</w:t>
      </w:r>
      <w:r w:rsidRPr="002A1580">
        <w:rPr>
          <w:rFonts w:ascii="Calibri" w:hAnsi="Calibri" w:cs="Calibri"/>
        </w:rPr>
        <w:t xml:space="preserve">zł,  zwaną w treści Umowy </w:t>
      </w:r>
      <w:r w:rsidRPr="002A1580">
        <w:rPr>
          <w:rFonts w:ascii="Calibri" w:hAnsi="Calibri" w:cs="Calibri"/>
          <w:b/>
        </w:rPr>
        <w:t>„Wykonawcą”,</w:t>
      </w:r>
      <w:r w:rsidRPr="002A1580">
        <w:rPr>
          <w:rFonts w:ascii="Calibri" w:hAnsi="Calibri" w:cs="Calibri"/>
        </w:rPr>
        <w:t xml:space="preserve"> reprezentowaną przez:</w:t>
      </w:r>
    </w:p>
    <w:p w14:paraId="78CD190A" w14:textId="77777777" w:rsidR="00361CE2" w:rsidRPr="002A1580" w:rsidRDefault="00361CE2" w:rsidP="002A1580">
      <w:pPr>
        <w:tabs>
          <w:tab w:val="left" w:pos="0"/>
        </w:tabs>
        <w:autoSpaceDE w:val="0"/>
        <w:spacing w:line="276" w:lineRule="auto"/>
        <w:ind w:hanging="426"/>
        <w:rPr>
          <w:rFonts w:ascii="Calibri" w:hAnsi="Calibri" w:cs="Calibri"/>
        </w:rPr>
      </w:pPr>
    </w:p>
    <w:p w14:paraId="6F467FC7" w14:textId="652C7429" w:rsidR="00361CE2" w:rsidRPr="002A1580" w:rsidRDefault="00CC74B3" w:rsidP="002A1580">
      <w:pPr>
        <w:tabs>
          <w:tab w:val="left" w:pos="3686"/>
        </w:tabs>
        <w:spacing w:line="276" w:lineRule="auto"/>
        <w:rPr>
          <w:rFonts w:ascii="Calibri" w:hAnsi="Calibri" w:cs="Calibri"/>
        </w:rPr>
      </w:pPr>
      <w:r w:rsidRPr="002A1580">
        <w:rPr>
          <w:rFonts w:ascii="Calibri" w:hAnsi="Calibri" w:cs="Calibri"/>
        </w:rPr>
        <w:t>……………………..</w:t>
      </w:r>
      <w:r w:rsidR="00361CE2" w:rsidRPr="002A1580">
        <w:rPr>
          <w:rFonts w:ascii="Calibri" w:hAnsi="Calibri" w:cs="Calibri"/>
        </w:rPr>
        <w:t xml:space="preserve"> </w:t>
      </w:r>
      <w:r w:rsidR="00361CE2" w:rsidRPr="002A1580">
        <w:rPr>
          <w:rFonts w:ascii="Calibri" w:hAnsi="Calibri" w:cs="Calibri"/>
        </w:rPr>
        <w:tab/>
        <w:t>-</w:t>
      </w:r>
      <w:r w:rsidR="00361CE2" w:rsidRPr="002A1580">
        <w:rPr>
          <w:rFonts w:ascii="Calibri" w:hAnsi="Calibri" w:cs="Calibri"/>
        </w:rPr>
        <w:tab/>
      </w:r>
      <w:r w:rsidRPr="002A1580">
        <w:rPr>
          <w:rFonts w:ascii="Calibri" w:hAnsi="Calibri" w:cs="Calibri"/>
        </w:rPr>
        <w:t>…………………</w:t>
      </w:r>
    </w:p>
    <w:p w14:paraId="7EA0EBE7" w14:textId="00D956FC" w:rsidR="00361CE2" w:rsidRPr="002A1580" w:rsidRDefault="00CC74B3" w:rsidP="002A1580">
      <w:pPr>
        <w:tabs>
          <w:tab w:val="left" w:pos="3686"/>
        </w:tabs>
        <w:spacing w:line="276" w:lineRule="auto"/>
        <w:rPr>
          <w:rFonts w:ascii="Calibri" w:hAnsi="Calibri" w:cs="Calibri"/>
        </w:rPr>
      </w:pPr>
      <w:r w:rsidRPr="002A1580">
        <w:rPr>
          <w:rFonts w:ascii="Calibri" w:hAnsi="Calibri" w:cs="Calibri"/>
        </w:rPr>
        <w:t>…………………….</w:t>
      </w:r>
      <w:r w:rsidR="00361CE2" w:rsidRPr="002A1580">
        <w:rPr>
          <w:rFonts w:ascii="Calibri" w:hAnsi="Calibri" w:cs="Calibri"/>
        </w:rPr>
        <w:tab/>
        <w:t>-</w:t>
      </w:r>
      <w:r w:rsidR="00361CE2" w:rsidRPr="002A1580">
        <w:rPr>
          <w:rFonts w:ascii="Calibri" w:hAnsi="Calibri" w:cs="Calibri"/>
        </w:rPr>
        <w:tab/>
      </w:r>
      <w:r w:rsidRPr="002A1580">
        <w:rPr>
          <w:rFonts w:ascii="Calibri" w:hAnsi="Calibri" w:cs="Calibri"/>
        </w:rPr>
        <w:t>…………………</w:t>
      </w:r>
      <w:r w:rsidR="00361CE2" w:rsidRPr="002A1580">
        <w:rPr>
          <w:rFonts w:ascii="Calibri" w:hAnsi="Calibri" w:cs="Calibri"/>
        </w:rPr>
        <w:t xml:space="preserve"> </w:t>
      </w:r>
    </w:p>
    <w:p w14:paraId="42A2F777" w14:textId="77777777" w:rsidR="00C37FD8" w:rsidRPr="002A1580" w:rsidRDefault="00C37FD8" w:rsidP="002A1580">
      <w:pPr>
        <w:tabs>
          <w:tab w:val="left" w:pos="4111"/>
        </w:tabs>
        <w:spacing w:before="240" w:line="276" w:lineRule="auto"/>
        <w:rPr>
          <w:rFonts w:ascii="Calibri" w:hAnsi="Calibri" w:cs="Calibri"/>
        </w:rPr>
      </w:pPr>
      <w:r w:rsidRPr="002A1580">
        <w:rPr>
          <w:rFonts w:ascii="Calibri" w:hAnsi="Calibri" w:cs="Calibri"/>
        </w:rPr>
        <w:t>zwanych dalej łącznie „</w:t>
      </w:r>
      <w:r w:rsidRPr="002A1580">
        <w:rPr>
          <w:rFonts w:ascii="Calibri" w:hAnsi="Calibri" w:cs="Calibri"/>
          <w:b/>
        </w:rPr>
        <w:t>Stronami</w:t>
      </w:r>
      <w:r w:rsidRPr="002A1580">
        <w:rPr>
          <w:rFonts w:ascii="Calibri" w:hAnsi="Calibri" w:cs="Calibri"/>
        </w:rPr>
        <w:t>”.</w:t>
      </w:r>
    </w:p>
    <w:p w14:paraId="00FC5DEF" w14:textId="77777777" w:rsidR="00C37FD8" w:rsidRPr="002A1580" w:rsidRDefault="00C37FD8" w:rsidP="002A1580">
      <w:pPr>
        <w:spacing w:before="120" w:line="276" w:lineRule="auto"/>
        <w:rPr>
          <w:rFonts w:ascii="Calibri" w:hAnsi="Calibri" w:cs="Calibri"/>
        </w:rPr>
      </w:pPr>
    </w:p>
    <w:p w14:paraId="6C9FBB78" w14:textId="248BCF33" w:rsidR="00CC74B3" w:rsidRPr="002A1580" w:rsidRDefault="00CC74B3" w:rsidP="002A1580">
      <w:pPr>
        <w:rPr>
          <w:rFonts w:ascii="Calibri" w:hAnsi="Calibri" w:cs="Calibri"/>
        </w:rPr>
      </w:pPr>
      <w:r w:rsidRPr="002A1580">
        <w:rPr>
          <w:rFonts w:ascii="Calibri" w:hAnsi="Calibri" w:cs="Calibri"/>
        </w:rPr>
        <w:t>Umowa zostaje zawarta na podstawie przeprowadzonego postępowania o udzielenie zamówienia publicznego w trybie przetargu nieograniczonego (nr sprawy ……………..) zgodnie z art. 132  ustawy z dnia 11 września 2019 r. Prawo zamówień publicznych (Dz. U. z  2024 r. poz. 1320).</w:t>
      </w:r>
    </w:p>
    <w:p w14:paraId="2B321CB9" w14:textId="77777777" w:rsidR="00C37FD8" w:rsidRPr="002A1580" w:rsidRDefault="00C37FD8" w:rsidP="002A1580">
      <w:pPr>
        <w:spacing w:before="480"/>
        <w:rPr>
          <w:rFonts w:ascii="Calibri" w:hAnsi="Calibri" w:cs="Calibri"/>
          <w:b/>
          <w:sz w:val="28"/>
        </w:rPr>
      </w:pPr>
      <w:r w:rsidRPr="002A1580">
        <w:rPr>
          <w:rFonts w:ascii="Calibri" w:hAnsi="Calibri" w:cs="Calibri"/>
          <w:b/>
          <w:sz w:val="28"/>
        </w:rPr>
        <w:t>§ 1</w:t>
      </w:r>
    </w:p>
    <w:p w14:paraId="3C84A8B8" w14:textId="77777777" w:rsidR="00C37FD8" w:rsidRPr="002A1580" w:rsidRDefault="00C37FD8" w:rsidP="002A1580">
      <w:pPr>
        <w:spacing w:after="120"/>
        <w:rPr>
          <w:rFonts w:ascii="Calibri" w:hAnsi="Calibri" w:cs="Calibri"/>
          <w:b/>
          <w:sz w:val="28"/>
        </w:rPr>
      </w:pPr>
      <w:r w:rsidRPr="002A1580">
        <w:rPr>
          <w:rFonts w:ascii="Calibri" w:hAnsi="Calibri" w:cs="Calibri"/>
          <w:b/>
          <w:sz w:val="28"/>
        </w:rPr>
        <w:t>Definicje</w:t>
      </w:r>
    </w:p>
    <w:tbl>
      <w:tblPr>
        <w:tblW w:w="9526" w:type="dxa"/>
        <w:tblInd w:w="108" w:type="dxa"/>
        <w:tblLayout w:type="fixed"/>
        <w:tblLook w:val="04A0" w:firstRow="1" w:lastRow="0" w:firstColumn="1" w:lastColumn="0" w:noHBand="0" w:noVBand="1"/>
      </w:tblPr>
      <w:tblGrid>
        <w:gridCol w:w="2157"/>
        <w:gridCol w:w="7369"/>
      </w:tblGrid>
      <w:tr w:rsidR="00C37FD8" w:rsidRPr="002A1580" w14:paraId="6A14FA68" w14:textId="77777777" w:rsidTr="009041DD">
        <w:trPr>
          <w:trHeight w:val="1420"/>
        </w:trPr>
        <w:tc>
          <w:tcPr>
            <w:tcW w:w="2157" w:type="dxa"/>
            <w:tcBorders>
              <w:top w:val="single" w:sz="4" w:space="0" w:color="000000"/>
              <w:left w:val="single" w:sz="4" w:space="0" w:color="000000"/>
              <w:bottom w:val="single" w:sz="4" w:space="0" w:color="000000"/>
              <w:right w:val="nil"/>
            </w:tcBorders>
            <w:vAlign w:val="center"/>
            <w:hideMark/>
          </w:tcPr>
          <w:p w14:paraId="48496792" w14:textId="77777777" w:rsidR="00C37FD8" w:rsidRPr="002A1580" w:rsidRDefault="00C37FD8" w:rsidP="002A1580">
            <w:pPr>
              <w:autoSpaceDN w:val="0"/>
              <w:snapToGrid w:val="0"/>
              <w:spacing w:before="40" w:after="40"/>
              <w:rPr>
                <w:rFonts w:ascii="Calibri" w:hAnsi="Calibri" w:cs="Calibri"/>
                <w:b/>
              </w:rPr>
            </w:pPr>
            <w:r w:rsidRPr="002A1580">
              <w:rPr>
                <w:rFonts w:ascii="Calibri" w:hAnsi="Calibri" w:cs="Calibri"/>
                <w:b/>
              </w:rPr>
              <w:t>Aktywa Teleinformatyczne</w:t>
            </w:r>
          </w:p>
        </w:tc>
        <w:tc>
          <w:tcPr>
            <w:tcW w:w="7369" w:type="dxa"/>
            <w:tcBorders>
              <w:top w:val="single" w:sz="4" w:space="0" w:color="000000"/>
              <w:left w:val="single" w:sz="4" w:space="0" w:color="000000"/>
              <w:bottom w:val="single" w:sz="4" w:space="0" w:color="000000"/>
              <w:right w:val="single" w:sz="4" w:space="0" w:color="000000"/>
            </w:tcBorders>
            <w:vAlign w:val="center"/>
            <w:hideMark/>
          </w:tcPr>
          <w:p w14:paraId="431725E1" w14:textId="77777777" w:rsidR="00C37FD8" w:rsidRPr="002A1580" w:rsidRDefault="00C37FD8" w:rsidP="002A1580">
            <w:pPr>
              <w:autoSpaceDN w:val="0"/>
              <w:snapToGrid w:val="0"/>
              <w:spacing w:before="40" w:after="40"/>
              <w:rPr>
                <w:rFonts w:ascii="Calibri" w:hAnsi="Calibri" w:cs="Calibri"/>
              </w:rPr>
            </w:pPr>
            <w:r w:rsidRPr="002A1580">
              <w:rPr>
                <w:rFonts w:ascii="Calibri" w:hAnsi="Calibri" w:cs="Calibri"/>
              </w:rPr>
              <w:t>Wszystkie aktywa mające charakter teleinformatyczny lub związek z aktywami teleinformatycznymi, takie jak urządzenia, części składowe urządzeń, elementy infrastruktury sieciowej i telekomunikacyjnej oraz oprogramowanie, a także zasoby informacyjne dot. aktywów, jak np. dokumentacja techniczna, polityki bezpieczeństwa itp.</w:t>
            </w:r>
          </w:p>
        </w:tc>
      </w:tr>
      <w:tr w:rsidR="00C37FD8" w:rsidRPr="002A1580" w14:paraId="035B2907" w14:textId="77777777" w:rsidTr="00C37FD8">
        <w:trPr>
          <w:trHeight w:val="2400"/>
        </w:trPr>
        <w:tc>
          <w:tcPr>
            <w:tcW w:w="2157" w:type="dxa"/>
            <w:tcBorders>
              <w:top w:val="single" w:sz="4" w:space="0" w:color="000000"/>
              <w:left w:val="single" w:sz="4" w:space="0" w:color="000000"/>
              <w:bottom w:val="single" w:sz="4" w:space="0" w:color="000000"/>
              <w:right w:val="nil"/>
            </w:tcBorders>
            <w:vAlign w:val="center"/>
            <w:hideMark/>
          </w:tcPr>
          <w:p w14:paraId="41D76789" w14:textId="77777777" w:rsidR="00C37FD8" w:rsidRPr="002A1580" w:rsidRDefault="00C37FD8" w:rsidP="002A1580">
            <w:pPr>
              <w:tabs>
                <w:tab w:val="left" w:pos="892"/>
                <w:tab w:val="left" w:pos="2190"/>
                <w:tab w:val="left" w:pos="2409"/>
                <w:tab w:val="left" w:pos="2593"/>
              </w:tabs>
              <w:autoSpaceDN w:val="0"/>
              <w:snapToGrid w:val="0"/>
              <w:spacing w:before="120" w:after="120"/>
              <w:ind w:left="-3" w:right="-3"/>
              <w:rPr>
                <w:rFonts w:ascii="Calibri" w:hAnsi="Calibri" w:cs="Calibri"/>
                <w:b/>
                <w:kern w:val="2"/>
              </w:rPr>
            </w:pPr>
            <w:r w:rsidRPr="002A1580">
              <w:rPr>
                <w:rFonts w:ascii="Calibri" w:hAnsi="Calibri" w:cs="Calibri"/>
                <w:b/>
                <w:kern w:val="2"/>
              </w:rPr>
              <w:lastRenderedPageBreak/>
              <w:t>Awaria Krytyczna</w:t>
            </w:r>
          </w:p>
        </w:tc>
        <w:tc>
          <w:tcPr>
            <w:tcW w:w="7369" w:type="dxa"/>
            <w:tcBorders>
              <w:top w:val="single" w:sz="4" w:space="0" w:color="000000"/>
              <w:left w:val="single" w:sz="4" w:space="0" w:color="000000"/>
              <w:bottom w:val="single" w:sz="4" w:space="0" w:color="000000"/>
              <w:right w:val="single" w:sz="4" w:space="0" w:color="000000"/>
            </w:tcBorders>
            <w:vAlign w:val="center"/>
            <w:hideMark/>
          </w:tcPr>
          <w:p w14:paraId="7FABC0FE" w14:textId="77777777" w:rsidR="00C37FD8" w:rsidRPr="002A1580" w:rsidRDefault="00C37FD8" w:rsidP="002A1580">
            <w:pPr>
              <w:autoSpaceDN w:val="0"/>
              <w:snapToGrid w:val="0"/>
              <w:rPr>
                <w:rFonts w:ascii="Calibri" w:hAnsi="Calibri" w:cs="Calibri"/>
              </w:rPr>
            </w:pPr>
            <w:r w:rsidRPr="002A1580">
              <w:rPr>
                <w:rFonts w:ascii="Calibri" w:hAnsi="Calibri" w:cs="Calibri"/>
              </w:rPr>
              <w:t>Stan Systemu uniemożliwiający użytkownikom lub administratorom korzystanie z wybranych usług Systemu STARLIMS ze względu na nieprawidłowe ich działanie. Awaria krytyczna ma jedną lub więcej z poniższych cech:</w:t>
            </w:r>
          </w:p>
          <w:p w14:paraId="7B17C263" w14:textId="77777777" w:rsidR="00C37FD8" w:rsidRPr="002A1580" w:rsidRDefault="00C37FD8" w:rsidP="002A1580">
            <w:pPr>
              <w:numPr>
                <w:ilvl w:val="0"/>
                <w:numId w:val="43"/>
              </w:numPr>
              <w:tabs>
                <w:tab w:val="num" w:pos="0"/>
                <w:tab w:val="left" w:pos="720"/>
              </w:tabs>
              <w:autoSpaceDE w:val="0"/>
              <w:autoSpaceDN w:val="0"/>
              <w:adjustRightInd w:val="0"/>
              <w:snapToGrid w:val="0"/>
              <w:rPr>
                <w:rFonts w:ascii="Calibri" w:hAnsi="Calibri" w:cs="Calibri"/>
              </w:rPr>
            </w:pPr>
            <w:r w:rsidRPr="002A1580">
              <w:rPr>
                <w:rFonts w:ascii="Calibri" w:hAnsi="Calibri" w:cs="Calibri"/>
              </w:rPr>
              <w:t>dane przetwarzane przez System STARLIMS zostały uszkodzone,</w:t>
            </w:r>
          </w:p>
          <w:p w14:paraId="59894261" w14:textId="77777777" w:rsidR="00C37FD8" w:rsidRPr="002A1580" w:rsidRDefault="00C37FD8" w:rsidP="002A1580">
            <w:pPr>
              <w:numPr>
                <w:ilvl w:val="0"/>
                <w:numId w:val="43"/>
              </w:numPr>
              <w:tabs>
                <w:tab w:val="num" w:pos="0"/>
                <w:tab w:val="left" w:pos="720"/>
              </w:tabs>
              <w:autoSpaceDE w:val="0"/>
              <w:autoSpaceDN w:val="0"/>
              <w:adjustRightInd w:val="0"/>
              <w:snapToGrid w:val="0"/>
              <w:rPr>
                <w:rFonts w:ascii="Calibri" w:hAnsi="Calibri" w:cs="Calibri"/>
              </w:rPr>
            </w:pPr>
            <w:r w:rsidRPr="002A1580">
              <w:rPr>
                <w:rFonts w:ascii="Calibri" w:hAnsi="Calibri" w:cs="Calibri"/>
              </w:rPr>
              <w:t>funkcjonalność modułu/ów nie działa,</w:t>
            </w:r>
          </w:p>
          <w:p w14:paraId="01C46B2B" w14:textId="77777777" w:rsidR="00C37FD8" w:rsidRPr="002A1580" w:rsidRDefault="00C37FD8" w:rsidP="002A1580">
            <w:pPr>
              <w:numPr>
                <w:ilvl w:val="0"/>
                <w:numId w:val="43"/>
              </w:numPr>
              <w:tabs>
                <w:tab w:val="num" w:pos="0"/>
                <w:tab w:val="left" w:pos="720"/>
              </w:tabs>
              <w:autoSpaceDE w:val="0"/>
              <w:autoSpaceDN w:val="0"/>
              <w:adjustRightInd w:val="0"/>
              <w:snapToGrid w:val="0"/>
              <w:rPr>
                <w:rFonts w:ascii="Calibri" w:hAnsi="Calibri" w:cs="Calibri"/>
              </w:rPr>
            </w:pPr>
            <w:r w:rsidRPr="002A1580">
              <w:rPr>
                <w:rFonts w:ascii="Calibri" w:hAnsi="Calibri" w:cs="Calibri"/>
              </w:rPr>
              <w:t>System STARLIMS zatrzymuje się lub bardzo spowalnia funkcjonalnie, powodując drastycznie długie czasy reakcji dla użytkowników,</w:t>
            </w:r>
          </w:p>
          <w:p w14:paraId="6750019F" w14:textId="77777777" w:rsidR="00C37FD8" w:rsidRPr="002A1580" w:rsidRDefault="00C37FD8" w:rsidP="002A1580">
            <w:pPr>
              <w:numPr>
                <w:ilvl w:val="0"/>
                <w:numId w:val="43"/>
              </w:numPr>
              <w:tabs>
                <w:tab w:val="num" w:pos="0"/>
                <w:tab w:val="left" w:pos="720"/>
              </w:tabs>
              <w:autoSpaceDE w:val="0"/>
              <w:autoSpaceDN w:val="0"/>
              <w:adjustRightInd w:val="0"/>
              <w:snapToGrid w:val="0"/>
              <w:rPr>
                <w:rFonts w:ascii="Calibri" w:hAnsi="Calibri" w:cs="Calibri"/>
              </w:rPr>
            </w:pPr>
            <w:r w:rsidRPr="002A1580">
              <w:rPr>
                <w:rFonts w:ascii="Calibri" w:hAnsi="Calibri" w:cs="Calibri"/>
              </w:rPr>
              <w:t>System STARLIMS przerywa funkcjonowanie i pomimo prób nie ma możliwości jego uruchomienia.</w:t>
            </w:r>
          </w:p>
        </w:tc>
      </w:tr>
      <w:tr w:rsidR="00C37FD8" w:rsidRPr="002A1580" w14:paraId="75A2EF5D" w14:textId="77777777" w:rsidTr="00C37FD8">
        <w:trPr>
          <w:trHeight w:val="702"/>
        </w:trPr>
        <w:tc>
          <w:tcPr>
            <w:tcW w:w="2157" w:type="dxa"/>
            <w:tcBorders>
              <w:top w:val="single" w:sz="4" w:space="0" w:color="000000"/>
              <w:left w:val="single" w:sz="4" w:space="0" w:color="000000"/>
              <w:bottom w:val="single" w:sz="4" w:space="0" w:color="000000"/>
              <w:right w:val="nil"/>
            </w:tcBorders>
            <w:vAlign w:val="center"/>
            <w:hideMark/>
          </w:tcPr>
          <w:p w14:paraId="5B41AA1D" w14:textId="77777777" w:rsidR="00C37FD8" w:rsidRPr="002A1580" w:rsidRDefault="00C37FD8" w:rsidP="002A1580">
            <w:pPr>
              <w:tabs>
                <w:tab w:val="left" w:pos="892"/>
                <w:tab w:val="left" w:pos="2190"/>
                <w:tab w:val="left" w:pos="2409"/>
                <w:tab w:val="left" w:pos="2593"/>
              </w:tabs>
              <w:autoSpaceDN w:val="0"/>
              <w:snapToGrid w:val="0"/>
              <w:spacing w:before="120" w:after="120"/>
              <w:ind w:left="-3" w:right="-3"/>
              <w:rPr>
                <w:rFonts w:ascii="Calibri" w:hAnsi="Calibri" w:cs="Calibri"/>
                <w:b/>
                <w:kern w:val="2"/>
              </w:rPr>
            </w:pPr>
            <w:r w:rsidRPr="002A1580">
              <w:rPr>
                <w:rFonts w:ascii="Calibri" w:hAnsi="Calibri" w:cs="Calibri"/>
                <w:b/>
                <w:kern w:val="2"/>
              </w:rPr>
              <w:t>Awaria Zwykła</w:t>
            </w:r>
          </w:p>
        </w:tc>
        <w:tc>
          <w:tcPr>
            <w:tcW w:w="7369" w:type="dxa"/>
            <w:tcBorders>
              <w:top w:val="single" w:sz="4" w:space="0" w:color="000000"/>
              <w:left w:val="single" w:sz="4" w:space="0" w:color="000000"/>
              <w:bottom w:val="single" w:sz="4" w:space="0" w:color="000000"/>
              <w:right w:val="single" w:sz="4" w:space="0" w:color="000000"/>
            </w:tcBorders>
            <w:vAlign w:val="center"/>
            <w:hideMark/>
          </w:tcPr>
          <w:p w14:paraId="0127F9B3" w14:textId="77777777" w:rsidR="00C37FD8" w:rsidRPr="002A1580" w:rsidRDefault="00C37FD8" w:rsidP="002A1580">
            <w:pPr>
              <w:autoSpaceDN w:val="0"/>
              <w:snapToGrid w:val="0"/>
              <w:rPr>
                <w:rFonts w:ascii="Calibri" w:hAnsi="Calibri" w:cs="Calibri"/>
                <w:b/>
              </w:rPr>
            </w:pPr>
            <w:r w:rsidRPr="002A1580">
              <w:rPr>
                <w:rFonts w:ascii="Calibri" w:hAnsi="Calibri" w:cs="Calibri"/>
              </w:rPr>
              <w:t xml:space="preserve">Działanie Systemu STARLIMS niezgodne z dokumentacją, nie będące Awarią Krytyczną. </w:t>
            </w:r>
          </w:p>
        </w:tc>
      </w:tr>
      <w:tr w:rsidR="00C37FD8" w:rsidRPr="002A1580" w14:paraId="399BD85B" w14:textId="77777777" w:rsidTr="00C37FD8">
        <w:trPr>
          <w:trHeight w:val="981"/>
        </w:trPr>
        <w:tc>
          <w:tcPr>
            <w:tcW w:w="2157" w:type="dxa"/>
            <w:tcBorders>
              <w:top w:val="single" w:sz="4" w:space="0" w:color="000000"/>
              <w:left w:val="single" w:sz="4" w:space="0" w:color="000000"/>
              <w:bottom w:val="single" w:sz="4" w:space="0" w:color="000000"/>
              <w:right w:val="nil"/>
            </w:tcBorders>
            <w:vAlign w:val="center"/>
            <w:hideMark/>
          </w:tcPr>
          <w:p w14:paraId="06C5AA7E" w14:textId="77777777" w:rsidR="00C37FD8" w:rsidRPr="002A1580" w:rsidRDefault="00C37FD8" w:rsidP="002A1580">
            <w:pPr>
              <w:autoSpaceDN w:val="0"/>
              <w:snapToGrid w:val="0"/>
              <w:spacing w:before="40" w:after="40"/>
              <w:rPr>
                <w:rFonts w:ascii="Calibri" w:eastAsia="Calibri" w:hAnsi="Calibri" w:cs="Calibri"/>
                <w:b/>
                <w:color w:val="000000"/>
              </w:rPr>
            </w:pPr>
            <w:r w:rsidRPr="002A1580">
              <w:rPr>
                <w:rFonts w:ascii="Calibri" w:eastAsia="Calibri" w:hAnsi="Calibri" w:cs="Calibri"/>
                <w:b/>
                <w:color w:val="000000"/>
              </w:rPr>
              <w:t>Case Management</w:t>
            </w:r>
          </w:p>
        </w:tc>
        <w:tc>
          <w:tcPr>
            <w:tcW w:w="7369" w:type="dxa"/>
            <w:tcBorders>
              <w:top w:val="single" w:sz="4" w:space="0" w:color="000000"/>
              <w:left w:val="single" w:sz="4" w:space="0" w:color="000000"/>
              <w:bottom w:val="single" w:sz="4" w:space="0" w:color="000000"/>
              <w:right w:val="single" w:sz="4" w:space="0" w:color="000000"/>
            </w:tcBorders>
            <w:vAlign w:val="center"/>
            <w:hideMark/>
          </w:tcPr>
          <w:p w14:paraId="682A4B69" w14:textId="77777777" w:rsidR="00C37FD8" w:rsidRPr="002A1580" w:rsidRDefault="00C37FD8" w:rsidP="002A1580">
            <w:pPr>
              <w:autoSpaceDN w:val="0"/>
              <w:snapToGrid w:val="0"/>
              <w:spacing w:before="40" w:after="40"/>
              <w:rPr>
                <w:rFonts w:ascii="Calibri" w:eastAsia="Calibri" w:hAnsi="Calibri" w:cs="Calibri"/>
                <w:color w:val="000000"/>
              </w:rPr>
            </w:pPr>
            <w:r w:rsidRPr="002A1580">
              <w:rPr>
                <w:rFonts w:ascii="Calibri" w:eastAsia="Calibri" w:hAnsi="Calibri" w:cs="Calibri"/>
                <w:color w:val="000000"/>
              </w:rPr>
              <w:t xml:space="preserve">system elektronicznego zgłaszania oraz śledzenia przebiegu Zgłoszeń serwisowych/Konsultacji, udostępniony przez Wykonawcę za pośrednictwem protokołu http/https </w:t>
            </w:r>
          </w:p>
        </w:tc>
      </w:tr>
      <w:tr w:rsidR="00C37FD8" w:rsidRPr="002A1580" w14:paraId="24BB5DA6" w14:textId="77777777" w:rsidTr="00C37FD8">
        <w:trPr>
          <w:trHeight w:val="697"/>
        </w:trPr>
        <w:tc>
          <w:tcPr>
            <w:tcW w:w="2157" w:type="dxa"/>
            <w:tcBorders>
              <w:top w:val="single" w:sz="4" w:space="0" w:color="000000"/>
              <w:left w:val="single" w:sz="4" w:space="0" w:color="000000"/>
              <w:bottom w:val="single" w:sz="4" w:space="0" w:color="000000"/>
              <w:right w:val="nil"/>
            </w:tcBorders>
            <w:vAlign w:val="center"/>
            <w:hideMark/>
          </w:tcPr>
          <w:p w14:paraId="2AC7F367" w14:textId="77777777" w:rsidR="00C37FD8" w:rsidRPr="002A1580" w:rsidRDefault="00C37FD8" w:rsidP="002A1580">
            <w:pPr>
              <w:autoSpaceDN w:val="0"/>
              <w:snapToGrid w:val="0"/>
              <w:spacing w:before="40" w:after="40"/>
              <w:rPr>
                <w:rFonts w:ascii="Calibri" w:hAnsi="Calibri" w:cs="Calibri"/>
                <w:b/>
              </w:rPr>
            </w:pPr>
            <w:r w:rsidRPr="002A1580">
              <w:rPr>
                <w:rFonts w:ascii="Calibri" w:hAnsi="Calibri" w:cs="Calibri"/>
                <w:b/>
              </w:rPr>
              <w:t>Czas Usunięcia Awarii</w:t>
            </w:r>
          </w:p>
        </w:tc>
        <w:tc>
          <w:tcPr>
            <w:tcW w:w="7369" w:type="dxa"/>
            <w:tcBorders>
              <w:top w:val="single" w:sz="4" w:space="0" w:color="000000"/>
              <w:left w:val="single" w:sz="4" w:space="0" w:color="000000"/>
              <w:bottom w:val="single" w:sz="4" w:space="0" w:color="000000"/>
              <w:right w:val="single" w:sz="4" w:space="0" w:color="000000"/>
            </w:tcBorders>
            <w:vAlign w:val="center"/>
            <w:hideMark/>
          </w:tcPr>
          <w:p w14:paraId="53D16FD0" w14:textId="2DB74D8C" w:rsidR="00C37FD8" w:rsidRPr="002A1580" w:rsidRDefault="00C37FD8" w:rsidP="002A1580">
            <w:pPr>
              <w:autoSpaceDN w:val="0"/>
              <w:snapToGrid w:val="0"/>
              <w:spacing w:before="40" w:after="40"/>
              <w:rPr>
                <w:rFonts w:ascii="Calibri" w:hAnsi="Calibri" w:cs="Calibri"/>
              </w:rPr>
            </w:pPr>
            <w:r w:rsidRPr="002A1580">
              <w:rPr>
                <w:rFonts w:ascii="Calibri" w:hAnsi="Calibri" w:cs="Calibri"/>
              </w:rPr>
              <w:t>Oznacza czas liczony od momentu wysłania zgłoszenia dot. awarii do momentu potwierdzenia jej usunięcia przez przedstawiciela Zamawiającego</w:t>
            </w:r>
            <w:r w:rsidR="009041DD" w:rsidRPr="002A1580">
              <w:rPr>
                <w:rFonts w:ascii="Calibri" w:hAnsi="Calibri" w:cs="Calibri"/>
              </w:rPr>
              <w:t>.</w:t>
            </w:r>
          </w:p>
        </w:tc>
      </w:tr>
      <w:tr w:rsidR="00C37FD8" w:rsidRPr="002A1580" w14:paraId="02A95BCF" w14:textId="77777777" w:rsidTr="00C37FD8">
        <w:trPr>
          <w:trHeight w:val="704"/>
        </w:trPr>
        <w:tc>
          <w:tcPr>
            <w:tcW w:w="2157" w:type="dxa"/>
            <w:tcBorders>
              <w:top w:val="single" w:sz="4" w:space="0" w:color="000000"/>
              <w:left w:val="single" w:sz="4" w:space="0" w:color="000000"/>
              <w:bottom w:val="single" w:sz="4" w:space="0" w:color="000000"/>
              <w:right w:val="nil"/>
            </w:tcBorders>
            <w:vAlign w:val="center"/>
            <w:hideMark/>
          </w:tcPr>
          <w:p w14:paraId="4304700A" w14:textId="77777777" w:rsidR="00C37FD8" w:rsidRPr="002A1580" w:rsidRDefault="00C37FD8" w:rsidP="002A1580">
            <w:pPr>
              <w:autoSpaceDN w:val="0"/>
              <w:snapToGrid w:val="0"/>
              <w:rPr>
                <w:rFonts w:ascii="Calibri" w:hAnsi="Calibri" w:cs="Calibri"/>
                <w:b/>
              </w:rPr>
            </w:pPr>
            <w:r w:rsidRPr="002A1580">
              <w:rPr>
                <w:rFonts w:ascii="Calibri" w:hAnsi="Calibri" w:cs="Calibri"/>
                <w:b/>
              </w:rPr>
              <w:t xml:space="preserve">Dokumentacja </w:t>
            </w:r>
          </w:p>
        </w:tc>
        <w:tc>
          <w:tcPr>
            <w:tcW w:w="7369" w:type="dxa"/>
            <w:tcBorders>
              <w:top w:val="single" w:sz="4" w:space="0" w:color="000000"/>
              <w:left w:val="single" w:sz="4" w:space="0" w:color="000000"/>
              <w:bottom w:val="single" w:sz="4" w:space="0" w:color="000000"/>
              <w:right w:val="single" w:sz="4" w:space="0" w:color="000000"/>
            </w:tcBorders>
            <w:vAlign w:val="center"/>
            <w:hideMark/>
          </w:tcPr>
          <w:p w14:paraId="1C4AF518" w14:textId="77777777" w:rsidR="00C37FD8" w:rsidRPr="002A1580" w:rsidRDefault="00C37FD8" w:rsidP="002A1580">
            <w:pPr>
              <w:autoSpaceDN w:val="0"/>
              <w:snapToGrid w:val="0"/>
              <w:rPr>
                <w:rFonts w:ascii="Calibri" w:hAnsi="Calibri" w:cs="Calibri"/>
                <w:bCs/>
              </w:rPr>
            </w:pPr>
            <w:r w:rsidRPr="002A1580">
              <w:rPr>
                <w:rFonts w:ascii="Calibri" w:hAnsi="Calibri" w:cs="Calibri"/>
                <w:bCs/>
              </w:rPr>
              <w:t>Oznacza wszelką dokumentację stworzoną przez Wykonawcę podczas świadczenia usługi objętej Umową.</w:t>
            </w:r>
          </w:p>
        </w:tc>
      </w:tr>
      <w:tr w:rsidR="00C37FD8" w:rsidRPr="002A1580" w14:paraId="2321FC1F" w14:textId="77777777" w:rsidTr="00C37FD8">
        <w:trPr>
          <w:trHeight w:val="567"/>
        </w:trPr>
        <w:tc>
          <w:tcPr>
            <w:tcW w:w="2157" w:type="dxa"/>
            <w:tcBorders>
              <w:top w:val="single" w:sz="4" w:space="0" w:color="000000"/>
              <w:left w:val="single" w:sz="4" w:space="0" w:color="000000"/>
              <w:bottom w:val="single" w:sz="4" w:space="0" w:color="000000"/>
              <w:right w:val="nil"/>
            </w:tcBorders>
            <w:vAlign w:val="center"/>
            <w:hideMark/>
          </w:tcPr>
          <w:p w14:paraId="3633CF9E" w14:textId="77777777" w:rsidR="00C37FD8" w:rsidRPr="002A1580" w:rsidRDefault="00C37FD8" w:rsidP="002A1580">
            <w:pPr>
              <w:autoSpaceDN w:val="0"/>
              <w:snapToGrid w:val="0"/>
              <w:rPr>
                <w:rFonts w:ascii="Calibri" w:hAnsi="Calibri" w:cs="Calibri"/>
                <w:b/>
              </w:rPr>
            </w:pPr>
            <w:r w:rsidRPr="002A1580">
              <w:rPr>
                <w:rFonts w:ascii="Calibri" w:hAnsi="Calibri" w:cs="Calibri"/>
                <w:b/>
              </w:rPr>
              <w:t>Dzień Roboczy</w:t>
            </w:r>
          </w:p>
        </w:tc>
        <w:tc>
          <w:tcPr>
            <w:tcW w:w="7369" w:type="dxa"/>
            <w:tcBorders>
              <w:top w:val="single" w:sz="4" w:space="0" w:color="000000"/>
              <w:left w:val="single" w:sz="4" w:space="0" w:color="000000"/>
              <w:bottom w:val="single" w:sz="4" w:space="0" w:color="000000"/>
              <w:right w:val="single" w:sz="4" w:space="0" w:color="000000"/>
            </w:tcBorders>
            <w:vAlign w:val="center"/>
            <w:hideMark/>
          </w:tcPr>
          <w:p w14:paraId="7CB0BBCF" w14:textId="77777777" w:rsidR="00C37FD8" w:rsidRPr="002A1580" w:rsidRDefault="00C37FD8" w:rsidP="002A1580">
            <w:pPr>
              <w:autoSpaceDN w:val="0"/>
              <w:snapToGrid w:val="0"/>
              <w:spacing w:before="120" w:after="120"/>
              <w:rPr>
                <w:rFonts w:ascii="Calibri" w:hAnsi="Calibri" w:cs="Calibri"/>
              </w:rPr>
            </w:pPr>
            <w:r w:rsidRPr="002A1580">
              <w:rPr>
                <w:rFonts w:ascii="Calibri" w:hAnsi="Calibri" w:cs="Calibri"/>
                <w:color w:val="000000"/>
              </w:rPr>
              <w:t xml:space="preserve">Oznacza każdy dzień tygodnia od poniedziałku do piątku w godz. 8:15-16:15 z wyłączeniem dni ustawowo wolnych </w:t>
            </w:r>
            <w:r w:rsidRPr="002A1580">
              <w:rPr>
                <w:rFonts w:ascii="Calibri" w:hAnsi="Calibri" w:cs="Calibri"/>
              </w:rPr>
              <w:t>od pracy w Rzeczypospolitej Polskiej.</w:t>
            </w:r>
          </w:p>
        </w:tc>
      </w:tr>
      <w:tr w:rsidR="00C37FD8" w:rsidRPr="002A1580" w14:paraId="01ED9248" w14:textId="77777777" w:rsidTr="00C37FD8">
        <w:trPr>
          <w:trHeight w:val="1170"/>
        </w:trPr>
        <w:tc>
          <w:tcPr>
            <w:tcW w:w="2157" w:type="dxa"/>
            <w:tcBorders>
              <w:top w:val="single" w:sz="4" w:space="0" w:color="000000"/>
              <w:left w:val="single" w:sz="4" w:space="0" w:color="000000"/>
              <w:bottom w:val="single" w:sz="4" w:space="0" w:color="000000"/>
              <w:right w:val="nil"/>
            </w:tcBorders>
            <w:vAlign w:val="center"/>
            <w:hideMark/>
          </w:tcPr>
          <w:p w14:paraId="69D1F7EB" w14:textId="77777777" w:rsidR="00C37FD8" w:rsidRPr="002A1580" w:rsidRDefault="00C37FD8" w:rsidP="002A1580">
            <w:pPr>
              <w:autoSpaceDN w:val="0"/>
              <w:snapToGrid w:val="0"/>
              <w:rPr>
                <w:rFonts w:ascii="Calibri" w:hAnsi="Calibri" w:cs="Calibri"/>
                <w:b/>
              </w:rPr>
            </w:pPr>
            <w:r w:rsidRPr="002A1580">
              <w:rPr>
                <w:rFonts w:ascii="Calibri" w:hAnsi="Calibri" w:cs="Calibri"/>
                <w:b/>
              </w:rPr>
              <w:t>Konsultacja</w:t>
            </w:r>
          </w:p>
        </w:tc>
        <w:tc>
          <w:tcPr>
            <w:tcW w:w="7369" w:type="dxa"/>
            <w:tcBorders>
              <w:top w:val="single" w:sz="4" w:space="0" w:color="000000"/>
              <w:left w:val="single" w:sz="4" w:space="0" w:color="000000"/>
              <w:bottom w:val="single" w:sz="4" w:space="0" w:color="000000"/>
              <w:right w:val="single" w:sz="4" w:space="0" w:color="000000"/>
            </w:tcBorders>
            <w:vAlign w:val="center"/>
            <w:hideMark/>
          </w:tcPr>
          <w:p w14:paraId="3720D73A" w14:textId="77777777" w:rsidR="00C37FD8" w:rsidRPr="002A1580" w:rsidRDefault="00C37FD8" w:rsidP="002A1580">
            <w:pPr>
              <w:autoSpaceDN w:val="0"/>
              <w:snapToGrid w:val="0"/>
              <w:rPr>
                <w:rFonts w:ascii="Calibri" w:hAnsi="Calibri" w:cs="Calibri"/>
              </w:rPr>
            </w:pPr>
            <w:r w:rsidRPr="002A1580">
              <w:rPr>
                <w:rFonts w:ascii="Calibri" w:hAnsi="Calibri" w:cs="Calibri"/>
              </w:rPr>
              <w:t xml:space="preserve">Usługa świadczona przez Wykonawcę na rzecz Zamawiającego, polegająca na udzielaniu informacji związanych z funkcjonalnością Systemu STARLIMS za pośrednictwem faksu, poczty elektronicznej lub Case Management, a także rozwiązywaniu doraźnych problemów w funkcjonowaniu tej aplikacji. </w:t>
            </w:r>
          </w:p>
        </w:tc>
      </w:tr>
      <w:tr w:rsidR="00C37FD8" w:rsidRPr="002A1580" w14:paraId="54608307" w14:textId="77777777" w:rsidTr="00C37FD8">
        <w:trPr>
          <w:trHeight w:val="702"/>
        </w:trPr>
        <w:tc>
          <w:tcPr>
            <w:tcW w:w="2157" w:type="dxa"/>
            <w:tcBorders>
              <w:top w:val="single" w:sz="4" w:space="0" w:color="000000"/>
              <w:left w:val="single" w:sz="4" w:space="0" w:color="000000"/>
              <w:bottom w:val="single" w:sz="4" w:space="0" w:color="000000"/>
              <w:right w:val="nil"/>
            </w:tcBorders>
            <w:vAlign w:val="center"/>
            <w:hideMark/>
          </w:tcPr>
          <w:p w14:paraId="12118F34" w14:textId="77777777" w:rsidR="00C37FD8" w:rsidRPr="002A1580" w:rsidRDefault="00C37FD8" w:rsidP="002A1580">
            <w:pPr>
              <w:autoSpaceDN w:val="0"/>
              <w:snapToGrid w:val="0"/>
              <w:rPr>
                <w:rFonts w:ascii="Calibri" w:hAnsi="Calibri" w:cs="Calibri"/>
                <w:b/>
              </w:rPr>
            </w:pPr>
            <w:r w:rsidRPr="002A1580">
              <w:rPr>
                <w:rFonts w:ascii="Calibri" w:hAnsi="Calibri" w:cs="Calibri"/>
                <w:b/>
              </w:rPr>
              <w:t xml:space="preserve">Kwartał </w:t>
            </w:r>
          </w:p>
        </w:tc>
        <w:tc>
          <w:tcPr>
            <w:tcW w:w="7369" w:type="dxa"/>
            <w:tcBorders>
              <w:top w:val="single" w:sz="4" w:space="0" w:color="000000"/>
              <w:left w:val="single" w:sz="4" w:space="0" w:color="000000"/>
              <w:bottom w:val="single" w:sz="4" w:space="0" w:color="000000"/>
              <w:right w:val="single" w:sz="4" w:space="0" w:color="000000"/>
            </w:tcBorders>
            <w:vAlign w:val="center"/>
            <w:hideMark/>
          </w:tcPr>
          <w:p w14:paraId="46AF7677" w14:textId="77777777" w:rsidR="00C37FD8" w:rsidRPr="002A1580" w:rsidRDefault="00C37FD8" w:rsidP="002A1580">
            <w:pPr>
              <w:autoSpaceDN w:val="0"/>
              <w:snapToGrid w:val="0"/>
              <w:rPr>
                <w:rFonts w:ascii="Calibri" w:hAnsi="Calibri" w:cs="Calibri"/>
              </w:rPr>
            </w:pPr>
            <w:r w:rsidRPr="002A1580">
              <w:rPr>
                <w:rFonts w:ascii="Calibri" w:hAnsi="Calibri" w:cs="Calibri"/>
              </w:rPr>
              <w:t>Okres rozliczeniowy trwający 3 kolejne miesiące obowiązywania umowy liczone od daty rozpoczęcia świadczenia usługi.</w:t>
            </w:r>
          </w:p>
        </w:tc>
      </w:tr>
      <w:tr w:rsidR="00C37FD8" w:rsidRPr="002A1580" w14:paraId="4E2A11C8" w14:textId="77777777" w:rsidTr="00C37FD8">
        <w:trPr>
          <w:trHeight w:val="695"/>
        </w:trPr>
        <w:tc>
          <w:tcPr>
            <w:tcW w:w="2157" w:type="dxa"/>
            <w:tcBorders>
              <w:top w:val="single" w:sz="4" w:space="0" w:color="000000"/>
              <w:left w:val="single" w:sz="4" w:space="0" w:color="000000"/>
              <w:bottom w:val="single" w:sz="4" w:space="0" w:color="000000"/>
              <w:right w:val="nil"/>
            </w:tcBorders>
            <w:vAlign w:val="center"/>
            <w:hideMark/>
          </w:tcPr>
          <w:p w14:paraId="158F8E8B" w14:textId="77777777" w:rsidR="00C37FD8" w:rsidRPr="002A1580" w:rsidRDefault="00C37FD8" w:rsidP="002A1580">
            <w:pPr>
              <w:autoSpaceDN w:val="0"/>
              <w:snapToGrid w:val="0"/>
              <w:rPr>
                <w:rFonts w:ascii="Calibri" w:hAnsi="Calibri" w:cs="Calibri"/>
                <w:b/>
              </w:rPr>
            </w:pPr>
            <w:r w:rsidRPr="002A1580">
              <w:rPr>
                <w:rFonts w:ascii="Calibri" w:hAnsi="Calibri" w:cs="Calibri"/>
                <w:b/>
              </w:rPr>
              <w:t>Moduł</w:t>
            </w:r>
          </w:p>
        </w:tc>
        <w:tc>
          <w:tcPr>
            <w:tcW w:w="7369" w:type="dxa"/>
            <w:tcBorders>
              <w:top w:val="single" w:sz="4" w:space="0" w:color="000000"/>
              <w:left w:val="single" w:sz="4" w:space="0" w:color="000000"/>
              <w:bottom w:val="single" w:sz="4" w:space="0" w:color="000000"/>
              <w:right w:val="single" w:sz="4" w:space="0" w:color="000000"/>
            </w:tcBorders>
            <w:vAlign w:val="center"/>
            <w:hideMark/>
          </w:tcPr>
          <w:p w14:paraId="3F5C2CA8" w14:textId="77777777" w:rsidR="00C37FD8" w:rsidRPr="002A1580" w:rsidRDefault="00C37FD8" w:rsidP="002A1580">
            <w:pPr>
              <w:autoSpaceDN w:val="0"/>
              <w:snapToGrid w:val="0"/>
              <w:rPr>
                <w:rFonts w:ascii="Calibri" w:hAnsi="Calibri" w:cs="Calibri"/>
              </w:rPr>
            </w:pPr>
            <w:r w:rsidRPr="002A1580">
              <w:rPr>
                <w:rFonts w:ascii="Calibri" w:hAnsi="Calibri" w:cs="Calibri"/>
              </w:rPr>
              <w:t>Pojedynczy element Systemu STARLIMS odpowiedzialny za całościowe realizowanie określonej funkcjonalności.</w:t>
            </w:r>
          </w:p>
        </w:tc>
      </w:tr>
      <w:tr w:rsidR="009041DD" w:rsidRPr="002A1580" w14:paraId="3D8548A7" w14:textId="77777777" w:rsidTr="00C37FD8">
        <w:trPr>
          <w:trHeight w:val="706"/>
        </w:trPr>
        <w:tc>
          <w:tcPr>
            <w:tcW w:w="2157" w:type="dxa"/>
            <w:tcBorders>
              <w:top w:val="single" w:sz="4" w:space="0" w:color="000000"/>
              <w:left w:val="single" w:sz="4" w:space="0" w:color="000000"/>
              <w:bottom w:val="single" w:sz="4" w:space="0" w:color="000000"/>
              <w:right w:val="nil"/>
            </w:tcBorders>
            <w:vAlign w:val="center"/>
            <w:hideMark/>
          </w:tcPr>
          <w:p w14:paraId="322FCA43" w14:textId="77777777" w:rsidR="009041DD" w:rsidRPr="002A1580" w:rsidRDefault="009041DD" w:rsidP="002A1580">
            <w:pPr>
              <w:autoSpaceDN w:val="0"/>
              <w:snapToGrid w:val="0"/>
              <w:rPr>
                <w:rFonts w:ascii="Calibri" w:hAnsi="Calibri" w:cs="Calibri"/>
                <w:b/>
              </w:rPr>
            </w:pPr>
            <w:r w:rsidRPr="002A1580">
              <w:rPr>
                <w:rFonts w:ascii="Calibri" w:hAnsi="Calibri" w:cs="Calibri"/>
                <w:b/>
              </w:rPr>
              <w:t>Oprogramowanie Dedykowane</w:t>
            </w:r>
          </w:p>
        </w:tc>
        <w:tc>
          <w:tcPr>
            <w:tcW w:w="7369" w:type="dxa"/>
            <w:tcBorders>
              <w:top w:val="single" w:sz="4" w:space="0" w:color="000000"/>
              <w:left w:val="single" w:sz="4" w:space="0" w:color="000000"/>
              <w:bottom w:val="single" w:sz="4" w:space="0" w:color="000000"/>
              <w:right w:val="single" w:sz="4" w:space="0" w:color="000000"/>
            </w:tcBorders>
            <w:vAlign w:val="center"/>
            <w:hideMark/>
          </w:tcPr>
          <w:p w14:paraId="6E6F43B4" w14:textId="77777777" w:rsidR="009041DD" w:rsidRPr="002A1580" w:rsidRDefault="009041DD" w:rsidP="002A1580">
            <w:pPr>
              <w:autoSpaceDN w:val="0"/>
              <w:snapToGrid w:val="0"/>
              <w:rPr>
                <w:rFonts w:ascii="Calibri" w:hAnsi="Calibri" w:cs="Calibri"/>
              </w:rPr>
            </w:pPr>
            <w:r w:rsidRPr="002A1580">
              <w:rPr>
                <w:rFonts w:ascii="Calibri" w:hAnsi="Calibri" w:cs="Calibri"/>
              </w:rPr>
              <w:t>Oznacza oprogramowanie i skrypty wraz z kompletnymi kodami źródłowymi wytworzone i dostarczone przez Wykonawcę w ramach realizacji Umowy.</w:t>
            </w:r>
          </w:p>
        </w:tc>
      </w:tr>
      <w:tr w:rsidR="009041DD" w:rsidRPr="002A1580" w14:paraId="4EB3C2F7" w14:textId="77777777" w:rsidTr="00C37FD8">
        <w:trPr>
          <w:trHeight w:val="567"/>
        </w:trPr>
        <w:tc>
          <w:tcPr>
            <w:tcW w:w="2157" w:type="dxa"/>
            <w:tcBorders>
              <w:top w:val="single" w:sz="4" w:space="0" w:color="000000"/>
              <w:left w:val="single" w:sz="4" w:space="0" w:color="000000"/>
              <w:bottom w:val="single" w:sz="4" w:space="0" w:color="000000"/>
              <w:right w:val="nil"/>
            </w:tcBorders>
            <w:vAlign w:val="center"/>
            <w:hideMark/>
          </w:tcPr>
          <w:p w14:paraId="3D40F6AD" w14:textId="77777777" w:rsidR="009041DD" w:rsidRPr="002A1580" w:rsidRDefault="009041DD" w:rsidP="002A1580">
            <w:pPr>
              <w:autoSpaceDN w:val="0"/>
              <w:snapToGrid w:val="0"/>
              <w:rPr>
                <w:rFonts w:ascii="Calibri" w:hAnsi="Calibri" w:cs="Calibri"/>
                <w:b/>
              </w:rPr>
            </w:pPr>
            <w:r w:rsidRPr="002A1580">
              <w:rPr>
                <w:rFonts w:ascii="Calibri" w:hAnsi="Calibri" w:cs="Calibri"/>
                <w:b/>
              </w:rPr>
              <w:t>Oprogramowanie Standardowe</w:t>
            </w:r>
          </w:p>
        </w:tc>
        <w:tc>
          <w:tcPr>
            <w:tcW w:w="7369" w:type="dxa"/>
            <w:tcBorders>
              <w:top w:val="single" w:sz="4" w:space="0" w:color="000000"/>
              <w:left w:val="single" w:sz="4" w:space="0" w:color="000000"/>
              <w:bottom w:val="single" w:sz="4" w:space="0" w:color="000000"/>
              <w:right w:val="single" w:sz="4" w:space="0" w:color="000000"/>
            </w:tcBorders>
            <w:vAlign w:val="center"/>
            <w:hideMark/>
          </w:tcPr>
          <w:p w14:paraId="004413AF" w14:textId="77777777" w:rsidR="009041DD" w:rsidRPr="002A1580" w:rsidRDefault="009041DD" w:rsidP="002A1580">
            <w:pPr>
              <w:autoSpaceDN w:val="0"/>
              <w:snapToGrid w:val="0"/>
              <w:rPr>
                <w:rFonts w:ascii="Calibri" w:hAnsi="Calibri" w:cs="Calibri"/>
              </w:rPr>
            </w:pPr>
            <w:r w:rsidRPr="002A1580">
              <w:rPr>
                <w:rFonts w:ascii="Calibri" w:hAnsi="Calibri" w:cs="Calibri"/>
              </w:rPr>
              <w:t>Oznacza oprogramowanie narzędziowe i systemowe powszechnie dostępne.</w:t>
            </w:r>
          </w:p>
        </w:tc>
      </w:tr>
      <w:tr w:rsidR="000E50C5" w:rsidRPr="002A1580" w14:paraId="3352D33A" w14:textId="77777777" w:rsidTr="00C37FD8">
        <w:trPr>
          <w:trHeight w:val="567"/>
        </w:trPr>
        <w:tc>
          <w:tcPr>
            <w:tcW w:w="2157" w:type="dxa"/>
            <w:tcBorders>
              <w:top w:val="single" w:sz="4" w:space="0" w:color="000000"/>
              <w:left w:val="single" w:sz="4" w:space="0" w:color="000000"/>
              <w:bottom w:val="single" w:sz="4" w:space="0" w:color="000000"/>
              <w:right w:val="nil"/>
            </w:tcBorders>
            <w:vAlign w:val="center"/>
          </w:tcPr>
          <w:p w14:paraId="0A752A68" w14:textId="01C10AB7" w:rsidR="000E50C5" w:rsidRPr="002A1580" w:rsidRDefault="000E50C5" w:rsidP="002A1580">
            <w:pPr>
              <w:autoSpaceDN w:val="0"/>
              <w:snapToGrid w:val="0"/>
              <w:rPr>
                <w:rFonts w:ascii="Calibri" w:hAnsi="Calibri" w:cs="Calibri"/>
                <w:b/>
              </w:rPr>
            </w:pPr>
            <w:r w:rsidRPr="002A1580">
              <w:rPr>
                <w:rFonts w:ascii="Calibri" w:hAnsi="Calibri" w:cs="Calibri"/>
                <w:b/>
              </w:rPr>
              <w:t xml:space="preserve">Usługa </w:t>
            </w:r>
            <w:r w:rsidR="003848A2" w:rsidRPr="002A1580">
              <w:rPr>
                <w:rFonts w:ascii="Calibri" w:hAnsi="Calibri" w:cs="Calibri"/>
                <w:b/>
              </w:rPr>
              <w:t>R</w:t>
            </w:r>
            <w:r w:rsidRPr="002A1580">
              <w:rPr>
                <w:rFonts w:ascii="Calibri" w:hAnsi="Calibri" w:cs="Calibri"/>
                <w:b/>
              </w:rPr>
              <w:t>ozwoju</w:t>
            </w:r>
            <w:r w:rsidR="003848A2" w:rsidRPr="002A1580">
              <w:rPr>
                <w:rFonts w:ascii="Calibri" w:hAnsi="Calibri" w:cs="Calibri"/>
                <w:b/>
              </w:rPr>
              <w:t>/Rozwój</w:t>
            </w:r>
          </w:p>
        </w:tc>
        <w:tc>
          <w:tcPr>
            <w:tcW w:w="7369" w:type="dxa"/>
            <w:tcBorders>
              <w:top w:val="single" w:sz="4" w:space="0" w:color="000000"/>
              <w:left w:val="single" w:sz="4" w:space="0" w:color="000000"/>
              <w:bottom w:val="single" w:sz="4" w:space="0" w:color="000000"/>
              <w:right w:val="single" w:sz="4" w:space="0" w:color="000000"/>
            </w:tcBorders>
            <w:vAlign w:val="center"/>
          </w:tcPr>
          <w:p w14:paraId="4BE88C15" w14:textId="62F72265" w:rsidR="000E50C5" w:rsidRPr="002A1580" w:rsidRDefault="000E50C5" w:rsidP="002A1580">
            <w:pPr>
              <w:autoSpaceDN w:val="0"/>
              <w:snapToGrid w:val="0"/>
              <w:rPr>
                <w:rFonts w:ascii="Calibri" w:hAnsi="Calibri" w:cs="Calibri"/>
              </w:rPr>
            </w:pPr>
            <w:r w:rsidRPr="002A1580">
              <w:rPr>
                <w:rFonts w:ascii="Calibri" w:hAnsi="Calibri" w:cs="Calibri"/>
              </w:rPr>
              <w:t>opisane Umową usługi mające na celu zapewnienie modyfikacji i rozbudowy systemu STARLIMS</w:t>
            </w:r>
            <w:r w:rsidR="00763B33" w:rsidRPr="002A1580">
              <w:rPr>
                <w:rFonts w:ascii="Calibri" w:hAnsi="Calibri" w:cs="Calibri"/>
              </w:rPr>
              <w:t xml:space="preserve"> w ramach zamówienia opcjonalnego</w:t>
            </w:r>
            <w:r w:rsidRPr="002A1580">
              <w:rPr>
                <w:rFonts w:ascii="Calibri" w:hAnsi="Calibri" w:cs="Calibri"/>
              </w:rPr>
              <w:t>.</w:t>
            </w:r>
          </w:p>
        </w:tc>
      </w:tr>
      <w:tr w:rsidR="000E50C5" w:rsidRPr="002A1580" w14:paraId="524200CB" w14:textId="77777777" w:rsidTr="00C37FD8">
        <w:trPr>
          <w:trHeight w:val="1482"/>
        </w:trPr>
        <w:tc>
          <w:tcPr>
            <w:tcW w:w="2157" w:type="dxa"/>
            <w:tcBorders>
              <w:top w:val="single" w:sz="4" w:space="0" w:color="000000"/>
              <w:left w:val="single" w:sz="4" w:space="0" w:color="000000"/>
              <w:bottom w:val="single" w:sz="4" w:space="0" w:color="000000"/>
              <w:right w:val="nil"/>
            </w:tcBorders>
            <w:vAlign w:val="center"/>
          </w:tcPr>
          <w:p w14:paraId="614B65E1" w14:textId="77777777" w:rsidR="000E50C5" w:rsidRPr="002A1580" w:rsidRDefault="000E50C5" w:rsidP="002A1580">
            <w:pPr>
              <w:snapToGrid w:val="0"/>
              <w:rPr>
                <w:rFonts w:ascii="Calibri" w:hAnsi="Calibri" w:cs="Calibri"/>
                <w:b/>
              </w:rPr>
            </w:pPr>
            <w:r w:rsidRPr="002A1580">
              <w:rPr>
                <w:rFonts w:ascii="Calibri" w:hAnsi="Calibri" w:cs="Calibri"/>
                <w:b/>
              </w:rPr>
              <w:t>RODO</w:t>
            </w:r>
          </w:p>
        </w:tc>
        <w:tc>
          <w:tcPr>
            <w:tcW w:w="7369" w:type="dxa"/>
            <w:tcBorders>
              <w:top w:val="single" w:sz="4" w:space="0" w:color="000000"/>
              <w:left w:val="single" w:sz="4" w:space="0" w:color="000000"/>
              <w:bottom w:val="single" w:sz="4" w:space="0" w:color="000000"/>
              <w:right w:val="single" w:sz="4" w:space="0" w:color="000000"/>
            </w:tcBorders>
            <w:vAlign w:val="center"/>
          </w:tcPr>
          <w:p w14:paraId="24906366" w14:textId="77777777" w:rsidR="000E50C5" w:rsidRPr="002A1580" w:rsidRDefault="000E50C5" w:rsidP="002A1580">
            <w:pPr>
              <w:snapToGrid w:val="0"/>
              <w:rPr>
                <w:rFonts w:ascii="Calibri" w:hAnsi="Calibri" w:cs="Calibri"/>
              </w:rPr>
            </w:pPr>
            <w:r w:rsidRPr="002A1580">
              <w:rPr>
                <w:rFonts w:ascii="Calibri" w:hAnsi="Calibri" w:cs="Calibri"/>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(Dz.Urz.UE.L Nr 119, str. 1).</w:t>
            </w:r>
          </w:p>
        </w:tc>
      </w:tr>
      <w:tr w:rsidR="000E50C5" w:rsidRPr="002A1580" w14:paraId="5894B125" w14:textId="77777777" w:rsidTr="00C37FD8">
        <w:trPr>
          <w:trHeight w:val="1406"/>
        </w:trPr>
        <w:tc>
          <w:tcPr>
            <w:tcW w:w="2157" w:type="dxa"/>
            <w:tcBorders>
              <w:top w:val="single" w:sz="4" w:space="0" w:color="000000"/>
              <w:left w:val="single" w:sz="4" w:space="0" w:color="000000"/>
              <w:bottom w:val="single" w:sz="4" w:space="0" w:color="000000"/>
              <w:right w:val="nil"/>
            </w:tcBorders>
            <w:vAlign w:val="center"/>
            <w:hideMark/>
          </w:tcPr>
          <w:p w14:paraId="49254330" w14:textId="77777777" w:rsidR="000E50C5" w:rsidRPr="002A1580" w:rsidRDefault="000E50C5" w:rsidP="002A1580">
            <w:pPr>
              <w:tabs>
                <w:tab w:val="left" w:pos="892"/>
                <w:tab w:val="left" w:pos="2190"/>
                <w:tab w:val="left" w:pos="2409"/>
                <w:tab w:val="left" w:pos="2593"/>
              </w:tabs>
              <w:autoSpaceDN w:val="0"/>
              <w:snapToGrid w:val="0"/>
              <w:spacing w:before="120" w:after="120"/>
              <w:ind w:left="-3" w:right="-3"/>
              <w:rPr>
                <w:rFonts w:ascii="Calibri" w:hAnsi="Calibri" w:cs="Calibri"/>
                <w:b/>
                <w:kern w:val="2"/>
              </w:rPr>
            </w:pPr>
            <w:r w:rsidRPr="002A1580">
              <w:rPr>
                <w:rFonts w:ascii="Calibri" w:hAnsi="Calibri" w:cs="Calibri"/>
                <w:b/>
                <w:kern w:val="2"/>
              </w:rPr>
              <w:lastRenderedPageBreak/>
              <w:t>Siła Wyższa</w:t>
            </w:r>
          </w:p>
        </w:tc>
        <w:tc>
          <w:tcPr>
            <w:tcW w:w="7369" w:type="dxa"/>
            <w:tcBorders>
              <w:top w:val="single" w:sz="4" w:space="0" w:color="000000"/>
              <w:left w:val="single" w:sz="4" w:space="0" w:color="000000"/>
              <w:bottom w:val="single" w:sz="4" w:space="0" w:color="000000"/>
              <w:right w:val="single" w:sz="4" w:space="0" w:color="000000"/>
            </w:tcBorders>
            <w:vAlign w:val="center"/>
            <w:hideMark/>
          </w:tcPr>
          <w:p w14:paraId="358F614E" w14:textId="77777777" w:rsidR="000E50C5" w:rsidRPr="002A1580" w:rsidRDefault="000E50C5" w:rsidP="002A1580">
            <w:pPr>
              <w:autoSpaceDN w:val="0"/>
              <w:snapToGrid w:val="0"/>
              <w:rPr>
                <w:rFonts w:ascii="Calibri" w:hAnsi="Calibri" w:cs="Calibri"/>
                <w:bCs/>
              </w:rPr>
            </w:pPr>
            <w:r w:rsidRPr="002A1580">
              <w:rPr>
                <w:rFonts w:ascii="Calibri" w:hAnsi="Calibri" w:cs="Calibri"/>
                <w:bCs/>
              </w:rPr>
              <w:t>Okoliczności pozostające poza kontrolą Strony i uniemożliwiające lub znacznie utrudniające wykonanie przez tę Stronę jej zobowiązań, których nie można było przewidzieć w chwili zawierania Umowy ani im zapobiec przy dołożeniu należytej staranności. Za Siłę Wyższą nie uznaje się niedotrzymanie zobowiązań przez kontrahenta – dostawcę Wykonawcy.</w:t>
            </w:r>
          </w:p>
        </w:tc>
      </w:tr>
      <w:tr w:rsidR="000E50C5" w:rsidRPr="002A1580" w14:paraId="49232BDE" w14:textId="77777777" w:rsidTr="00C37FD8">
        <w:trPr>
          <w:trHeight w:val="445"/>
        </w:trPr>
        <w:tc>
          <w:tcPr>
            <w:tcW w:w="2157" w:type="dxa"/>
            <w:tcBorders>
              <w:top w:val="single" w:sz="4" w:space="0" w:color="000000"/>
              <w:left w:val="single" w:sz="4" w:space="0" w:color="000000"/>
              <w:bottom w:val="single" w:sz="4" w:space="0" w:color="000000"/>
              <w:right w:val="nil"/>
            </w:tcBorders>
            <w:vAlign w:val="center"/>
            <w:hideMark/>
          </w:tcPr>
          <w:p w14:paraId="5B5CC10A" w14:textId="77777777" w:rsidR="000E50C5" w:rsidRPr="002A1580" w:rsidRDefault="000E50C5" w:rsidP="002A1580">
            <w:pPr>
              <w:autoSpaceDN w:val="0"/>
              <w:snapToGrid w:val="0"/>
              <w:rPr>
                <w:rFonts w:ascii="Calibri" w:hAnsi="Calibri" w:cs="Calibri"/>
                <w:b/>
                <w:color w:val="000000"/>
                <w:spacing w:val="-1"/>
              </w:rPr>
            </w:pPr>
            <w:r w:rsidRPr="002A1580">
              <w:rPr>
                <w:rFonts w:ascii="Calibri" w:hAnsi="Calibri" w:cs="Calibri"/>
                <w:b/>
                <w:color w:val="000000"/>
                <w:spacing w:val="-1"/>
              </w:rPr>
              <w:t>Strona</w:t>
            </w:r>
          </w:p>
        </w:tc>
        <w:tc>
          <w:tcPr>
            <w:tcW w:w="7369" w:type="dxa"/>
            <w:tcBorders>
              <w:top w:val="single" w:sz="4" w:space="0" w:color="000000"/>
              <w:left w:val="single" w:sz="4" w:space="0" w:color="000000"/>
              <w:bottom w:val="single" w:sz="4" w:space="0" w:color="000000"/>
              <w:right w:val="single" w:sz="4" w:space="0" w:color="000000"/>
            </w:tcBorders>
            <w:vAlign w:val="center"/>
            <w:hideMark/>
          </w:tcPr>
          <w:p w14:paraId="10668C5B" w14:textId="77777777" w:rsidR="000E50C5" w:rsidRPr="002A1580" w:rsidRDefault="000E50C5" w:rsidP="002A1580">
            <w:pPr>
              <w:autoSpaceDN w:val="0"/>
              <w:snapToGrid w:val="0"/>
              <w:rPr>
                <w:rFonts w:ascii="Calibri" w:hAnsi="Calibri" w:cs="Calibri"/>
                <w:color w:val="000000"/>
                <w:spacing w:val="-1"/>
              </w:rPr>
            </w:pPr>
            <w:r w:rsidRPr="002A1580">
              <w:rPr>
                <w:rFonts w:ascii="Calibri" w:hAnsi="Calibri" w:cs="Calibri"/>
                <w:color w:val="000000"/>
                <w:spacing w:val="-1"/>
              </w:rPr>
              <w:t>Zamawiający lub Wykonawca, w zależności od kontekstu.</w:t>
            </w:r>
          </w:p>
        </w:tc>
      </w:tr>
      <w:tr w:rsidR="000E50C5" w:rsidRPr="002A1580" w14:paraId="30BB5E3B" w14:textId="77777777" w:rsidTr="00C37FD8">
        <w:trPr>
          <w:trHeight w:val="408"/>
        </w:trPr>
        <w:tc>
          <w:tcPr>
            <w:tcW w:w="2157" w:type="dxa"/>
            <w:tcBorders>
              <w:top w:val="single" w:sz="4" w:space="0" w:color="000000"/>
              <w:left w:val="single" w:sz="4" w:space="0" w:color="000000"/>
              <w:bottom w:val="single" w:sz="4" w:space="0" w:color="000000"/>
              <w:right w:val="nil"/>
            </w:tcBorders>
            <w:vAlign w:val="center"/>
            <w:hideMark/>
          </w:tcPr>
          <w:p w14:paraId="6556AEF3" w14:textId="77777777" w:rsidR="000E50C5" w:rsidRPr="002A1580" w:rsidRDefault="000E50C5" w:rsidP="002A1580">
            <w:pPr>
              <w:autoSpaceDN w:val="0"/>
              <w:snapToGrid w:val="0"/>
              <w:rPr>
                <w:rFonts w:ascii="Calibri" w:hAnsi="Calibri" w:cs="Calibri"/>
                <w:b/>
                <w:color w:val="000000"/>
                <w:spacing w:val="-1"/>
              </w:rPr>
            </w:pPr>
            <w:r w:rsidRPr="002A1580">
              <w:rPr>
                <w:rFonts w:ascii="Calibri" w:hAnsi="Calibri" w:cs="Calibri"/>
                <w:b/>
                <w:color w:val="000000"/>
                <w:spacing w:val="-1"/>
              </w:rPr>
              <w:t>Strony</w:t>
            </w:r>
          </w:p>
        </w:tc>
        <w:tc>
          <w:tcPr>
            <w:tcW w:w="7369" w:type="dxa"/>
            <w:tcBorders>
              <w:top w:val="single" w:sz="4" w:space="0" w:color="000000"/>
              <w:left w:val="single" w:sz="4" w:space="0" w:color="000000"/>
              <w:bottom w:val="single" w:sz="4" w:space="0" w:color="000000"/>
              <w:right w:val="single" w:sz="4" w:space="0" w:color="000000"/>
            </w:tcBorders>
            <w:vAlign w:val="center"/>
            <w:hideMark/>
          </w:tcPr>
          <w:p w14:paraId="49828F2C" w14:textId="77777777" w:rsidR="000E50C5" w:rsidRPr="002A1580" w:rsidRDefault="000E50C5" w:rsidP="002A1580">
            <w:pPr>
              <w:autoSpaceDN w:val="0"/>
              <w:snapToGrid w:val="0"/>
              <w:rPr>
                <w:rFonts w:ascii="Calibri" w:hAnsi="Calibri" w:cs="Calibri"/>
                <w:color w:val="000000"/>
                <w:spacing w:val="-1"/>
              </w:rPr>
            </w:pPr>
            <w:r w:rsidRPr="002A1580">
              <w:rPr>
                <w:rFonts w:ascii="Calibri" w:hAnsi="Calibri" w:cs="Calibri"/>
                <w:color w:val="000000"/>
                <w:spacing w:val="-1"/>
              </w:rPr>
              <w:t>Łącznie: Zamawiający i Wykonawca.</w:t>
            </w:r>
          </w:p>
        </w:tc>
      </w:tr>
      <w:tr w:rsidR="000E50C5" w:rsidRPr="002A1580" w14:paraId="0C4879E2" w14:textId="77777777" w:rsidTr="009041DD">
        <w:trPr>
          <w:trHeight w:val="903"/>
        </w:trPr>
        <w:tc>
          <w:tcPr>
            <w:tcW w:w="2157" w:type="dxa"/>
            <w:tcBorders>
              <w:top w:val="single" w:sz="4" w:space="0" w:color="000000"/>
              <w:left w:val="single" w:sz="4" w:space="0" w:color="000000"/>
              <w:bottom w:val="single" w:sz="4" w:space="0" w:color="000000"/>
              <w:right w:val="nil"/>
            </w:tcBorders>
            <w:vAlign w:val="center"/>
            <w:hideMark/>
          </w:tcPr>
          <w:p w14:paraId="1F1ACFB5" w14:textId="77777777" w:rsidR="000E50C5" w:rsidRPr="002A1580" w:rsidRDefault="000E50C5" w:rsidP="002A1580">
            <w:pPr>
              <w:autoSpaceDN w:val="0"/>
              <w:snapToGrid w:val="0"/>
              <w:rPr>
                <w:rFonts w:ascii="Calibri" w:hAnsi="Calibri" w:cs="Calibri"/>
                <w:b/>
                <w:color w:val="000000"/>
                <w:spacing w:val="-1"/>
              </w:rPr>
            </w:pPr>
            <w:r w:rsidRPr="002A1580">
              <w:rPr>
                <w:rFonts w:ascii="Calibri" w:hAnsi="Calibri" w:cs="Calibri"/>
                <w:b/>
                <w:color w:val="000000"/>
                <w:spacing w:val="-1"/>
              </w:rPr>
              <w:t>System STARLIMS</w:t>
            </w:r>
          </w:p>
        </w:tc>
        <w:tc>
          <w:tcPr>
            <w:tcW w:w="7369" w:type="dxa"/>
            <w:tcBorders>
              <w:top w:val="single" w:sz="4" w:space="0" w:color="000000"/>
              <w:left w:val="single" w:sz="4" w:space="0" w:color="000000"/>
              <w:bottom w:val="single" w:sz="4" w:space="0" w:color="000000"/>
              <w:right w:val="single" w:sz="4" w:space="0" w:color="000000"/>
            </w:tcBorders>
            <w:vAlign w:val="center"/>
            <w:hideMark/>
          </w:tcPr>
          <w:p w14:paraId="629F1729" w14:textId="3E46ABB2" w:rsidR="000E50C5" w:rsidRPr="002A1580" w:rsidRDefault="000E50C5" w:rsidP="002A1580">
            <w:pPr>
              <w:autoSpaceDN w:val="0"/>
              <w:snapToGrid w:val="0"/>
              <w:rPr>
                <w:rFonts w:ascii="Calibri" w:hAnsi="Calibri" w:cs="Calibri"/>
                <w:color w:val="000000"/>
                <w:spacing w:val="-1"/>
              </w:rPr>
            </w:pPr>
            <w:r w:rsidRPr="002A1580">
              <w:rPr>
                <w:rFonts w:ascii="Calibri" w:hAnsi="Calibri" w:cs="Calibri"/>
                <w:color w:val="000000"/>
                <w:spacing w:val="-1"/>
              </w:rPr>
              <w:t>Funkcjonujący u Zamawiającego System obsługi laboratorium kryminalistycznego w Wydziale Badań Genetycznych Centralnego Laboratorium Kryminalistycznego Policji.</w:t>
            </w:r>
          </w:p>
        </w:tc>
      </w:tr>
      <w:tr w:rsidR="000E50C5" w:rsidRPr="002A1580" w14:paraId="66884342" w14:textId="77777777" w:rsidTr="00C37FD8">
        <w:trPr>
          <w:trHeight w:val="995"/>
        </w:trPr>
        <w:tc>
          <w:tcPr>
            <w:tcW w:w="2157" w:type="dxa"/>
            <w:tcBorders>
              <w:top w:val="single" w:sz="4" w:space="0" w:color="000000"/>
              <w:left w:val="single" w:sz="4" w:space="0" w:color="000000"/>
              <w:bottom w:val="single" w:sz="4" w:space="0" w:color="000000"/>
              <w:right w:val="nil"/>
            </w:tcBorders>
            <w:vAlign w:val="center"/>
            <w:hideMark/>
          </w:tcPr>
          <w:p w14:paraId="53787B7D" w14:textId="77777777" w:rsidR="000E50C5" w:rsidRPr="002A1580" w:rsidRDefault="000E50C5" w:rsidP="002A1580">
            <w:pPr>
              <w:autoSpaceDN w:val="0"/>
              <w:snapToGrid w:val="0"/>
              <w:spacing w:before="40" w:after="40"/>
              <w:rPr>
                <w:rFonts w:ascii="Calibri" w:hAnsi="Calibri" w:cs="Calibri"/>
                <w:b/>
              </w:rPr>
            </w:pPr>
            <w:r w:rsidRPr="002A1580">
              <w:rPr>
                <w:rFonts w:ascii="Calibri" w:hAnsi="Calibri" w:cs="Calibri"/>
                <w:b/>
              </w:rPr>
              <w:t>Zgłoszenie</w:t>
            </w:r>
          </w:p>
        </w:tc>
        <w:tc>
          <w:tcPr>
            <w:tcW w:w="7369" w:type="dxa"/>
            <w:tcBorders>
              <w:top w:val="single" w:sz="4" w:space="0" w:color="000000"/>
              <w:left w:val="single" w:sz="4" w:space="0" w:color="000000"/>
              <w:bottom w:val="single" w:sz="4" w:space="0" w:color="000000"/>
              <w:right w:val="single" w:sz="4" w:space="0" w:color="000000"/>
            </w:tcBorders>
            <w:vAlign w:val="center"/>
            <w:hideMark/>
          </w:tcPr>
          <w:p w14:paraId="50264094" w14:textId="18372154" w:rsidR="000E50C5" w:rsidRPr="002A1580" w:rsidRDefault="000E50C5" w:rsidP="002A1580">
            <w:pPr>
              <w:autoSpaceDN w:val="0"/>
              <w:snapToGrid w:val="0"/>
              <w:spacing w:before="40" w:after="40"/>
              <w:rPr>
                <w:rFonts w:ascii="Calibri" w:hAnsi="Calibri" w:cs="Calibri"/>
              </w:rPr>
            </w:pPr>
            <w:r w:rsidRPr="002A1580">
              <w:rPr>
                <w:rFonts w:ascii="Calibri" w:hAnsi="Calibri" w:cs="Calibri"/>
              </w:rPr>
              <w:t>przekazanie Wykonawcy informacji o Awarii/Konsultacji poprzez Case Management lub w przypadku jego chwilowej niedostępności telefonicznie bądź za pośrednictwem poczty elektronicznej.</w:t>
            </w:r>
            <w:r w:rsidRPr="002A1580">
              <w:rPr>
                <w:rFonts w:ascii="Calibri" w:hAnsi="Calibri" w:cs="Calibri"/>
                <w:b/>
              </w:rPr>
              <w:t xml:space="preserve"> </w:t>
            </w:r>
          </w:p>
        </w:tc>
      </w:tr>
      <w:tr w:rsidR="00763B33" w:rsidRPr="002A1580" w14:paraId="2BF93AEA" w14:textId="77777777" w:rsidTr="00C37FD8">
        <w:trPr>
          <w:trHeight w:val="995"/>
        </w:trPr>
        <w:tc>
          <w:tcPr>
            <w:tcW w:w="2157" w:type="dxa"/>
            <w:tcBorders>
              <w:top w:val="single" w:sz="4" w:space="0" w:color="000000"/>
              <w:left w:val="single" w:sz="4" w:space="0" w:color="000000"/>
              <w:bottom w:val="single" w:sz="4" w:space="0" w:color="000000"/>
              <w:right w:val="nil"/>
            </w:tcBorders>
            <w:vAlign w:val="center"/>
          </w:tcPr>
          <w:p w14:paraId="6192E7C4" w14:textId="1CD55611" w:rsidR="00763B33" w:rsidRPr="002A1580" w:rsidRDefault="00763B33" w:rsidP="002A1580">
            <w:pPr>
              <w:autoSpaceDN w:val="0"/>
              <w:snapToGrid w:val="0"/>
              <w:spacing w:before="40" w:after="40"/>
              <w:rPr>
                <w:rFonts w:ascii="Calibri" w:hAnsi="Calibri" w:cs="Calibri"/>
                <w:b/>
              </w:rPr>
            </w:pPr>
            <w:r w:rsidRPr="002A1580">
              <w:rPr>
                <w:rFonts w:ascii="Calibri" w:hAnsi="Calibri" w:cs="Calibri"/>
                <w:b/>
              </w:rPr>
              <w:t xml:space="preserve">Zlecenie </w:t>
            </w:r>
          </w:p>
        </w:tc>
        <w:tc>
          <w:tcPr>
            <w:tcW w:w="7369" w:type="dxa"/>
            <w:tcBorders>
              <w:top w:val="single" w:sz="4" w:space="0" w:color="000000"/>
              <w:left w:val="single" w:sz="4" w:space="0" w:color="000000"/>
              <w:bottom w:val="single" w:sz="4" w:space="0" w:color="000000"/>
              <w:right w:val="single" w:sz="4" w:space="0" w:color="000000"/>
            </w:tcBorders>
            <w:vAlign w:val="center"/>
          </w:tcPr>
          <w:p w14:paraId="5BD2404A" w14:textId="6CCCF3D5" w:rsidR="00763B33" w:rsidRPr="002A1580" w:rsidRDefault="00763B33" w:rsidP="002A1580">
            <w:pPr>
              <w:autoSpaceDN w:val="0"/>
              <w:snapToGrid w:val="0"/>
              <w:spacing w:before="40" w:after="40"/>
              <w:rPr>
                <w:rFonts w:ascii="Calibri" w:hAnsi="Calibri" w:cs="Calibri"/>
              </w:rPr>
            </w:pPr>
            <w:r w:rsidRPr="002A1580">
              <w:rPr>
                <w:rFonts w:ascii="Calibri" w:hAnsi="Calibri" w:cs="Calibri"/>
              </w:rPr>
              <w:t xml:space="preserve">dokument uszczegóławiający warunki wykonania zamówionych przez zamawiającego u Wykonawcy usług rozwoju/Zamówienia opcjonalnego. </w:t>
            </w:r>
          </w:p>
        </w:tc>
      </w:tr>
    </w:tbl>
    <w:p w14:paraId="14891E7C" w14:textId="23FFBF50" w:rsidR="00C37FD8" w:rsidRPr="002A1580" w:rsidRDefault="00C37FD8" w:rsidP="002A1580">
      <w:pPr>
        <w:spacing w:before="480"/>
        <w:rPr>
          <w:rFonts w:ascii="Calibri" w:hAnsi="Calibri" w:cs="Calibri"/>
          <w:b/>
          <w:sz w:val="28"/>
        </w:rPr>
      </w:pPr>
      <w:r w:rsidRPr="002A1580">
        <w:rPr>
          <w:rFonts w:ascii="Calibri" w:hAnsi="Calibri" w:cs="Calibri"/>
          <w:b/>
          <w:sz w:val="28"/>
        </w:rPr>
        <w:t>§ 2</w:t>
      </w:r>
    </w:p>
    <w:p w14:paraId="6B6336EA" w14:textId="77777777" w:rsidR="00C37FD8" w:rsidRPr="002A1580" w:rsidRDefault="00C37FD8" w:rsidP="002A1580">
      <w:pPr>
        <w:spacing w:before="120"/>
        <w:rPr>
          <w:rFonts w:ascii="Calibri" w:hAnsi="Calibri" w:cs="Calibri"/>
          <w:sz w:val="28"/>
        </w:rPr>
      </w:pPr>
      <w:r w:rsidRPr="002A1580">
        <w:rPr>
          <w:rFonts w:ascii="Calibri" w:hAnsi="Calibri" w:cs="Calibri"/>
          <w:b/>
          <w:sz w:val="28"/>
        </w:rPr>
        <w:t>Przedmiot umowy</w:t>
      </w:r>
    </w:p>
    <w:p w14:paraId="75928E56" w14:textId="77777777" w:rsidR="00CC74B3" w:rsidRPr="002A1580" w:rsidRDefault="00CC74B3" w:rsidP="002A1580">
      <w:pPr>
        <w:numPr>
          <w:ilvl w:val="0"/>
          <w:numId w:val="26"/>
        </w:numPr>
        <w:tabs>
          <w:tab w:val="left" w:pos="357"/>
        </w:tabs>
        <w:spacing w:before="120"/>
        <w:ind w:left="426" w:hanging="426"/>
        <w:rPr>
          <w:rFonts w:ascii="Calibri" w:eastAsia="Courier New" w:hAnsi="Calibri" w:cs="Calibri"/>
        </w:rPr>
      </w:pPr>
      <w:r w:rsidRPr="002A1580">
        <w:rPr>
          <w:rFonts w:ascii="Calibri" w:hAnsi="Calibri" w:cs="Calibri"/>
        </w:rPr>
        <w:t>Przedmiotem</w:t>
      </w:r>
      <w:r w:rsidRPr="002A1580">
        <w:rPr>
          <w:rFonts w:ascii="Calibri" w:eastAsia="Courier New" w:hAnsi="Calibri" w:cs="Calibri"/>
        </w:rPr>
        <w:t xml:space="preserve"> umowy jest: </w:t>
      </w:r>
    </w:p>
    <w:p w14:paraId="126B5E66" w14:textId="3504A82C" w:rsidR="00CC74B3" w:rsidRPr="002A1580" w:rsidRDefault="00CC74B3" w:rsidP="002A1580">
      <w:pPr>
        <w:keepNext/>
        <w:keepLines/>
        <w:spacing w:before="240" w:after="240"/>
        <w:ind w:left="357"/>
        <w:rPr>
          <w:rFonts w:ascii="Calibri" w:eastAsia="Courier New" w:hAnsi="Calibri" w:cs="Calibri"/>
        </w:rPr>
      </w:pPr>
      <w:r w:rsidRPr="002A1580">
        <w:rPr>
          <w:rFonts w:ascii="Calibri" w:eastAsia="Courier New" w:hAnsi="Calibri" w:cs="Calibri"/>
        </w:rPr>
        <w:t>1)</w:t>
      </w:r>
      <w:r w:rsidRPr="002A1580">
        <w:rPr>
          <w:rFonts w:ascii="Calibri" w:eastAsia="Courier New" w:hAnsi="Calibri" w:cs="Calibri"/>
        </w:rPr>
        <w:tab/>
        <w:t xml:space="preserve">Zamówienie podstawowe, które obejmuje zakup usługi </w:t>
      </w:r>
      <w:r w:rsidRPr="002A1580">
        <w:rPr>
          <w:rFonts w:ascii="Calibri" w:hAnsi="Calibri" w:cs="Calibri"/>
        </w:rPr>
        <w:t xml:space="preserve">serwisu pogwarancyjnego </w:t>
      </w:r>
      <w:r w:rsidR="00CB457E" w:rsidRPr="002A1580">
        <w:rPr>
          <w:rFonts w:ascii="Calibri" w:hAnsi="Calibri" w:cs="Calibri"/>
        </w:rPr>
        <w:br/>
      </w:r>
      <w:r w:rsidRPr="002A1580">
        <w:rPr>
          <w:rFonts w:ascii="Calibri" w:hAnsi="Calibri" w:cs="Calibri"/>
        </w:rPr>
        <w:t>dla aplikacji i bazy danych Systemu STARLIMS</w:t>
      </w:r>
      <w:r w:rsidRPr="002A1580">
        <w:rPr>
          <w:rFonts w:ascii="Calibri" w:eastAsia="Courier New" w:hAnsi="Calibri" w:cs="Calibri"/>
        </w:rPr>
        <w:t>;</w:t>
      </w:r>
    </w:p>
    <w:p w14:paraId="3C112AEC" w14:textId="53AADF45" w:rsidR="00CC74B3" w:rsidRPr="002A1580" w:rsidRDefault="00CC74B3" w:rsidP="002A1580">
      <w:pPr>
        <w:keepLines/>
        <w:spacing w:after="120"/>
        <w:ind w:left="357"/>
        <w:rPr>
          <w:rFonts w:ascii="Calibri" w:eastAsia="Courier New" w:hAnsi="Calibri" w:cs="Calibri"/>
          <w:highlight w:val="yellow"/>
        </w:rPr>
      </w:pPr>
      <w:r w:rsidRPr="002A1580">
        <w:rPr>
          <w:rFonts w:ascii="Calibri" w:eastAsia="Courier New" w:hAnsi="Calibri" w:cs="Calibri"/>
        </w:rPr>
        <w:t>2)</w:t>
      </w:r>
      <w:r w:rsidRPr="002A1580">
        <w:rPr>
          <w:rFonts w:ascii="Calibri" w:eastAsia="Courier New" w:hAnsi="Calibri" w:cs="Calibri"/>
        </w:rPr>
        <w:tab/>
        <w:t xml:space="preserve">Zamówienie opcjonalne, które obejmuje </w:t>
      </w:r>
      <w:r w:rsidR="00CB457E" w:rsidRPr="002A1580">
        <w:rPr>
          <w:rFonts w:ascii="Calibri" w:eastAsia="Courier New" w:hAnsi="Calibri" w:cs="Calibri"/>
        </w:rPr>
        <w:t xml:space="preserve">zakup puli maksymalnie 800 osobogodzin </w:t>
      </w:r>
      <w:r w:rsidR="00CB457E" w:rsidRPr="002A1580">
        <w:rPr>
          <w:rFonts w:ascii="Calibri" w:eastAsia="Courier New" w:hAnsi="Calibri" w:cs="Calibri"/>
        </w:rPr>
        <w:br/>
        <w:t xml:space="preserve">na prace związane z </w:t>
      </w:r>
      <w:r w:rsidR="00923FCB" w:rsidRPr="002A1580">
        <w:rPr>
          <w:rFonts w:ascii="Calibri" w:eastAsia="Courier New" w:hAnsi="Calibri" w:cs="Calibri"/>
        </w:rPr>
        <w:t>R</w:t>
      </w:r>
      <w:r w:rsidR="009041DD" w:rsidRPr="002A1580">
        <w:rPr>
          <w:rFonts w:ascii="Calibri" w:eastAsia="Courier New" w:hAnsi="Calibri" w:cs="Calibri"/>
        </w:rPr>
        <w:t>ozwojem</w:t>
      </w:r>
      <w:r w:rsidR="00CB457E" w:rsidRPr="002A1580">
        <w:rPr>
          <w:rFonts w:ascii="Calibri" w:eastAsia="Courier New" w:hAnsi="Calibri" w:cs="Calibri"/>
        </w:rPr>
        <w:t xml:space="preserve"> Systemu STARLIMS</w:t>
      </w:r>
      <w:r w:rsidRPr="002A1580">
        <w:rPr>
          <w:rFonts w:ascii="Calibri" w:eastAsia="Courier New" w:hAnsi="Calibri" w:cs="Calibri"/>
        </w:rPr>
        <w:t>.</w:t>
      </w:r>
    </w:p>
    <w:p w14:paraId="7DA63AC3" w14:textId="77777777" w:rsidR="00E17C13" w:rsidRPr="002A1580" w:rsidRDefault="00E17C13" w:rsidP="002A1580">
      <w:pPr>
        <w:numPr>
          <w:ilvl w:val="0"/>
          <w:numId w:val="26"/>
        </w:numPr>
        <w:tabs>
          <w:tab w:val="left" w:pos="357"/>
        </w:tabs>
        <w:spacing w:before="120"/>
        <w:ind w:left="426" w:hanging="426"/>
        <w:rPr>
          <w:rFonts w:ascii="Calibri" w:eastAsia="Courier New" w:hAnsi="Calibri" w:cs="Calibri"/>
        </w:rPr>
      </w:pPr>
      <w:r w:rsidRPr="002A1580">
        <w:rPr>
          <w:rFonts w:ascii="Calibri" w:hAnsi="Calibri" w:cs="Calibri"/>
        </w:rPr>
        <w:t>Szczegółowy</w:t>
      </w:r>
      <w:r w:rsidRPr="002A1580">
        <w:rPr>
          <w:rFonts w:ascii="Calibri" w:eastAsia="Courier New" w:hAnsi="Calibri" w:cs="Calibri"/>
        </w:rPr>
        <w:t xml:space="preserve"> opis Przedmiotu umowy zawiera załącznik nr 1 i 2 do Umowy.</w:t>
      </w:r>
    </w:p>
    <w:p w14:paraId="1AB0415C" w14:textId="57B5D995" w:rsidR="00C37FD8" w:rsidRPr="002A1580" w:rsidRDefault="00C37FD8" w:rsidP="002A1580">
      <w:pPr>
        <w:numPr>
          <w:ilvl w:val="0"/>
          <w:numId w:val="26"/>
        </w:numPr>
        <w:tabs>
          <w:tab w:val="left" w:pos="357"/>
        </w:tabs>
        <w:spacing w:before="120"/>
        <w:ind w:left="426" w:hanging="426"/>
        <w:rPr>
          <w:rFonts w:ascii="Calibri" w:hAnsi="Calibri" w:cs="Calibri"/>
          <w:b/>
        </w:rPr>
      </w:pPr>
      <w:r w:rsidRPr="002A1580">
        <w:rPr>
          <w:rFonts w:ascii="Calibri" w:hAnsi="Calibri" w:cs="Calibri"/>
        </w:rPr>
        <w:t>Ilekroć w dalszych postanowieniach Umowy mowa jest o usłudze, bez bliższego oznaczenia, należy przez to rozumieć Przedmiot umowy, określony w ust. 1.</w:t>
      </w:r>
    </w:p>
    <w:p w14:paraId="76691CD1" w14:textId="350CFD52" w:rsidR="00E17C13" w:rsidRPr="002A1580" w:rsidRDefault="00E17C13" w:rsidP="002A1580">
      <w:pPr>
        <w:numPr>
          <w:ilvl w:val="0"/>
          <w:numId w:val="26"/>
        </w:numPr>
        <w:tabs>
          <w:tab w:val="left" w:pos="357"/>
        </w:tabs>
        <w:spacing w:before="120"/>
        <w:ind w:left="426" w:hanging="426"/>
        <w:rPr>
          <w:rFonts w:ascii="Calibri" w:hAnsi="Calibri" w:cs="Calibri"/>
          <w:b/>
        </w:rPr>
      </w:pPr>
      <w:r w:rsidRPr="002A1580">
        <w:rPr>
          <w:rFonts w:ascii="Calibri" w:eastAsia="Courier New" w:hAnsi="Calibri" w:cs="Calibri"/>
        </w:rPr>
        <w:t xml:space="preserve">Postanowienia Umowy obowiązują z dniem zawarcia Umowy. </w:t>
      </w:r>
    </w:p>
    <w:p w14:paraId="76C814CD" w14:textId="77777777" w:rsidR="00C37FD8" w:rsidRPr="002A1580" w:rsidRDefault="00C37FD8" w:rsidP="002A1580">
      <w:pPr>
        <w:autoSpaceDE w:val="0"/>
        <w:spacing w:before="360"/>
        <w:rPr>
          <w:rFonts w:ascii="Calibri" w:eastAsia="Batang" w:hAnsi="Calibri" w:cs="Calibri"/>
          <w:b/>
          <w:bCs/>
          <w:color w:val="000000"/>
          <w:kern w:val="1"/>
          <w:sz w:val="28"/>
        </w:rPr>
      </w:pPr>
      <w:r w:rsidRPr="002A1580">
        <w:rPr>
          <w:rFonts w:ascii="Calibri" w:eastAsia="Batang" w:hAnsi="Calibri" w:cs="Calibri"/>
          <w:b/>
          <w:bCs/>
          <w:color w:val="000000"/>
          <w:spacing w:val="30"/>
          <w:kern w:val="1"/>
          <w:sz w:val="28"/>
        </w:rPr>
        <w:t>§ 3</w:t>
      </w:r>
    </w:p>
    <w:p w14:paraId="74D2E705" w14:textId="77777777" w:rsidR="00C37FD8" w:rsidRPr="002A1580" w:rsidRDefault="00C37FD8" w:rsidP="002A1580">
      <w:pPr>
        <w:autoSpaceDE w:val="0"/>
        <w:rPr>
          <w:rFonts w:ascii="Calibri" w:eastAsia="Batang" w:hAnsi="Calibri" w:cs="Calibri"/>
          <w:kern w:val="1"/>
          <w:sz w:val="28"/>
        </w:rPr>
      </w:pPr>
      <w:r w:rsidRPr="002A1580">
        <w:rPr>
          <w:rFonts w:ascii="Calibri" w:eastAsia="Batang" w:hAnsi="Calibri" w:cs="Calibri"/>
          <w:b/>
          <w:bCs/>
          <w:color w:val="000000"/>
          <w:kern w:val="1"/>
          <w:sz w:val="28"/>
        </w:rPr>
        <w:t>Organizacja prac</w:t>
      </w:r>
    </w:p>
    <w:p w14:paraId="59F5900B" w14:textId="342EDDF5" w:rsidR="00C37FD8" w:rsidRPr="002A1580" w:rsidRDefault="00C37FD8" w:rsidP="002A1580">
      <w:pPr>
        <w:numPr>
          <w:ilvl w:val="0"/>
          <w:numId w:val="25"/>
        </w:numPr>
        <w:spacing w:before="120"/>
        <w:ind w:left="426" w:right="-141"/>
        <w:outlineLvl w:val="1"/>
        <w:rPr>
          <w:rFonts w:ascii="Calibri" w:hAnsi="Calibri" w:cs="Calibri"/>
          <w:bCs/>
          <w:iCs/>
        </w:rPr>
      </w:pPr>
      <w:bookmarkStart w:id="0" w:name="_Ref184806169"/>
      <w:r w:rsidRPr="002A1580">
        <w:rPr>
          <w:rFonts w:ascii="Calibri" w:hAnsi="Calibri" w:cs="Calibri"/>
          <w:bCs/>
          <w:iCs/>
        </w:rPr>
        <w:t>W celu bezpośredniego nadzoru nad realizacją Przedmiotu umowy, Zamawiający na Koordynatora wyznacza</w:t>
      </w:r>
      <w:bookmarkEnd w:id="0"/>
      <w:r w:rsidRPr="002A1580">
        <w:rPr>
          <w:rFonts w:ascii="Calibri" w:hAnsi="Calibri" w:cs="Calibri"/>
          <w:bCs/>
          <w:iCs/>
        </w:rPr>
        <w:t xml:space="preserve"> </w:t>
      </w:r>
      <w:r w:rsidR="00CB457E" w:rsidRPr="002A1580">
        <w:rPr>
          <w:rFonts w:ascii="Calibri" w:hAnsi="Calibri" w:cs="Calibri"/>
          <w:b/>
          <w:bCs/>
          <w:iCs/>
        </w:rPr>
        <w:t>……….</w:t>
      </w:r>
      <w:r w:rsidRPr="002A1580">
        <w:rPr>
          <w:rFonts w:ascii="Calibri" w:hAnsi="Calibri" w:cs="Calibri"/>
          <w:bCs/>
          <w:iCs/>
        </w:rPr>
        <w:t xml:space="preserve">, </w:t>
      </w:r>
      <w:r w:rsidR="00394F95" w:rsidRPr="002A1580">
        <w:rPr>
          <w:rFonts w:ascii="Calibri" w:hAnsi="Calibri" w:cs="Calibri"/>
          <w:bCs/>
          <w:iCs/>
        </w:rPr>
        <w:t xml:space="preserve">tel. </w:t>
      </w:r>
      <w:r w:rsidR="00CB457E" w:rsidRPr="002A1580">
        <w:rPr>
          <w:rFonts w:ascii="Calibri" w:hAnsi="Calibri" w:cs="Calibri"/>
          <w:bCs/>
          <w:iCs/>
        </w:rPr>
        <w:t>…………</w:t>
      </w:r>
      <w:r w:rsidR="00394F95" w:rsidRPr="002A1580">
        <w:rPr>
          <w:rFonts w:ascii="Calibri" w:hAnsi="Calibri" w:cs="Calibri"/>
          <w:bCs/>
          <w:iCs/>
        </w:rPr>
        <w:t xml:space="preserve">. </w:t>
      </w:r>
      <w:r w:rsidRPr="002A1580">
        <w:rPr>
          <w:rFonts w:ascii="Calibri" w:hAnsi="Calibri" w:cs="Calibri"/>
          <w:bCs/>
          <w:iCs/>
        </w:rPr>
        <w:t xml:space="preserve">e-mail: </w:t>
      </w:r>
      <w:r w:rsidR="00CB457E" w:rsidRPr="002A1580">
        <w:rPr>
          <w:rFonts w:ascii="Calibri" w:hAnsi="Calibri" w:cs="Calibri"/>
          <w:bCs/>
          <w:iCs/>
        </w:rPr>
        <w:t>.................</w:t>
      </w:r>
      <w:r w:rsidRPr="002A1580">
        <w:rPr>
          <w:rFonts w:ascii="Calibri" w:hAnsi="Calibri" w:cs="Calibri"/>
          <w:bCs/>
          <w:iCs/>
        </w:rPr>
        <w:t xml:space="preserve">@policja.gov.pl </w:t>
      </w:r>
    </w:p>
    <w:p w14:paraId="3CA3DF1F" w14:textId="4AB7FC9F" w:rsidR="00C37FD8" w:rsidRPr="002A1580" w:rsidRDefault="00C37FD8" w:rsidP="002A1580">
      <w:pPr>
        <w:numPr>
          <w:ilvl w:val="0"/>
          <w:numId w:val="25"/>
        </w:numPr>
        <w:spacing w:before="120"/>
        <w:ind w:left="426"/>
        <w:outlineLvl w:val="1"/>
        <w:rPr>
          <w:rFonts w:ascii="Calibri" w:hAnsi="Calibri" w:cs="Calibri"/>
          <w:bCs/>
          <w:iCs/>
        </w:rPr>
      </w:pPr>
      <w:r w:rsidRPr="002A1580">
        <w:rPr>
          <w:rFonts w:ascii="Calibri" w:hAnsi="Calibri" w:cs="Calibri"/>
          <w:bCs/>
          <w:iCs/>
        </w:rPr>
        <w:t xml:space="preserve">W celu bezpośredniego nadzoru nad realizacją Przedmiotu umowy, Wykonawca na Koordynatora wyznacza </w:t>
      </w:r>
      <w:r w:rsidR="00CB457E" w:rsidRPr="002A1580">
        <w:rPr>
          <w:rFonts w:ascii="Calibri" w:hAnsi="Calibri" w:cs="Calibri"/>
          <w:b/>
          <w:bCs/>
          <w:iCs/>
        </w:rPr>
        <w:t>…………</w:t>
      </w:r>
      <w:r w:rsidR="00394F95" w:rsidRPr="002A1580">
        <w:rPr>
          <w:rFonts w:ascii="Calibri" w:hAnsi="Calibri" w:cs="Calibri"/>
          <w:bCs/>
          <w:iCs/>
        </w:rPr>
        <w:t>,</w:t>
      </w:r>
      <w:r w:rsidR="00394F95" w:rsidRPr="002A1580">
        <w:rPr>
          <w:rFonts w:ascii="Calibri" w:hAnsi="Calibri" w:cs="Calibri"/>
          <w:b/>
          <w:bCs/>
          <w:iCs/>
        </w:rPr>
        <w:t xml:space="preserve"> </w:t>
      </w:r>
      <w:r w:rsidR="00394F95" w:rsidRPr="002A1580">
        <w:rPr>
          <w:rFonts w:ascii="Calibri" w:hAnsi="Calibri" w:cs="Calibri"/>
          <w:bCs/>
          <w:iCs/>
        </w:rPr>
        <w:t xml:space="preserve">tel. </w:t>
      </w:r>
      <w:r w:rsidR="00CB457E" w:rsidRPr="002A1580">
        <w:rPr>
          <w:rFonts w:ascii="Calibri" w:hAnsi="Calibri" w:cs="Calibri"/>
          <w:bCs/>
          <w:iCs/>
        </w:rPr>
        <w:t>……….</w:t>
      </w:r>
      <w:r w:rsidR="00394F95" w:rsidRPr="002A1580">
        <w:rPr>
          <w:rFonts w:ascii="Calibri" w:hAnsi="Calibri" w:cs="Calibri"/>
          <w:bCs/>
          <w:iCs/>
        </w:rPr>
        <w:t xml:space="preserve">, e-mail: </w:t>
      </w:r>
      <w:r w:rsidR="00CB457E" w:rsidRPr="002A1580">
        <w:rPr>
          <w:rFonts w:ascii="Calibri" w:hAnsi="Calibri" w:cs="Calibri"/>
          <w:bCs/>
          <w:iCs/>
        </w:rPr>
        <w:t>...............</w:t>
      </w:r>
      <w:r w:rsidR="00394F95" w:rsidRPr="002A1580">
        <w:rPr>
          <w:rFonts w:ascii="Calibri" w:hAnsi="Calibri" w:cs="Calibri"/>
          <w:bCs/>
          <w:iCs/>
        </w:rPr>
        <w:t>@</w:t>
      </w:r>
      <w:r w:rsidR="00CB457E" w:rsidRPr="002A1580">
        <w:rPr>
          <w:rFonts w:ascii="Calibri" w:hAnsi="Calibri" w:cs="Calibri"/>
          <w:bCs/>
          <w:iCs/>
        </w:rPr>
        <w:t>.............</w:t>
      </w:r>
      <w:r w:rsidR="00394F95" w:rsidRPr="002A1580">
        <w:rPr>
          <w:rFonts w:ascii="Calibri" w:hAnsi="Calibri" w:cs="Calibri"/>
          <w:bCs/>
          <w:iCs/>
        </w:rPr>
        <w:t xml:space="preserve"> </w:t>
      </w:r>
    </w:p>
    <w:p w14:paraId="75B37C07" w14:textId="77777777" w:rsidR="00C37FD8" w:rsidRPr="002A1580" w:rsidRDefault="00C37FD8" w:rsidP="002A1580">
      <w:pPr>
        <w:numPr>
          <w:ilvl w:val="0"/>
          <w:numId w:val="25"/>
        </w:numPr>
        <w:spacing w:before="120"/>
        <w:ind w:left="426"/>
        <w:outlineLvl w:val="1"/>
        <w:rPr>
          <w:rFonts w:ascii="Calibri" w:hAnsi="Calibri" w:cs="Calibri"/>
          <w:bCs/>
          <w:iCs/>
        </w:rPr>
      </w:pPr>
      <w:r w:rsidRPr="002A1580">
        <w:rPr>
          <w:rFonts w:ascii="Calibri" w:hAnsi="Calibri" w:cs="Calibri"/>
          <w:bCs/>
          <w:iCs/>
        </w:rPr>
        <w:t>Każda ze Stron może zmienić swojego Koordynatora, informując o tym pisemnie drugą Stronę, z co najmniej 3 (trzy) dniowym wyprzedzeniem. Zmiana taka nie wymaga aneksu do Umowy.</w:t>
      </w:r>
    </w:p>
    <w:p w14:paraId="01AA1B99" w14:textId="6AA2B094" w:rsidR="00C37FD8" w:rsidRPr="002A1580" w:rsidRDefault="00C37FD8" w:rsidP="002A1580">
      <w:pPr>
        <w:numPr>
          <w:ilvl w:val="0"/>
          <w:numId w:val="25"/>
        </w:numPr>
        <w:spacing w:before="120"/>
        <w:ind w:left="426"/>
        <w:outlineLvl w:val="1"/>
        <w:rPr>
          <w:rFonts w:ascii="Calibri" w:hAnsi="Calibri" w:cs="Calibri"/>
          <w:bCs/>
          <w:iCs/>
        </w:rPr>
      </w:pPr>
      <w:r w:rsidRPr="002A1580">
        <w:rPr>
          <w:rFonts w:ascii="Calibri" w:hAnsi="Calibri" w:cs="Calibri"/>
          <w:bCs/>
          <w:iCs/>
        </w:rPr>
        <w:t xml:space="preserve">Korespondencja pomiędzy Koordynatorami odbywać się będzie za pomocą poczty </w:t>
      </w:r>
      <w:r w:rsidRPr="002A1580">
        <w:rPr>
          <w:rFonts w:ascii="Calibri" w:hAnsi="Calibri" w:cs="Calibri"/>
          <w:bCs/>
          <w:iCs/>
        </w:rPr>
        <w:lastRenderedPageBreak/>
        <w:t>elektronicznej</w:t>
      </w:r>
      <w:r w:rsidR="00CB457E" w:rsidRPr="002A1580">
        <w:rPr>
          <w:rFonts w:ascii="Calibri" w:hAnsi="Calibri" w:cs="Calibri"/>
          <w:bCs/>
          <w:iCs/>
        </w:rPr>
        <w:t xml:space="preserve"> lub</w:t>
      </w:r>
      <w:r w:rsidRPr="002A1580">
        <w:rPr>
          <w:rFonts w:ascii="Calibri" w:hAnsi="Calibri" w:cs="Calibri"/>
          <w:bCs/>
          <w:iCs/>
        </w:rPr>
        <w:t xml:space="preserve"> poczty kurierskiej</w:t>
      </w:r>
      <w:r w:rsidR="00CB457E" w:rsidRPr="002A1580">
        <w:rPr>
          <w:rFonts w:ascii="Calibri" w:hAnsi="Calibri" w:cs="Calibri"/>
          <w:bCs/>
          <w:iCs/>
        </w:rPr>
        <w:t>.</w:t>
      </w:r>
    </w:p>
    <w:p w14:paraId="2BC741A4" w14:textId="77777777" w:rsidR="0003436A" w:rsidRPr="002A1580" w:rsidRDefault="0003436A" w:rsidP="002A1580">
      <w:pPr>
        <w:pStyle w:val="Akapitzlist"/>
        <w:numPr>
          <w:ilvl w:val="0"/>
          <w:numId w:val="25"/>
        </w:numPr>
        <w:spacing w:before="60"/>
        <w:ind w:left="426" w:hanging="426"/>
        <w:rPr>
          <w:rFonts w:ascii="Calibri" w:hAnsi="Calibri" w:cs="Calibri"/>
        </w:rPr>
      </w:pPr>
      <w:r w:rsidRPr="002A1580">
        <w:rPr>
          <w:rFonts w:ascii="Calibri" w:hAnsi="Calibri" w:cs="Calibri"/>
        </w:rPr>
        <w:t>Strony wzajemnie oświadczają, że dane osobowe udostępnione drugiej Stronie zgodnie z Umową lub w związku z jej realizacją, przetwarzane są przez każdą ze Stron na potrzeby wykonywania Umowy, przez okres jej trwania, z uwzględnieniem ustawowych terminów przechowywania dokumentacji – w trybie i na zasadach określonych w RODO.</w:t>
      </w:r>
    </w:p>
    <w:p w14:paraId="7DE84CD6" w14:textId="77777777" w:rsidR="0003436A" w:rsidRPr="002A1580" w:rsidRDefault="0003436A" w:rsidP="002A1580">
      <w:pPr>
        <w:pStyle w:val="Akapitzlist"/>
        <w:numPr>
          <w:ilvl w:val="0"/>
          <w:numId w:val="25"/>
        </w:numPr>
        <w:spacing w:before="60" w:after="120"/>
        <w:ind w:left="426" w:hanging="426"/>
        <w:rPr>
          <w:rFonts w:ascii="Calibri" w:hAnsi="Calibri" w:cs="Calibri"/>
        </w:rPr>
      </w:pPr>
      <w:r w:rsidRPr="002A1580">
        <w:rPr>
          <w:rFonts w:ascii="Calibri" w:hAnsi="Calibri" w:cs="Calibri"/>
        </w:rPr>
        <w:t>Każda ze Stron zobowiązuje się do przetwarzania danych osobowych zgodnie z powszechnie obowiązującymi przepisami prawa oraz postanowieniami Umowy.</w:t>
      </w:r>
    </w:p>
    <w:p w14:paraId="53D89BA9" w14:textId="43948556" w:rsidR="0003436A" w:rsidRPr="002A1580" w:rsidRDefault="0003436A" w:rsidP="002A1580">
      <w:pPr>
        <w:pStyle w:val="Akapitzlist"/>
        <w:numPr>
          <w:ilvl w:val="0"/>
          <w:numId w:val="25"/>
        </w:numPr>
        <w:spacing w:before="60"/>
        <w:ind w:left="426" w:hanging="426"/>
        <w:rPr>
          <w:rFonts w:ascii="Calibri" w:hAnsi="Calibri" w:cs="Calibri"/>
        </w:rPr>
      </w:pPr>
      <w:r w:rsidRPr="002A1580">
        <w:rPr>
          <w:rFonts w:ascii="Calibri" w:hAnsi="Calibri" w:cs="Calibri"/>
        </w:rPr>
        <w:t>Strony zobowiązują się do wykonywania wobec osób, których dane udostępniły drugiej Stronie, obowiązków informacyjnych, wynikających z RODO.</w:t>
      </w:r>
    </w:p>
    <w:p w14:paraId="7E5D0324" w14:textId="584BD2A4" w:rsidR="0003436A" w:rsidRPr="002A1580" w:rsidRDefault="00523561" w:rsidP="002A1580">
      <w:pPr>
        <w:pStyle w:val="Akapitzlist"/>
        <w:widowControl/>
        <w:numPr>
          <w:ilvl w:val="0"/>
          <w:numId w:val="25"/>
        </w:numPr>
        <w:suppressAutoHyphens w:val="0"/>
        <w:autoSpaceDE w:val="0"/>
        <w:autoSpaceDN w:val="0"/>
        <w:adjustRightInd w:val="0"/>
        <w:spacing w:before="120"/>
        <w:ind w:left="425" w:hanging="425"/>
        <w:rPr>
          <w:rFonts w:ascii="Calibri" w:hAnsi="Calibri" w:cs="Calibri"/>
          <w:color w:val="000000"/>
          <w:lang w:eastAsia="pl-PL"/>
        </w:rPr>
      </w:pPr>
      <w:r w:rsidRPr="002A1580">
        <w:rPr>
          <w:rFonts w:ascii="Calibri" w:hAnsi="Calibri" w:cs="Calibri"/>
          <w:color w:val="000000"/>
          <w:lang w:eastAsia="pl-PL"/>
        </w:rPr>
        <w:t xml:space="preserve">W przypadku powierzenia przez Wykonawcę wykonania części Umowy podwykonawcom, postanowienia ust. 5-7, stosuje się odpowiednio w stosunku do </w:t>
      </w:r>
      <w:r w:rsidR="008F4FE3" w:rsidRPr="002A1580">
        <w:rPr>
          <w:rFonts w:ascii="Calibri" w:hAnsi="Calibri" w:cs="Calibri"/>
          <w:color w:val="000000"/>
          <w:lang w:eastAsia="pl-PL"/>
        </w:rPr>
        <w:t>podwykonawców</w:t>
      </w:r>
      <w:r w:rsidRPr="002A1580">
        <w:rPr>
          <w:rFonts w:ascii="Calibri" w:hAnsi="Calibri" w:cs="Calibri"/>
          <w:color w:val="000000"/>
          <w:lang w:eastAsia="pl-PL"/>
        </w:rPr>
        <w:t xml:space="preserve"> a także w stosunku do ich pracowników. </w:t>
      </w:r>
    </w:p>
    <w:p w14:paraId="75F16437" w14:textId="77777777" w:rsidR="00C37FD8" w:rsidRPr="002A1580" w:rsidRDefault="00C37FD8" w:rsidP="002A1580">
      <w:pPr>
        <w:spacing w:before="240"/>
        <w:ind w:left="720" w:hanging="720"/>
        <w:rPr>
          <w:rFonts w:ascii="Calibri" w:hAnsi="Calibri" w:cs="Calibri"/>
          <w:b/>
          <w:bCs/>
          <w:color w:val="000000"/>
          <w:sz w:val="28"/>
        </w:rPr>
      </w:pPr>
      <w:r w:rsidRPr="002A1580">
        <w:rPr>
          <w:rFonts w:ascii="Calibri" w:hAnsi="Calibri" w:cs="Calibri"/>
          <w:b/>
          <w:bCs/>
          <w:color w:val="000000"/>
          <w:spacing w:val="30"/>
          <w:sz w:val="28"/>
        </w:rPr>
        <w:t>§ 4</w:t>
      </w:r>
    </w:p>
    <w:p w14:paraId="489E958E" w14:textId="77777777" w:rsidR="00C37FD8" w:rsidRPr="002A1580" w:rsidRDefault="00C37FD8" w:rsidP="002A1580">
      <w:pPr>
        <w:rPr>
          <w:rFonts w:ascii="Calibri" w:hAnsi="Calibri" w:cs="Calibri"/>
          <w:bCs/>
          <w:sz w:val="28"/>
        </w:rPr>
      </w:pPr>
      <w:r w:rsidRPr="002A1580">
        <w:rPr>
          <w:rFonts w:ascii="Calibri" w:hAnsi="Calibri" w:cs="Calibri"/>
          <w:b/>
          <w:bCs/>
          <w:color w:val="000000"/>
          <w:sz w:val="28"/>
        </w:rPr>
        <w:t xml:space="preserve">Termin </w:t>
      </w:r>
      <w:r w:rsidRPr="002A1580">
        <w:rPr>
          <w:rFonts w:ascii="Calibri" w:hAnsi="Calibri" w:cs="Calibri"/>
          <w:b/>
          <w:bCs/>
          <w:sz w:val="28"/>
        </w:rPr>
        <w:t>realizacji</w:t>
      </w:r>
    </w:p>
    <w:p w14:paraId="06DC4C78" w14:textId="0C38F3BF" w:rsidR="00C37FD8" w:rsidRPr="002A1580" w:rsidRDefault="00C37FD8" w:rsidP="00445E7A">
      <w:pPr>
        <w:pStyle w:val="Akapitzlist"/>
        <w:numPr>
          <w:ilvl w:val="3"/>
          <w:numId w:val="26"/>
        </w:numPr>
        <w:tabs>
          <w:tab w:val="clear" w:pos="3240"/>
        </w:tabs>
        <w:spacing w:before="120" w:after="120" w:line="360" w:lineRule="auto"/>
        <w:ind w:left="426"/>
        <w:rPr>
          <w:rFonts w:ascii="Calibri" w:eastAsia="Courier New" w:hAnsi="Calibri" w:cs="Calibri"/>
          <w:bCs/>
          <w:color w:val="000000"/>
        </w:rPr>
      </w:pPr>
      <w:r w:rsidRPr="002A1580">
        <w:rPr>
          <w:rFonts w:ascii="Calibri" w:eastAsia="Courier New" w:hAnsi="Calibri" w:cs="Calibri"/>
          <w:bCs/>
          <w:color w:val="000000"/>
        </w:rPr>
        <w:t xml:space="preserve">Umowa obowiązuje przez </w:t>
      </w:r>
      <w:r w:rsidR="0003436A" w:rsidRPr="002A1580">
        <w:rPr>
          <w:rFonts w:ascii="Calibri" w:eastAsia="Courier New" w:hAnsi="Calibri" w:cs="Calibri"/>
          <w:bCs/>
          <w:color w:val="000000"/>
        </w:rPr>
        <w:t xml:space="preserve">okres </w:t>
      </w:r>
      <w:r w:rsidR="00CB457E" w:rsidRPr="002A1580">
        <w:rPr>
          <w:rFonts w:ascii="Calibri" w:eastAsia="Courier New" w:hAnsi="Calibri" w:cs="Calibri"/>
          <w:bCs/>
          <w:color w:val="000000"/>
        </w:rPr>
        <w:t>24</w:t>
      </w:r>
      <w:r w:rsidRPr="002A1580">
        <w:rPr>
          <w:rFonts w:ascii="Calibri" w:eastAsia="Courier New" w:hAnsi="Calibri" w:cs="Calibri"/>
          <w:bCs/>
          <w:color w:val="000000"/>
        </w:rPr>
        <w:t xml:space="preserve"> (</w:t>
      </w:r>
      <w:r w:rsidR="0003436A" w:rsidRPr="002A1580">
        <w:rPr>
          <w:rFonts w:ascii="Calibri" w:eastAsia="Courier New" w:hAnsi="Calibri" w:cs="Calibri"/>
          <w:bCs/>
          <w:color w:val="000000"/>
        </w:rPr>
        <w:t>dwudziestu</w:t>
      </w:r>
      <w:r w:rsidR="00CB457E" w:rsidRPr="002A1580">
        <w:rPr>
          <w:rFonts w:ascii="Calibri" w:eastAsia="Courier New" w:hAnsi="Calibri" w:cs="Calibri"/>
          <w:bCs/>
          <w:color w:val="000000"/>
        </w:rPr>
        <w:t xml:space="preserve"> czter</w:t>
      </w:r>
      <w:r w:rsidR="0003436A" w:rsidRPr="002A1580">
        <w:rPr>
          <w:rFonts w:ascii="Calibri" w:eastAsia="Courier New" w:hAnsi="Calibri" w:cs="Calibri"/>
          <w:bCs/>
          <w:color w:val="000000"/>
        </w:rPr>
        <w:t>ech</w:t>
      </w:r>
      <w:r w:rsidRPr="002A1580">
        <w:rPr>
          <w:rFonts w:ascii="Calibri" w:eastAsia="Courier New" w:hAnsi="Calibri" w:cs="Calibri"/>
          <w:bCs/>
          <w:color w:val="000000"/>
        </w:rPr>
        <w:t>) miesi</w:t>
      </w:r>
      <w:r w:rsidR="0003436A" w:rsidRPr="002A1580">
        <w:rPr>
          <w:rFonts w:ascii="Calibri" w:eastAsia="Courier New" w:hAnsi="Calibri" w:cs="Calibri"/>
          <w:bCs/>
          <w:color w:val="000000"/>
        </w:rPr>
        <w:t>ęcy</w:t>
      </w:r>
      <w:r w:rsidRPr="002A1580">
        <w:rPr>
          <w:rFonts w:ascii="Calibri" w:eastAsia="Courier New" w:hAnsi="Calibri" w:cs="Calibri"/>
          <w:bCs/>
          <w:color w:val="000000"/>
        </w:rPr>
        <w:t xml:space="preserve"> począwszy od daty zawarcia Umowy</w:t>
      </w:r>
      <w:r w:rsidR="00CB457E" w:rsidRPr="002A1580">
        <w:rPr>
          <w:rFonts w:ascii="Calibri" w:eastAsia="Courier New" w:hAnsi="Calibri" w:cs="Calibri"/>
          <w:bCs/>
          <w:color w:val="000000"/>
        </w:rPr>
        <w:t>.</w:t>
      </w:r>
    </w:p>
    <w:p w14:paraId="30E46242" w14:textId="7D846111" w:rsidR="00CB457E" w:rsidRPr="002A1580" w:rsidRDefault="00CB457E" w:rsidP="00445E7A">
      <w:pPr>
        <w:pStyle w:val="Akapitzlist"/>
        <w:numPr>
          <w:ilvl w:val="3"/>
          <w:numId w:val="26"/>
        </w:numPr>
        <w:tabs>
          <w:tab w:val="clear" w:pos="3240"/>
        </w:tabs>
        <w:spacing w:before="120" w:after="120" w:line="360" w:lineRule="auto"/>
        <w:ind w:left="426"/>
        <w:rPr>
          <w:rFonts w:ascii="Calibri" w:eastAsia="Courier New" w:hAnsi="Calibri" w:cs="Calibri"/>
          <w:bCs/>
          <w:color w:val="000000"/>
        </w:rPr>
      </w:pPr>
      <w:r w:rsidRPr="002A1580">
        <w:rPr>
          <w:rFonts w:ascii="Calibri" w:eastAsia="Courier New" w:hAnsi="Calibri" w:cs="Calibri"/>
          <w:bCs/>
          <w:color w:val="000000"/>
        </w:rPr>
        <w:t xml:space="preserve">Wykonawca zobowiązuje się realizować Przedmiot umowy zamówienia opcjonalnego, o którym mowa w § 2 ust. 1 pkt 2), w okresie obowiązywania umowy określonym w ust. 1, każdorazowo </w:t>
      </w:r>
      <w:r w:rsidR="009041DD" w:rsidRPr="002A1580">
        <w:rPr>
          <w:rFonts w:ascii="Calibri" w:eastAsia="Courier New" w:hAnsi="Calibri" w:cs="Calibri"/>
          <w:bCs/>
          <w:color w:val="000000"/>
        </w:rPr>
        <w:br/>
      </w:r>
      <w:r w:rsidRPr="002A1580">
        <w:rPr>
          <w:rFonts w:ascii="Calibri" w:eastAsia="Courier New" w:hAnsi="Calibri" w:cs="Calibri"/>
          <w:bCs/>
          <w:color w:val="000000"/>
        </w:rPr>
        <w:t xml:space="preserve">w terminie określonym w Zleceniu. </w:t>
      </w:r>
    </w:p>
    <w:p w14:paraId="449A4276" w14:textId="7FEB8F39" w:rsidR="00CB457E" w:rsidRPr="002A1580" w:rsidRDefault="00CB457E" w:rsidP="00445E7A">
      <w:pPr>
        <w:pStyle w:val="Akapitzlist"/>
        <w:numPr>
          <w:ilvl w:val="3"/>
          <w:numId w:val="26"/>
        </w:numPr>
        <w:tabs>
          <w:tab w:val="clear" w:pos="3240"/>
        </w:tabs>
        <w:spacing w:before="120" w:after="120" w:line="360" w:lineRule="auto"/>
        <w:ind w:left="426"/>
        <w:rPr>
          <w:rFonts w:ascii="Calibri" w:eastAsia="Courier New" w:hAnsi="Calibri" w:cs="Calibri"/>
          <w:bCs/>
          <w:color w:val="000000"/>
        </w:rPr>
      </w:pPr>
      <w:r w:rsidRPr="002A1580">
        <w:rPr>
          <w:rFonts w:ascii="Calibri" w:eastAsia="Courier New" w:hAnsi="Calibri" w:cs="Calibri"/>
          <w:bCs/>
          <w:color w:val="000000"/>
        </w:rPr>
        <w:t xml:space="preserve">Zamawiający jest uprawniony do złożenia pisemnego oświadczenia o skorzystaniu z prawa opcji w terminie umożliwiającym realizację zamówienia opcjonalnego określonego </w:t>
      </w:r>
      <w:r w:rsidR="00BA350A" w:rsidRPr="002A1580">
        <w:rPr>
          <w:rFonts w:ascii="Calibri" w:eastAsia="Courier New" w:hAnsi="Calibri" w:cs="Calibri"/>
          <w:bCs/>
          <w:color w:val="000000"/>
        </w:rPr>
        <w:t xml:space="preserve">w </w:t>
      </w:r>
      <w:r w:rsidRPr="002A1580">
        <w:rPr>
          <w:rFonts w:ascii="Calibri" w:eastAsia="Courier New" w:hAnsi="Calibri" w:cs="Calibri"/>
          <w:bCs/>
          <w:color w:val="000000"/>
        </w:rPr>
        <w:t xml:space="preserve">Zleceniu w okresie obowiązywania Umowy określonym w ust. 1. Zamawiający zastrzega sobie prawo do wielokrotnego skorzystania z prawa opcji z zastrzeżeniem, iż łączna ilość zamawianych osobogodzin usług </w:t>
      </w:r>
      <w:r w:rsidR="005E718D" w:rsidRPr="002A1580">
        <w:rPr>
          <w:rFonts w:ascii="Calibri" w:eastAsia="Courier New" w:hAnsi="Calibri" w:cs="Calibri"/>
          <w:bCs/>
          <w:color w:val="000000"/>
        </w:rPr>
        <w:t>rozwoju</w:t>
      </w:r>
      <w:r w:rsidRPr="002A1580">
        <w:rPr>
          <w:rFonts w:ascii="Calibri" w:eastAsia="Courier New" w:hAnsi="Calibri" w:cs="Calibri"/>
          <w:bCs/>
          <w:color w:val="000000"/>
        </w:rPr>
        <w:t>, nie może być większa niż ilość maksymalna wskazana w § 2 ust. 1 pkt 2</w:t>
      </w:r>
      <w:r w:rsidR="005E718D" w:rsidRPr="002A1580">
        <w:rPr>
          <w:rFonts w:ascii="Calibri" w:eastAsia="Courier New" w:hAnsi="Calibri" w:cs="Calibri"/>
          <w:bCs/>
          <w:color w:val="000000"/>
        </w:rPr>
        <w:t xml:space="preserve"> Umowy</w:t>
      </w:r>
      <w:r w:rsidRPr="002A1580">
        <w:rPr>
          <w:rFonts w:ascii="Calibri" w:eastAsia="Courier New" w:hAnsi="Calibri" w:cs="Calibri"/>
          <w:bCs/>
          <w:color w:val="000000"/>
        </w:rPr>
        <w:t xml:space="preserve">. </w:t>
      </w:r>
    </w:p>
    <w:p w14:paraId="4C6E4FF0" w14:textId="77777777" w:rsidR="00C37FD8" w:rsidRPr="002A1580" w:rsidRDefault="00C37FD8" w:rsidP="002A1580">
      <w:pPr>
        <w:spacing w:before="240"/>
        <w:ind w:left="720" w:hanging="720"/>
        <w:rPr>
          <w:rFonts w:ascii="Calibri" w:hAnsi="Calibri" w:cs="Calibri"/>
          <w:b/>
          <w:sz w:val="28"/>
        </w:rPr>
      </w:pPr>
      <w:r w:rsidRPr="002A1580">
        <w:rPr>
          <w:rFonts w:ascii="Calibri" w:hAnsi="Calibri" w:cs="Calibri"/>
          <w:b/>
          <w:sz w:val="28"/>
        </w:rPr>
        <w:t>§ 5</w:t>
      </w:r>
    </w:p>
    <w:p w14:paraId="3EFD9ACE" w14:textId="77777777" w:rsidR="00C37FD8" w:rsidRPr="002A1580" w:rsidRDefault="00C37FD8" w:rsidP="002A1580">
      <w:pPr>
        <w:rPr>
          <w:rFonts w:ascii="Calibri" w:hAnsi="Calibri" w:cs="Calibri"/>
          <w:sz w:val="28"/>
        </w:rPr>
      </w:pPr>
      <w:r w:rsidRPr="002A1580">
        <w:rPr>
          <w:rFonts w:ascii="Calibri" w:hAnsi="Calibri" w:cs="Calibri"/>
          <w:b/>
          <w:sz w:val="28"/>
        </w:rPr>
        <w:t>Warunki płatności</w:t>
      </w:r>
    </w:p>
    <w:p w14:paraId="3DBF01DA" w14:textId="471A0B41" w:rsidR="00445E7A" w:rsidRPr="00445E7A" w:rsidRDefault="00445E7A" w:rsidP="00445E7A">
      <w:pPr>
        <w:shd w:val="clear" w:color="auto" w:fill="FFFFFF"/>
        <w:autoSpaceDE w:val="0"/>
        <w:spacing w:before="120" w:line="360" w:lineRule="auto"/>
        <w:rPr>
          <w:rFonts w:ascii="Calibri" w:eastAsia="Calibri" w:hAnsi="Calibri" w:cs="Calibri"/>
        </w:rPr>
      </w:pPr>
      <w:bookmarkStart w:id="1" w:name="_Hlk57032214"/>
      <w:r>
        <w:rPr>
          <w:rFonts w:ascii="Calibri" w:eastAsia="Calibri" w:hAnsi="Calibri" w:cs="Calibri"/>
        </w:rPr>
        <w:t xml:space="preserve">1. </w:t>
      </w:r>
      <w:r w:rsidRPr="00445E7A">
        <w:rPr>
          <w:rFonts w:ascii="Calibri" w:eastAsia="Calibri" w:hAnsi="Calibri" w:cs="Calibri"/>
        </w:rPr>
        <w:t xml:space="preserve">Maksymalną wartość Przedmiotu umowy określonego w § 2 ust. 1, Strony ustalają na kwotę netto ………… zł (słownie złotych: ……….), co wraz z podatkiem VAT stanowi łącznie kwotę ……….. zł (słownie złotych: ……………), z zastrzeżeniem ust. 3. Wartość brutto obejmuje podatek VAT (23%) oraz wszelkie opłaty należne Wykonawcy, tytułem realizacji Umowy. </w:t>
      </w:r>
    </w:p>
    <w:p w14:paraId="63B6CCD4" w14:textId="347F9715"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2.</w:t>
      </w:r>
      <w:r w:rsidRPr="00445E7A">
        <w:rPr>
          <w:rFonts w:ascii="Calibri" w:eastAsia="Calibri" w:hAnsi="Calibri" w:cs="Calibri"/>
        </w:rPr>
        <w:t xml:space="preserve"> Wartość Przedmiotu umowy zamówienia podstawowego Strony ustalają na kwotę netto ………. zł (słownie złotych: ……….), co wraz z podatkiem VAT stanowi łącznie brutto ……… zł (słownie złotych: …………..), co przekłada się na wartość kwartalnej transzy netto ……… zł </w:t>
      </w:r>
      <w:r w:rsidRPr="00445E7A">
        <w:rPr>
          <w:rFonts w:ascii="Calibri" w:eastAsia="Calibri" w:hAnsi="Calibri" w:cs="Calibri"/>
        </w:rPr>
        <w:lastRenderedPageBreak/>
        <w:t xml:space="preserve">(słownie złotych: ……………..), co wraz z podatkiem VAT stanowi łącznie brutto ………. zł (słownie złotych: ……………………………. 00/100). Wartość brutto obejmuje podatek od towarów i usług VAT oraz wszelkie opłaty należne Wykonawcy z tytułu wykonania Umowy. Płatności za Zamówienie podstawowe dokonywane będą w Kwartalnych ratach, płatnych z dołu. </w:t>
      </w:r>
    </w:p>
    <w:p w14:paraId="76DCC98A" w14:textId="29BE02A9"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3. </w:t>
      </w:r>
      <w:r w:rsidRPr="00445E7A">
        <w:rPr>
          <w:rFonts w:ascii="Calibri" w:eastAsia="Calibri" w:hAnsi="Calibri" w:cs="Calibri"/>
        </w:rPr>
        <w:t xml:space="preserve">Za wykonanie Przedmiotu umowy w zakresie zamówienia opcjonalnego Wykonawca maksymalnie otrzyma wynagrodzenie w wysokości  …………. zł brutto (słownie: …………….), obliczone na podstawie iloczynu 800 osobogodzin i wartości brutto stawki za jedną osobogodzinę. Wartość 1 (jednej) osobogodziny w okresie obowiązywania Umowy wynosi ………… zł brutto (słownie: ……….). Wartość brutto obejmuje podatek VAT oraz wszelkie opłaty należne Wykonawcy, tytułem realizacji Umowy. Zamawiający nie gwarantuje wykorzystania 800 osobogodzin na realizację zamówień wykonywanych w ramach zamówienia opcjonalnego. </w:t>
      </w:r>
    </w:p>
    <w:p w14:paraId="0F2C9BE3" w14:textId="708092E3"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4. </w:t>
      </w:r>
      <w:r w:rsidRPr="00445E7A">
        <w:rPr>
          <w:rFonts w:ascii="Calibri" w:eastAsia="Calibri" w:hAnsi="Calibri" w:cs="Calibri"/>
        </w:rPr>
        <w:t xml:space="preserve">Wykonawcy nie przysługuje względem Zamawiającego roszczenie o zapłatę różnicy między wartością brutto Umowy, określoną w ust. 1, a kwotą wynikającą z sumy wykorzystanych osobogodzin, zamówionych przez Zamawiającego w okresie trwania Umowy. Wartość osobogodziny Wykonawcy nie ulegnie zmianie w całym okresie trwania Umowy. </w:t>
      </w:r>
    </w:p>
    <w:p w14:paraId="3D65048B" w14:textId="0A7F1A1C"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5. </w:t>
      </w:r>
      <w:r w:rsidRPr="00445E7A">
        <w:rPr>
          <w:rFonts w:ascii="Calibri" w:eastAsia="Calibri" w:hAnsi="Calibri" w:cs="Calibri"/>
        </w:rPr>
        <w:t xml:space="preserve">Płatności za realizację Przedmiotu umowy określonego § 2 ust. 2 pkt 2 (Zamówienia opcjonalnego) dokonywane będą na rzecz Wykonawcy z dołu według rzeczywistego wykorzystania osobogodzin po odbiorze przez przedstawicieli Zamawiającego Zlecenia. </w:t>
      </w:r>
    </w:p>
    <w:p w14:paraId="676C215C" w14:textId="64EC6DF4"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6. </w:t>
      </w:r>
      <w:r w:rsidRPr="00445E7A">
        <w:rPr>
          <w:rFonts w:ascii="Calibri" w:eastAsia="Calibri" w:hAnsi="Calibri" w:cs="Calibri"/>
        </w:rPr>
        <w:t>Podstawą wystawienia każdej faktury VAT za Zamówienie podstawowe będzie Protokół odbioru usługi za każdy kolejny Kwartał obowiązywania Umowy, podpisany przez Komisję do odbioru Przedmiotu umowy z ramienia Zamawiającego i Przedstawiciela Wykonawcy. Protokół, każdorazowo zostanie podpisany w 3 (trzech) jednobrzmiących egzemplarzach. Przykład protokołu określa załącznik</w:t>
      </w:r>
      <w:bookmarkStart w:id="2" w:name="_GoBack"/>
      <w:bookmarkEnd w:id="2"/>
      <w:r w:rsidRPr="00445E7A">
        <w:rPr>
          <w:rFonts w:ascii="Calibri" w:eastAsia="Calibri" w:hAnsi="Calibri" w:cs="Calibri"/>
        </w:rPr>
        <w:t xml:space="preserve"> nr 3 do umowy.   </w:t>
      </w:r>
    </w:p>
    <w:p w14:paraId="3A48B099" w14:textId="3714EA51"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7.  </w:t>
      </w:r>
      <w:r w:rsidRPr="00445E7A">
        <w:rPr>
          <w:rFonts w:ascii="Calibri" w:eastAsia="Calibri" w:hAnsi="Calibri" w:cs="Calibri"/>
        </w:rPr>
        <w:t xml:space="preserve">Podstawą wystawienia każdej faktury VAT za Zamówienie opcjonalne będzie Protokół Odbioru Usługi Rozwoju, podpisany przez Komisję do odbioru Przedmiotu umowy z ramienia Zamawiającego i Przedstawiciela Wykonawcy. Protokół, każdorazowo zostanie podpisany w 3 (trzech) jednobrzmiących egzemplarzach. Przykład protokołu określa załącznik nr 9 do umowy.   </w:t>
      </w:r>
    </w:p>
    <w:p w14:paraId="11AB9FD2" w14:textId="6CB8AF8D"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lastRenderedPageBreak/>
        <w:t xml:space="preserve"> 8. </w:t>
      </w:r>
      <w:r w:rsidRPr="00445E7A">
        <w:rPr>
          <w:rFonts w:ascii="Calibri" w:eastAsia="Calibri" w:hAnsi="Calibri" w:cs="Calibri"/>
        </w:rPr>
        <w:t xml:space="preserve">Wykonawca wystawiać będzie faktury VAT, wskazując jako płatnika: </w:t>
      </w:r>
    </w:p>
    <w:p w14:paraId="001F04A6" w14:textId="77777777" w:rsidR="00445E7A" w:rsidRPr="001A4A2B" w:rsidRDefault="00445E7A" w:rsidP="00445E7A">
      <w:pPr>
        <w:shd w:val="clear" w:color="auto" w:fill="FFFFFF"/>
        <w:autoSpaceDE w:val="0"/>
        <w:spacing w:before="120" w:line="360" w:lineRule="auto"/>
        <w:rPr>
          <w:rFonts w:ascii="Calibri" w:eastAsia="Calibri" w:hAnsi="Calibri" w:cs="Calibri"/>
          <w:b/>
        </w:rPr>
      </w:pPr>
      <w:r w:rsidRPr="001A4A2B">
        <w:rPr>
          <w:rFonts w:ascii="Calibri" w:eastAsia="Calibri" w:hAnsi="Calibri" w:cs="Calibri"/>
          <w:b/>
        </w:rPr>
        <w:t xml:space="preserve"> Komenda Główna Policji </w:t>
      </w:r>
    </w:p>
    <w:p w14:paraId="4102011D" w14:textId="77777777" w:rsidR="00445E7A" w:rsidRPr="001A4A2B" w:rsidRDefault="00445E7A" w:rsidP="00445E7A">
      <w:pPr>
        <w:shd w:val="clear" w:color="auto" w:fill="FFFFFF"/>
        <w:autoSpaceDE w:val="0"/>
        <w:spacing w:before="120" w:line="360" w:lineRule="auto"/>
        <w:rPr>
          <w:rFonts w:ascii="Calibri" w:eastAsia="Calibri" w:hAnsi="Calibri" w:cs="Calibri"/>
          <w:b/>
        </w:rPr>
      </w:pPr>
      <w:r w:rsidRPr="001A4A2B">
        <w:rPr>
          <w:rFonts w:ascii="Calibri" w:eastAsia="Calibri" w:hAnsi="Calibri" w:cs="Calibri"/>
          <w:b/>
        </w:rPr>
        <w:t xml:space="preserve"> 02-624 Warszawa, ul. Puławska 148/150 </w:t>
      </w:r>
    </w:p>
    <w:p w14:paraId="04F180D8" w14:textId="77777777" w:rsidR="00445E7A" w:rsidRPr="001A4A2B" w:rsidRDefault="00445E7A" w:rsidP="00445E7A">
      <w:pPr>
        <w:shd w:val="clear" w:color="auto" w:fill="FFFFFF"/>
        <w:autoSpaceDE w:val="0"/>
        <w:spacing w:before="120" w:line="360" w:lineRule="auto"/>
        <w:rPr>
          <w:rFonts w:ascii="Calibri" w:eastAsia="Calibri" w:hAnsi="Calibri" w:cs="Calibri"/>
          <w:b/>
        </w:rPr>
      </w:pPr>
      <w:r w:rsidRPr="001A4A2B">
        <w:rPr>
          <w:rFonts w:ascii="Calibri" w:eastAsia="Calibri" w:hAnsi="Calibri" w:cs="Calibri"/>
          <w:b/>
        </w:rPr>
        <w:t xml:space="preserve"> NIP 521-31-72-762 REGON 012137497 </w:t>
      </w:r>
    </w:p>
    <w:p w14:paraId="3FE88F06" w14:textId="1DD14030"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9.</w:t>
      </w:r>
      <w:r w:rsidRPr="00445E7A">
        <w:rPr>
          <w:rFonts w:ascii="Calibri" w:eastAsia="Calibri" w:hAnsi="Calibri" w:cs="Calibri"/>
        </w:rPr>
        <w:t xml:space="preserve"> Wynagrodzenie zostanie wypłacone w terminie do 30 dni kalendarzowych od dnia otrzymania przez Zamawiającego prawidłowo wystawionej faktury z uwzględnieniem zapisów, o których mowa w ust. 13, 16, 17 i 22. </w:t>
      </w:r>
    </w:p>
    <w:p w14:paraId="57C3A7A1" w14:textId="7AE409B2"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10. </w:t>
      </w:r>
      <w:r w:rsidRPr="00445E7A">
        <w:rPr>
          <w:rFonts w:ascii="Calibri" w:eastAsia="Calibri" w:hAnsi="Calibri" w:cs="Calibri"/>
        </w:rPr>
        <w:t xml:space="preserve">Strony ustalają, że od dnia objęcia Wykonawcy obowiązkiem wystawiania faktur ustrukturyzowanych (e-Faktur) zgodnie z ustawą z dnia 11 marca 2004 r. o podatku od towarów i usług (Dz. U. z 2025 r. poz. 775, z późn. zm., dalej: „ustawa o VAT”), Wykonawca będzie wystawiał faktury za realizację niniejszej Umowy w formie faktury ustrukturyzowanej za pośrednictwem Krajowego Systemu e-Faktur (dalej „KSeF”). </w:t>
      </w:r>
    </w:p>
    <w:p w14:paraId="0802AC26" w14:textId="0F78096A"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11. </w:t>
      </w:r>
      <w:r w:rsidRPr="00445E7A">
        <w:rPr>
          <w:rFonts w:ascii="Calibri" w:eastAsia="Calibri" w:hAnsi="Calibri" w:cs="Calibri"/>
        </w:rPr>
        <w:t xml:space="preserve">Wykonawca zobowiązuje się do wystawiania faktur ustrukturyzowanych zawierających poprawne dane Zamawiającego: </w:t>
      </w:r>
    </w:p>
    <w:p w14:paraId="6992ED6B" w14:textId="30C18E1E"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1) </w:t>
      </w:r>
      <w:r w:rsidRPr="00445E7A">
        <w:rPr>
          <w:rFonts w:ascii="Calibri" w:eastAsia="Calibri" w:hAnsi="Calibri" w:cs="Calibri"/>
        </w:rPr>
        <w:t xml:space="preserve">Nabywca (Podmiot2 w strukturze logicznej e-Faktury): </w:t>
      </w:r>
    </w:p>
    <w:p w14:paraId="44AB03E1" w14:textId="77777777" w:rsidR="00445E7A" w:rsidRPr="00445E7A" w:rsidRDefault="00445E7A" w:rsidP="00445E7A">
      <w:pPr>
        <w:shd w:val="clear" w:color="auto" w:fill="FFFFFF"/>
        <w:autoSpaceDE w:val="0"/>
        <w:spacing w:before="120" w:line="360" w:lineRule="auto"/>
        <w:rPr>
          <w:rFonts w:ascii="Calibri" w:eastAsia="Calibri" w:hAnsi="Calibri" w:cs="Calibri"/>
        </w:rPr>
      </w:pPr>
      <w:r w:rsidRPr="00445E7A">
        <w:rPr>
          <w:rFonts w:ascii="Calibri" w:eastAsia="Calibri" w:hAnsi="Calibri" w:cs="Calibri"/>
        </w:rPr>
        <w:t xml:space="preserve"> Komenda Główna Policji </w:t>
      </w:r>
    </w:p>
    <w:p w14:paraId="6FC098B1" w14:textId="77777777" w:rsidR="00445E7A" w:rsidRPr="00445E7A" w:rsidRDefault="00445E7A" w:rsidP="00445E7A">
      <w:pPr>
        <w:shd w:val="clear" w:color="auto" w:fill="FFFFFF"/>
        <w:autoSpaceDE w:val="0"/>
        <w:spacing w:before="120" w:line="360" w:lineRule="auto"/>
        <w:rPr>
          <w:rFonts w:ascii="Calibri" w:eastAsia="Calibri" w:hAnsi="Calibri" w:cs="Calibri"/>
        </w:rPr>
      </w:pPr>
      <w:r w:rsidRPr="00445E7A">
        <w:rPr>
          <w:rFonts w:ascii="Calibri" w:eastAsia="Calibri" w:hAnsi="Calibri" w:cs="Calibri"/>
        </w:rPr>
        <w:t xml:space="preserve"> numer NIP: 521-31-72 </w:t>
      </w:r>
    </w:p>
    <w:p w14:paraId="4AAEA2DB" w14:textId="77777777" w:rsidR="00445E7A" w:rsidRPr="00445E7A" w:rsidRDefault="00445E7A" w:rsidP="00445E7A">
      <w:pPr>
        <w:shd w:val="clear" w:color="auto" w:fill="FFFFFF"/>
        <w:autoSpaceDE w:val="0"/>
        <w:spacing w:before="120" w:line="360" w:lineRule="auto"/>
        <w:rPr>
          <w:rFonts w:ascii="Calibri" w:eastAsia="Calibri" w:hAnsi="Calibri" w:cs="Calibri"/>
        </w:rPr>
      </w:pPr>
      <w:r w:rsidRPr="00445E7A">
        <w:rPr>
          <w:rFonts w:ascii="Calibri" w:eastAsia="Calibri" w:hAnsi="Calibri" w:cs="Calibri"/>
        </w:rPr>
        <w:t xml:space="preserve"> ul. Puławska 148/150 </w:t>
      </w:r>
    </w:p>
    <w:p w14:paraId="28AA7C68" w14:textId="6CA43AFB"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02-624</w:t>
      </w:r>
      <w:r w:rsidRPr="00445E7A">
        <w:rPr>
          <w:rFonts w:ascii="Calibri" w:eastAsia="Calibri" w:hAnsi="Calibri" w:cs="Calibri"/>
        </w:rPr>
        <w:t xml:space="preserve"> Warszawa </w:t>
      </w:r>
    </w:p>
    <w:p w14:paraId="2F737B3F" w14:textId="1731D9FF"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2)  </w:t>
      </w:r>
      <w:r w:rsidRPr="00445E7A">
        <w:rPr>
          <w:rFonts w:ascii="Calibri" w:eastAsia="Calibri" w:hAnsi="Calibri" w:cs="Calibri"/>
        </w:rPr>
        <w:t xml:space="preserve">Wyróżnik faktury (Podmiot2/ </w:t>
      </w:r>
      <w:r w:rsidRPr="001A4A2B">
        <w:rPr>
          <w:rFonts w:ascii="Calibri" w:eastAsia="Calibri" w:hAnsi="Calibri" w:cs="Calibri"/>
          <w:b/>
        </w:rPr>
        <w:t>NrKlienta</w:t>
      </w:r>
      <w:r w:rsidRPr="00445E7A">
        <w:rPr>
          <w:rFonts w:ascii="Calibri" w:eastAsia="Calibri" w:hAnsi="Calibri" w:cs="Calibri"/>
        </w:rPr>
        <w:t xml:space="preserve"> w strukturze logicznej e-Faktury): </w:t>
      </w:r>
    </w:p>
    <w:p w14:paraId="7C4BF514" w14:textId="77777777" w:rsidR="00445E7A" w:rsidRPr="001A4A2B" w:rsidRDefault="00445E7A" w:rsidP="00445E7A">
      <w:pPr>
        <w:shd w:val="clear" w:color="auto" w:fill="FFFFFF"/>
        <w:autoSpaceDE w:val="0"/>
        <w:spacing w:before="120" w:line="360" w:lineRule="auto"/>
        <w:rPr>
          <w:rFonts w:ascii="Calibri" w:eastAsia="Calibri" w:hAnsi="Calibri" w:cs="Calibri"/>
          <w:b/>
        </w:rPr>
      </w:pPr>
      <w:r w:rsidRPr="001A4A2B">
        <w:rPr>
          <w:rFonts w:ascii="Calibri" w:eastAsia="Calibri" w:hAnsi="Calibri" w:cs="Calibri"/>
          <w:b/>
        </w:rPr>
        <w:t xml:space="preserve"> KG5I0000 </w:t>
      </w:r>
    </w:p>
    <w:p w14:paraId="0905EE44" w14:textId="30309797"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3)  </w:t>
      </w:r>
      <w:r w:rsidRPr="00445E7A">
        <w:rPr>
          <w:rFonts w:ascii="Calibri" w:eastAsia="Calibri" w:hAnsi="Calibri" w:cs="Calibri"/>
        </w:rPr>
        <w:t xml:space="preserve">Odbiorca (Podmiot3 w strukturze logicznej e-Faktury): Biuro Łączności i Informatyki KGP. </w:t>
      </w:r>
    </w:p>
    <w:p w14:paraId="43924CB1" w14:textId="20DCA95C" w:rsidR="00445E7A" w:rsidRPr="00445E7A" w:rsidRDefault="00445E7A" w:rsidP="00445E7A">
      <w:pPr>
        <w:shd w:val="clear" w:color="auto" w:fill="FFFFFF"/>
        <w:autoSpaceDE w:val="0"/>
        <w:spacing w:before="120" w:line="360" w:lineRule="auto"/>
        <w:rPr>
          <w:rFonts w:ascii="Calibri" w:eastAsia="Calibri" w:hAnsi="Calibri" w:cs="Calibri"/>
        </w:rPr>
      </w:pPr>
      <w:r w:rsidRPr="00445E7A">
        <w:rPr>
          <w:rFonts w:ascii="Calibri" w:eastAsia="Calibri" w:hAnsi="Calibri" w:cs="Calibri"/>
        </w:rPr>
        <w:t xml:space="preserve"> 12. Faktura w polu „Warunki Transakcji” w strukturze logicznej e-Faktury powinna zawierać datę i numer umowy. </w:t>
      </w:r>
    </w:p>
    <w:p w14:paraId="5E94FFA9" w14:textId="4DB86CF3"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13. </w:t>
      </w:r>
      <w:r w:rsidRPr="00445E7A">
        <w:rPr>
          <w:rFonts w:ascii="Calibri" w:eastAsia="Calibri" w:hAnsi="Calibri" w:cs="Calibri"/>
        </w:rPr>
        <w:t xml:space="preserve">W przypadku e-Faktur wystawionych w KSeF, za datę doręczenia faktury Zamawiającemu uznaje się dzień przydzielenia jej numeru identyfikującego w systemie KSeF (numer KSeF), </w:t>
      </w:r>
    </w:p>
    <w:p w14:paraId="1520DCAD" w14:textId="77777777" w:rsidR="00445E7A" w:rsidRPr="00445E7A" w:rsidRDefault="00445E7A" w:rsidP="00445E7A">
      <w:pPr>
        <w:shd w:val="clear" w:color="auto" w:fill="FFFFFF"/>
        <w:autoSpaceDE w:val="0"/>
        <w:spacing w:before="120" w:line="360" w:lineRule="auto"/>
        <w:rPr>
          <w:rFonts w:ascii="Calibri" w:eastAsia="Calibri" w:hAnsi="Calibri" w:cs="Calibri"/>
        </w:rPr>
      </w:pPr>
      <w:r w:rsidRPr="00445E7A">
        <w:rPr>
          <w:rFonts w:ascii="Calibri" w:eastAsia="Calibri" w:hAnsi="Calibri" w:cs="Calibri"/>
        </w:rPr>
        <w:t xml:space="preserve"> z zastrzeżeniem sytuacji awarii lub niedostępności systemu opisanych w ust. 16-17. </w:t>
      </w:r>
    </w:p>
    <w:p w14:paraId="28BE8A01" w14:textId="622943D5"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lastRenderedPageBreak/>
        <w:t xml:space="preserve"> 14. </w:t>
      </w:r>
      <w:r w:rsidRPr="00445E7A">
        <w:rPr>
          <w:rFonts w:ascii="Calibri" w:eastAsia="Calibri" w:hAnsi="Calibri" w:cs="Calibri"/>
        </w:rPr>
        <w:t xml:space="preserve">W dniu wystawienia e-Faktury w KSeF, Wykonawca jest zobowiązany do przesłania Zamawiającemu drogą elektroniczną na adres e-mail, o którym mowa w ust. 16, jej wizualizacji (plik PDF). Wizualizacja powinna wiernie odzwierciedlać treść pliku XML przesłanego do KSeF, w tym zawierać numer KSeF. </w:t>
      </w:r>
    </w:p>
    <w:p w14:paraId="30C101D6" w14:textId="74690AE6"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15. </w:t>
      </w:r>
      <w:r w:rsidRPr="00445E7A">
        <w:rPr>
          <w:rFonts w:ascii="Calibri" w:eastAsia="Calibri" w:hAnsi="Calibri" w:cs="Calibri"/>
        </w:rPr>
        <w:t xml:space="preserve">W przypadku braku możliwości wystawienia faktury w KSeF z przyczyn leżących po stronie systemu lub po stronie Wykonawcy (tryb awaryjny, tryb niedostępność KSeF lub tryb offline24), Wykonawca jest zobowiązany do wystawienia faktury w postaci elektronicznej zgodnie ze wzorem faktury ustrukturyzowanej, opatrzonej kodem weryfikującym (kodem QR) umożliwiającym dostęp do faktury lub weryfikację tożsamości wystawcy, zgodnie z przepisami wykonawczymi do ustawy o VAT. </w:t>
      </w:r>
    </w:p>
    <w:p w14:paraId="77702E6E" w14:textId="015E4386"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16. </w:t>
      </w:r>
      <w:r w:rsidRPr="00445E7A">
        <w:rPr>
          <w:rFonts w:ascii="Calibri" w:eastAsia="Calibri" w:hAnsi="Calibri" w:cs="Calibri"/>
        </w:rPr>
        <w:t xml:space="preserve">Fakturę elektroniczną, o której mowa w ust. 15 należy przesłać na adres e-mail: wusim@policja.gov.pl oraz na adres e-mail Koordynatora Zamawiającego wskazanego w § 5 ust. 1. W sytuacji opisanej w niniejszym ustępie, za datę doręczenia faktury uznaje się datę wpływu faktury z kodem QR na serwer pocztowy Zamawiającego. </w:t>
      </w:r>
    </w:p>
    <w:p w14:paraId="25B21AF0" w14:textId="10A654F5"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17.</w:t>
      </w:r>
      <w:r w:rsidRPr="00445E7A">
        <w:rPr>
          <w:rFonts w:ascii="Calibri" w:eastAsia="Calibri" w:hAnsi="Calibri" w:cs="Calibri"/>
        </w:rPr>
        <w:t xml:space="preserve"> W przypadku konieczności wystawienia faktury korygującej, bieg terminu płatności rozpoczyna się od nowa, tj. od dnia otrzymania przez Zamawiającego skorygowanej e-Faktury (za datę doręczenia Zamawiającemu faktury korygującej uznaje się dzień przydzielenia jej numeru identyfikującego w systemie KSeF). </w:t>
      </w:r>
    </w:p>
    <w:p w14:paraId="3CC02F19" w14:textId="02678A1A"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18. </w:t>
      </w:r>
      <w:r w:rsidRPr="00445E7A">
        <w:rPr>
          <w:rFonts w:ascii="Calibri" w:eastAsia="Calibri" w:hAnsi="Calibri" w:cs="Calibri"/>
        </w:rPr>
        <w:t xml:space="preserve">Zawiadomienie o konieczności wystawienie faktury korygującej Zamawiający przekazuje na adres mail Wykonawcy: </w:t>
      </w:r>
    </w:p>
    <w:p w14:paraId="33DB979E" w14:textId="7DFD705C"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19. </w:t>
      </w:r>
      <w:r w:rsidRPr="00445E7A">
        <w:rPr>
          <w:rFonts w:ascii="Calibri" w:eastAsia="Calibri" w:hAnsi="Calibri" w:cs="Calibri"/>
        </w:rPr>
        <w:t xml:space="preserve">W przypadku, gdy Wykonawca na podstawie obowiązujących przepisów prawa nie jest objęty obowiązkiem wystawiania faktur ustrukturyzowanych w KSeF, Wykonawca wystawi fakturę w formie elektronicznej (np. w formacie PDF) gwarantującej autentyczność pochodzenia, integralność treści i czytelność faktury. </w:t>
      </w:r>
    </w:p>
    <w:p w14:paraId="0A545175" w14:textId="713EF27B"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20.</w:t>
      </w:r>
      <w:r w:rsidRPr="00445E7A">
        <w:rPr>
          <w:rFonts w:ascii="Calibri" w:eastAsia="Calibri" w:hAnsi="Calibri" w:cs="Calibri"/>
        </w:rPr>
        <w:t xml:space="preserve"> Fakturę, o której mowa w ust. 19, Wykonawca przesyła na adres poczty elektronicznej Zamawiającego wskazany w ust. 16. </w:t>
      </w:r>
    </w:p>
    <w:p w14:paraId="5FC5ACCD" w14:textId="2C32F42B"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21. </w:t>
      </w:r>
      <w:r w:rsidRPr="00445E7A">
        <w:rPr>
          <w:rFonts w:ascii="Calibri" w:eastAsia="Calibri" w:hAnsi="Calibri" w:cs="Calibri"/>
        </w:rPr>
        <w:t xml:space="preserve">Do faktury, o której mowa w ust. 16, należy dołączyć oświadczenie Wykonawcy potwierdzające brak konieczności wystawiania faktur ustrukturyzowanych w KSeF. </w:t>
      </w:r>
    </w:p>
    <w:p w14:paraId="3D831043" w14:textId="0B018ECE"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22. </w:t>
      </w:r>
      <w:r w:rsidRPr="00445E7A">
        <w:rPr>
          <w:rFonts w:ascii="Calibri" w:eastAsia="Calibri" w:hAnsi="Calibri" w:cs="Calibri"/>
        </w:rPr>
        <w:t xml:space="preserve">Za datę skutecznego doręczenia faktury, o której mowa w ust. 19, a tym samym datę rozpoczęcia biegu terminu płatności, Strony uznają datę wpływu wiadomości e-mail zawierającej prawidłowo wystawioną fakturę na serwer pocztowy Zamawiającego. </w:t>
      </w:r>
    </w:p>
    <w:p w14:paraId="6813A15F" w14:textId="23D885F2"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lastRenderedPageBreak/>
        <w:t xml:space="preserve"> 23. </w:t>
      </w:r>
      <w:r w:rsidRPr="00445E7A">
        <w:rPr>
          <w:rFonts w:ascii="Calibri" w:eastAsia="Calibri" w:hAnsi="Calibri" w:cs="Calibri"/>
        </w:rPr>
        <w:t xml:space="preserve">Wykonawca nie może wpisać do wystawionych zgodnie z Umową faktur innego terminu płatności niż termin określony w ust. 9. </w:t>
      </w:r>
    </w:p>
    <w:p w14:paraId="54229AD8" w14:textId="289C4F93"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24.</w:t>
      </w:r>
      <w:r w:rsidRPr="00445E7A">
        <w:rPr>
          <w:rFonts w:ascii="Calibri" w:eastAsia="Calibri" w:hAnsi="Calibri" w:cs="Calibri"/>
        </w:rPr>
        <w:t xml:space="preserve"> Zapłata wynagrodzenia nastąpi przelewem na wskazany w fakturze numer rachunku bankowego Wykonawcy. Za dzień zapłaty wynagrodzenia przyjmuje się datę obciążenia rachunku bankowego Zamawiającego. </w:t>
      </w:r>
    </w:p>
    <w:p w14:paraId="4E9B286F" w14:textId="7EF93805"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25. </w:t>
      </w:r>
      <w:r w:rsidRPr="00445E7A">
        <w:rPr>
          <w:rFonts w:ascii="Calibri" w:eastAsia="Calibri" w:hAnsi="Calibri" w:cs="Calibri"/>
        </w:rPr>
        <w:t xml:space="preserve">Należności Zamawiającego z tytułu wystawionych faktur korygujących będą mogły być potrącone z zobowiązań wynikających z Umowy w trybie, o którym mowa w art. 498 § 1 oraz art. 499 ustawy z dnia 23 kwietnia 1964 r – Kodeks cywilny (Dz. U. z 2025 r. poz. 1071), zwanej dalej „Kodeksem cywilnym”. </w:t>
      </w:r>
    </w:p>
    <w:p w14:paraId="316B0D9B" w14:textId="6BD38E01"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26. </w:t>
      </w:r>
      <w:r w:rsidRPr="00445E7A">
        <w:rPr>
          <w:rFonts w:ascii="Calibri" w:eastAsia="Calibri" w:hAnsi="Calibri" w:cs="Calibri"/>
        </w:rPr>
        <w:t xml:space="preserve">Niezależnie od wymogu określonego w ust. 10 i 15 Zamawiający dopuszcza możliwość przekazania faktury VAT za pomocą  Platformy Elektronicznego Fakturowania (PEF). W przypadku wykorzystania Platformy Elektronicznego Fakturowania w polu „Dodatkowy identyfikator” należy wpisać następujący znacznik kadrowy Biura Łączności i Informatyki KGP: KG5I0000. </w:t>
      </w:r>
    </w:p>
    <w:p w14:paraId="72F5C0A2" w14:textId="3A36401E"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27. </w:t>
      </w:r>
      <w:r w:rsidRPr="00445E7A">
        <w:rPr>
          <w:rFonts w:ascii="Calibri" w:eastAsia="Calibri" w:hAnsi="Calibri" w:cs="Calibri"/>
        </w:rPr>
        <w:t xml:space="preserve">Wykonawca oświadcza, że numer rachunku rozliczeniowego wskazany we wszystkich fakturach, które będą wystawione w jego imieniu, jest rachunkiem/nie jest rachunkiem* dla którego zgodnie z Rozdziałem 3a ustawy z dnia 29 sierpnia 1997 r. - Prawo Bankowe (Dz.U. 2024 r. poz. 1646, z późn.zm.) prowadzony jest rachunek VAT (zgodnie z oświadczeniem Wykonawcy złożonym w ofercie). </w:t>
      </w:r>
    </w:p>
    <w:p w14:paraId="58EBF213" w14:textId="39F88290"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28. </w:t>
      </w:r>
      <w:r w:rsidRPr="00445E7A">
        <w:rPr>
          <w:rFonts w:ascii="Calibri" w:eastAsia="Calibri" w:hAnsi="Calibri" w:cs="Calibri"/>
        </w:rPr>
        <w:t xml:space="preserve">Jeśli numer rachunku rozliczeniowego wskazany przez Wykonawcę, o którym mowa w ust. 27 jest rachunkiem, dla którego zgodnie z Rozdziałem 3a ustawy z dnia 29 sierpnia 1997 r. - Prawo Bankowe prowadzony jest rachunek VAT to: </w:t>
      </w:r>
    </w:p>
    <w:p w14:paraId="6EB29A0B" w14:textId="10D7EA40"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1)  </w:t>
      </w:r>
      <w:r w:rsidRPr="00445E7A">
        <w:rPr>
          <w:rFonts w:ascii="Calibri" w:eastAsia="Calibri" w:hAnsi="Calibri" w:cs="Calibri"/>
        </w:rPr>
        <w:t xml:space="preserve">Zamawiający oświadcza, że będzie realizować płatności za faktury z zastosowaniem mechanizmu podzielonej płatności, tzw. splitpayment. Zapłatę w tym systemie uznaje się za dokonanie płatności w terminie ustalonym w umowie. </w:t>
      </w:r>
    </w:p>
    <w:p w14:paraId="54CC7B5A" w14:textId="6ED7979D"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2)  </w:t>
      </w:r>
      <w:r w:rsidRPr="00445E7A">
        <w:rPr>
          <w:rFonts w:ascii="Calibri" w:eastAsia="Calibri" w:hAnsi="Calibri" w:cs="Calibri"/>
        </w:rPr>
        <w:t xml:space="preserve">Podzieloną płatność tzw. splitpayment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14:paraId="43A50024" w14:textId="7F825101"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lastRenderedPageBreak/>
        <w:t xml:space="preserve"> 3)  </w:t>
      </w:r>
      <w:r w:rsidRPr="00445E7A">
        <w:rPr>
          <w:rFonts w:ascii="Calibri" w:eastAsia="Calibri" w:hAnsi="Calibri" w:cs="Calibri"/>
        </w:rPr>
        <w:t xml:space="preserve">Wykonawca oświadcza, że wyraża zgodę na dokonywanie przez Zamawiającego płatności w systemie podzielonej płatności tzw. splitpayment. </w:t>
      </w:r>
    </w:p>
    <w:p w14:paraId="2C0333C1" w14:textId="0E9CF3C2"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29.</w:t>
      </w:r>
      <w:r w:rsidRPr="00445E7A">
        <w:rPr>
          <w:rFonts w:ascii="Calibri" w:eastAsia="Calibri" w:hAnsi="Calibri" w:cs="Calibri"/>
        </w:rPr>
        <w:t xml:space="preserve"> Wykonawca, w terminie 3 tygodni od podpisania Umowy, wniesie zabezpieczenie należytego wykonania Umowy w wysokości 5% wartości brutto Przedmiotu umowy tj. kwotę ……………. zł (słownie złotych: …………………) w formie ……………………   </w:t>
      </w:r>
    </w:p>
    <w:p w14:paraId="11E54251" w14:textId="324C1948"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30.</w:t>
      </w:r>
      <w:r w:rsidRPr="00445E7A">
        <w:rPr>
          <w:rFonts w:ascii="Calibri" w:eastAsia="Calibri" w:hAnsi="Calibri" w:cs="Calibri"/>
        </w:rPr>
        <w:t xml:space="preserve"> Zamawiający zwróci Wykonawcy zabezpieczenie należytego wykonania Umowy w terminie 30 dni od dnia wykonania Przedmiotu umowy i uznania go przez Zamawiającego za należycie wykonane, o ile nie zostanie zaliczone na poczet uzasadnionych roszczeń Zamawiającego. </w:t>
      </w:r>
    </w:p>
    <w:p w14:paraId="232DD0AE" w14:textId="4011242E"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31.</w:t>
      </w:r>
      <w:r w:rsidRPr="00445E7A">
        <w:rPr>
          <w:rFonts w:ascii="Calibri" w:eastAsia="Calibri" w:hAnsi="Calibri" w:cs="Calibri"/>
        </w:rPr>
        <w:t xml:space="preserve"> Zabezpieczenie należytego wykonania Umowy przeznaczone zostanie na pokrycie roszczeń Zamawiającego z tytułu niewykonania lub nienależytego wykonania Umowy. </w:t>
      </w:r>
    </w:p>
    <w:p w14:paraId="2FAB5FFB" w14:textId="5F9BE3D1"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32. </w:t>
      </w:r>
      <w:r w:rsidRPr="00445E7A">
        <w:rPr>
          <w:rFonts w:ascii="Calibri" w:eastAsia="Calibri" w:hAnsi="Calibri" w:cs="Calibri"/>
        </w:rPr>
        <w:t xml:space="preserve">Wykonawca zobowiązuje się, że w przypadku wniesienia zabezpieczenia w gwarancjach bankowych lub ubezpieczeniowych, gwarancja bankowa lub ubezpieczeniowa będzie nieodwołalna, bezwarunkowa, płatna na każde pierwsze żądanie Zamawiającego. </w:t>
      </w:r>
    </w:p>
    <w:p w14:paraId="5C8DDF92" w14:textId="39A20FE6"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33. </w:t>
      </w:r>
      <w:r w:rsidRPr="00445E7A">
        <w:rPr>
          <w:rFonts w:ascii="Calibri" w:eastAsia="Calibri" w:hAnsi="Calibri" w:cs="Calibri"/>
        </w:rPr>
        <w:t xml:space="preserve">Jeżeli z uwagi na przedłużenie terminu realizacji Umowy, niezależnie od przyczyn tego przedłużenia, zabezpieczenie wniesione w formie gwarancji bankowych, ubezpieczeniowych lub poręczeniach wygasałoby przed upływem przedłużonego terminu realizacji Umowy, Wykonawca na 30 dni przed wygaśnięciem tego zabezpieczenia przedstawi Zamawiającemu stosowny aneks do gwarancji/poręczenia lub nową gwarancję/poręczenie lub wpłaci odpowiednie zabezpieczenie w formie pieniądza. </w:t>
      </w:r>
    </w:p>
    <w:p w14:paraId="49C6D781" w14:textId="633D65BB" w:rsidR="00445E7A" w:rsidRPr="00445E7A"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34. </w:t>
      </w:r>
      <w:r w:rsidRPr="00445E7A">
        <w:rPr>
          <w:rFonts w:ascii="Calibri" w:eastAsia="Calibri" w:hAnsi="Calibri" w:cs="Calibri"/>
        </w:rPr>
        <w:t xml:space="preserve">Wykonawca oświadcza, że wyraża zgodę na bezpośrednie potrącenie przez Zamawiającego z zabezpieczenia wszelkich należności powstałych w wyniku niewykonania lub nienależytego wykonania Umowy. </w:t>
      </w:r>
    </w:p>
    <w:p w14:paraId="4A6A2C0A" w14:textId="68C9F34D" w:rsidR="00CB457E" w:rsidRPr="002A1580" w:rsidRDefault="00445E7A" w:rsidP="00445E7A">
      <w:pPr>
        <w:shd w:val="clear" w:color="auto" w:fill="FFFFFF"/>
        <w:autoSpaceDE w:val="0"/>
        <w:spacing w:before="120" w:line="360" w:lineRule="auto"/>
        <w:rPr>
          <w:rFonts w:ascii="Calibri" w:eastAsia="Calibri" w:hAnsi="Calibri" w:cs="Calibri"/>
        </w:rPr>
      </w:pPr>
      <w:r>
        <w:rPr>
          <w:rFonts w:ascii="Calibri" w:eastAsia="Calibri" w:hAnsi="Calibri" w:cs="Calibri"/>
        </w:rPr>
        <w:t xml:space="preserve"> 35.</w:t>
      </w:r>
      <w:r w:rsidRPr="00445E7A">
        <w:rPr>
          <w:rFonts w:ascii="Calibri" w:eastAsia="Calibri" w:hAnsi="Calibri" w:cs="Calibri"/>
        </w:rPr>
        <w:t xml:space="preserve"> Zamawiający oświadcza, że jest podmiotem publicznym w rozumieniu art. 4 pkt 1 ustawy Pzp.</w:t>
      </w:r>
    </w:p>
    <w:bookmarkEnd w:id="1"/>
    <w:p w14:paraId="16659F1D" w14:textId="77777777" w:rsidR="00C37FD8" w:rsidRPr="002A1580" w:rsidRDefault="00C37FD8" w:rsidP="002A1580">
      <w:pPr>
        <w:spacing w:before="360"/>
        <w:rPr>
          <w:rFonts w:ascii="Calibri" w:hAnsi="Calibri" w:cs="Calibri"/>
          <w:b/>
          <w:sz w:val="28"/>
        </w:rPr>
      </w:pPr>
      <w:r w:rsidRPr="002A1580">
        <w:rPr>
          <w:rFonts w:ascii="Calibri" w:hAnsi="Calibri" w:cs="Calibri"/>
          <w:b/>
          <w:sz w:val="28"/>
        </w:rPr>
        <w:t>§ 6</w:t>
      </w:r>
    </w:p>
    <w:p w14:paraId="5395CDE3" w14:textId="77777777" w:rsidR="00C37FD8" w:rsidRPr="002A1580" w:rsidRDefault="00C37FD8" w:rsidP="002A1580">
      <w:pPr>
        <w:autoSpaceDN w:val="0"/>
        <w:spacing w:after="60"/>
        <w:ind w:left="425" w:hanging="425"/>
        <w:rPr>
          <w:rFonts w:ascii="Calibri" w:hAnsi="Calibri" w:cs="Calibri"/>
          <w:b/>
          <w:sz w:val="28"/>
          <w:lang w:eastAsia="pl-PL"/>
        </w:rPr>
      </w:pPr>
      <w:r w:rsidRPr="002A1580">
        <w:rPr>
          <w:rFonts w:ascii="Calibri" w:hAnsi="Calibri" w:cs="Calibri"/>
          <w:b/>
          <w:sz w:val="28"/>
          <w:lang w:eastAsia="pl-PL"/>
        </w:rPr>
        <w:t>Zasady odbioru Przedmiotu umowy</w:t>
      </w:r>
    </w:p>
    <w:p w14:paraId="6FB99A9D" w14:textId="074779ED" w:rsidR="00C12F27" w:rsidRPr="002A1580" w:rsidRDefault="00C37FD8" w:rsidP="00445E7A">
      <w:pPr>
        <w:numPr>
          <w:ilvl w:val="0"/>
          <w:numId w:val="33"/>
        </w:numPr>
        <w:spacing w:before="120" w:after="120" w:line="360" w:lineRule="auto"/>
        <w:ind w:left="425" w:hanging="357"/>
        <w:rPr>
          <w:rFonts w:ascii="Calibri" w:hAnsi="Calibri" w:cs="Calibri"/>
        </w:rPr>
      </w:pPr>
      <w:r w:rsidRPr="002A1580">
        <w:rPr>
          <w:rFonts w:ascii="Calibri" w:hAnsi="Calibri" w:cs="Calibri"/>
        </w:rPr>
        <w:t xml:space="preserve">Po zakończeniu każdego Kwartału obowiązywania Umowy, Koordynator Wykonawcy przedstawi Koordynatorowi Zamawiającego – do akceptacji przez Komisję do odbioru przedmiotu umowy, Raport z wykonanych czynności </w:t>
      </w:r>
      <w:r w:rsidR="00C12F27" w:rsidRPr="002A1580">
        <w:rPr>
          <w:rFonts w:ascii="Calibri" w:hAnsi="Calibri" w:cs="Calibri"/>
        </w:rPr>
        <w:t xml:space="preserve">związanych z realizacją Przedmiotu </w:t>
      </w:r>
      <w:r w:rsidR="00C12F27" w:rsidRPr="002A1580">
        <w:rPr>
          <w:rFonts w:ascii="Calibri" w:hAnsi="Calibri" w:cs="Calibri"/>
        </w:rPr>
        <w:lastRenderedPageBreak/>
        <w:t xml:space="preserve">umowy zamówienia podstawowego określonego § 2 ust. 1 pkt 1 Umowy. Raport będzie zawierał rejestr ewentualnych Zgłoszeń (opis, czas otwarcia i zamknięcia zgłoszenia, priorytet), a także raz w roku informację </w:t>
      </w:r>
      <w:r w:rsidR="00C12F27" w:rsidRPr="002A1580">
        <w:rPr>
          <w:rFonts w:ascii="Calibri" w:hAnsi="Calibri" w:cs="Calibri"/>
        </w:rPr>
        <w:br/>
        <w:t>o przeprowadzonym przeglądzie systemu i przeglądzie okresowym, o którym mowa w pkt 15 załącznika nr 2 do Umowy.</w:t>
      </w:r>
    </w:p>
    <w:p w14:paraId="350859B4" w14:textId="4A116282" w:rsidR="00C37FD8" w:rsidRPr="002A1580" w:rsidRDefault="00C37FD8" w:rsidP="00445E7A">
      <w:pPr>
        <w:numPr>
          <w:ilvl w:val="0"/>
          <w:numId w:val="33"/>
        </w:numPr>
        <w:spacing w:before="120" w:line="360" w:lineRule="auto"/>
        <w:ind w:left="425" w:hanging="357"/>
        <w:rPr>
          <w:rFonts w:ascii="Calibri" w:hAnsi="Calibri" w:cs="Calibri"/>
        </w:rPr>
      </w:pPr>
      <w:r w:rsidRPr="002A1580">
        <w:rPr>
          <w:rFonts w:ascii="Calibri" w:hAnsi="Calibri" w:cs="Calibri"/>
        </w:rPr>
        <w:t xml:space="preserve">Wzór raportu zostanie uzgodniony przez Koordynatorów Stron w pierwszym miesiącu obowiązywania Umowy. </w:t>
      </w:r>
    </w:p>
    <w:p w14:paraId="13D4EB9F" w14:textId="77777777" w:rsidR="00C37FD8" w:rsidRPr="002A1580" w:rsidRDefault="00C37FD8" w:rsidP="00445E7A">
      <w:pPr>
        <w:numPr>
          <w:ilvl w:val="0"/>
          <w:numId w:val="33"/>
        </w:numPr>
        <w:spacing w:before="120" w:after="120" w:line="360" w:lineRule="auto"/>
        <w:ind w:left="425" w:hanging="357"/>
        <w:rPr>
          <w:rFonts w:ascii="Calibri" w:hAnsi="Calibri" w:cs="Calibri"/>
        </w:rPr>
      </w:pPr>
      <w:r w:rsidRPr="002A1580">
        <w:rPr>
          <w:rFonts w:ascii="Calibri" w:hAnsi="Calibri" w:cs="Calibri"/>
        </w:rPr>
        <w:t xml:space="preserve">Komisja do odbioru Przedmiotu umowy w ciągu 7 Dni Roboczych zaakceptuje Raport bądź zgłosi do niego uwagi. W przypadku zgłoszenia uwag Wykonawca niezwłocznie uwzględni uwagi i przekaże dokument ponownie do akceptacji. Jeżeli zgłoszone, uzasadnione uwagi zostaną uwzględnione Raport zostanie zaakceptowany. </w:t>
      </w:r>
    </w:p>
    <w:p w14:paraId="6A5FE69C" w14:textId="24965C19" w:rsidR="00C37FD8" w:rsidRPr="002A1580" w:rsidRDefault="00C37FD8" w:rsidP="00445E7A">
      <w:pPr>
        <w:numPr>
          <w:ilvl w:val="0"/>
          <w:numId w:val="33"/>
        </w:numPr>
        <w:spacing w:before="120" w:line="360" w:lineRule="auto"/>
        <w:ind w:left="425" w:hanging="357"/>
        <w:rPr>
          <w:rFonts w:ascii="Calibri" w:hAnsi="Calibri" w:cs="Calibri"/>
        </w:rPr>
      </w:pPr>
      <w:r w:rsidRPr="002A1580">
        <w:rPr>
          <w:rFonts w:ascii="Calibri" w:hAnsi="Calibri" w:cs="Calibri"/>
        </w:rPr>
        <w:t>Zaakceptowany przez Komisję do odbioru przedmiotu umowy Raport będzie podstawą do podpisania przez ww. komisję Protokołu odbioru usługi za</w:t>
      </w:r>
      <w:r w:rsidR="00D45FBF" w:rsidRPr="002A1580">
        <w:rPr>
          <w:rFonts w:ascii="Calibri" w:hAnsi="Calibri" w:cs="Calibri"/>
        </w:rPr>
        <w:t xml:space="preserve"> </w:t>
      </w:r>
      <w:r w:rsidRPr="002A1580">
        <w:rPr>
          <w:rFonts w:ascii="Calibri" w:hAnsi="Calibri" w:cs="Calibri"/>
        </w:rPr>
        <w:t xml:space="preserve">każdy kolejny Kwartał obowiązywania umowy. </w:t>
      </w:r>
    </w:p>
    <w:p w14:paraId="7B03EE0C" w14:textId="26B13F09" w:rsidR="006D0FDC" w:rsidRPr="002A1580" w:rsidRDefault="006D0FDC" w:rsidP="00445E7A">
      <w:pPr>
        <w:numPr>
          <w:ilvl w:val="0"/>
          <w:numId w:val="33"/>
        </w:numPr>
        <w:spacing w:before="120" w:line="360" w:lineRule="auto"/>
        <w:ind w:left="425" w:hanging="357"/>
        <w:rPr>
          <w:rFonts w:ascii="Calibri" w:hAnsi="Calibri" w:cs="Calibri"/>
        </w:rPr>
      </w:pPr>
      <w:r w:rsidRPr="002A1580">
        <w:rPr>
          <w:rFonts w:ascii="Calibri" w:hAnsi="Calibri" w:cs="Calibri"/>
        </w:rPr>
        <w:t>Zamawiający w okresie obowiązywania Umowy może składać Wykonawcy Zlecenia dotyczące realizacji przez Wykonawcę zamówienia opcjonalnego.</w:t>
      </w:r>
    </w:p>
    <w:p w14:paraId="60D03D77" w14:textId="750753BB" w:rsidR="006D0FDC" w:rsidRPr="002A1580" w:rsidRDefault="006D0FDC" w:rsidP="00445E7A">
      <w:pPr>
        <w:numPr>
          <w:ilvl w:val="0"/>
          <w:numId w:val="33"/>
        </w:numPr>
        <w:spacing w:before="120" w:line="360" w:lineRule="auto"/>
        <w:ind w:left="425" w:hanging="357"/>
        <w:rPr>
          <w:rFonts w:ascii="Calibri" w:hAnsi="Calibri" w:cs="Calibri"/>
        </w:rPr>
      </w:pPr>
      <w:r w:rsidRPr="002A1580">
        <w:rPr>
          <w:rFonts w:ascii="Calibri" w:hAnsi="Calibri" w:cs="Calibri"/>
        </w:rPr>
        <w:t>Rozliczenie wykonanych prac w ramach puli osobogodzin – zamówienia opcjonalnego dokonywane będzie n</w:t>
      </w:r>
      <w:r w:rsidR="00162327" w:rsidRPr="002A1580">
        <w:rPr>
          <w:rFonts w:ascii="Calibri" w:hAnsi="Calibri" w:cs="Calibri"/>
        </w:rPr>
        <w:t>a podstawie zakończonych i odebranych zgodnie z procedurą określoną w załączniku nr 1 do Umowy</w:t>
      </w:r>
      <w:r w:rsidR="00E544F6" w:rsidRPr="002A1580">
        <w:rPr>
          <w:rFonts w:ascii="Calibri" w:hAnsi="Calibri" w:cs="Calibri"/>
        </w:rPr>
        <w:t>,</w:t>
      </w:r>
      <w:r w:rsidR="00162327" w:rsidRPr="002A1580">
        <w:rPr>
          <w:rFonts w:ascii="Calibri" w:hAnsi="Calibri" w:cs="Calibri"/>
        </w:rPr>
        <w:t xml:space="preserve"> Zleceń</w:t>
      </w:r>
      <w:r w:rsidR="00E544F6" w:rsidRPr="002A1580">
        <w:rPr>
          <w:rFonts w:ascii="Calibri" w:hAnsi="Calibri" w:cs="Calibri"/>
        </w:rPr>
        <w:t>.</w:t>
      </w:r>
    </w:p>
    <w:p w14:paraId="6C0596EC" w14:textId="0D0EEC55" w:rsidR="00C12F27" w:rsidRPr="002A1580" w:rsidRDefault="00C12F27" w:rsidP="00445E7A">
      <w:pPr>
        <w:numPr>
          <w:ilvl w:val="0"/>
          <w:numId w:val="33"/>
        </w:numPr>
        <w:spacing w:before="120" w:line="360" w:lineRule="auto"/>
        <w:ind w:left="425" w:hanging="357"/>
        <w:rPr>
          <w:rFonts w:ascii="Calibri" w:hAnsi="Calibri" w:cs="Calibri"/>
        </w:rPr>
      </w:pPr>
      <w:r w:rsidRPr="002A1580">
        <w:rPr>
          <w:rFonts w:ascii="Calibri" w:hAnsi="Calibri" w:cs="Calibri"/>
        </w:rPr>
        <w:t xml:space="preserve">Protokół odbioru usługi/ Protokół Odbioru Usługi </w:t>
      </w:r>
      <w:r w:rsidR="00567392" w:rsidRPr="002A1580">
        <w:rPr>
          <w:rFonts w:ascii="Calibri" w:hAnsi="Calibri" w:cs="Calibri"/>
        </w:rPr>
        <w:t>Rozwoju</w:t>
      </w:r>
      <w:r w:rsidRPr="002A1580">
        <w:rPr>
          <w:rFonts w:ascii="Calibri" w:hAnsi="Calibri" w:cs="Calibri"/>
        </w:rPr>
        <w:t xml:space="preserve"> zostanie podpisany w 3 egzemplarzach.</w:t>
      </w:r>
    </w:p>
    <w:p w14:paraId="47FE6D39" w14:textId="77777777" w:rsidR="00C37FD8" w:rsidRPr="002A1580" w:rsidRDefault="00C37FD8" w:rsidP="00445E7A">
      <w:pPr>
        <w:spacing w:before="360" w:line="360" w:lineRule="auto"/>
        <w:ind w:left="1440" w:hanging="1440"/>
        <w:rPr>
          <w:rFonts w:ascii="Calibri" w:hAnsi="Calibri" w:cs="Calibri"/>
          <w:b/>
          <w:sz w:val="28"/>
        </w:rPr>
      </w:pPr>
      <w:r w:rsidRPr="002A1580">
        <w:rPr>
          <w:rFonts w:ascii="Calibri" w:hAnsi="Calibri" w:cs="Calibri"/>
          <w:b/>
          <w:sz w:val="28"/>
        </w:rPr>
        <w:t>§ 7</w:t>
      </w:r>
    </w:p>
    <w:p w14:paraId="06B0F3F6" w14:textId="77777777" w:rsidR="00C37FD8" w:rsidRPr="002A1580" w:rsidRDefault="00C37FD8" w:rsidP="00445E7A">
      <w:pPr>
        <w:spacing w:line="360" w:lineRule="auto"/>
        <w:rPr>
          <w:rFonts w:ascii="Calibri" w:hAnsi="Calibri" w:cs="Calibri"/>
          <w:sz w:val="28"/>
        </w:rPr>
      </w:pPr>
      <w:r w:rsidRPr="002A1580">
        <w:rPr>
          <w:rFonts w:ascii="Calibri" w:hAnsi="Calibri" w:cs="Calibri"/>
          <w:b/>
          <w:sz w:val="28"/>
        </w:rPr>
        <w:t>Kary umowne</w:t>
      </w:r>
    </w:p>
    <w:p w14:paraId="4D8BC616" w14:textId="77777777" w:rsidR="00C37FD8" w:rsidRPr="002A1580" w:rsidRDefault="00C37FD8" w:rsidP="00445E7A">
      <w:pPr>
        <w:numPr>
          <w:ilvl w:val="0"/>
          <w:numId w:val="22"/>
        </w:numPr>
        <w:spacing w:before="120" w:line="360" w:lineRule="auto"/>
        <w:ind w:left="357" w:hanging="357"/>
        <w:rPr>
          <w:rFonts w:ascii="Calibri" w:hAnsi="Calibri" w:cs="Calibri"/>
        </w:rPr>
      </w:pPr>
      <w:r w:rsidRPr="002A1580">
        <w:rPr>
          <w:rFonts w:ascii="Calibri" w:hAnsi="Calibri" w:cs="Calibri"/>
          <w:lang w:eastAsia="pl-PL"/>
        </w:rPr>
        <w:t>Wykonawca odpowiada za szkodę wyrządzoną Zamawiającemu, w tym również za szkodę wyrządzoną przez osoby, którymi Wykonawca posłużył się przy wykonywaniu Umowy, chyba, że szkoda została spowodowana działaniem Siły Wyższej, wyłączną winą Zamawiającego lub osoby trzeciej, za którą Wykonawca nie ponosi odpowiedzialności.</w:t>
      </w:r>
    </w:p>
    <w:p w14:paraId="063B09CB" w14:textId="77777777" w:rsidR="00C37FD8" w:rsidRPr="002A1580" w:rsidRDefault="00C37FD8" w:rsidP="00445E7A">
      <w:pPr>
        <w:numPr>
          <w:ilvl w:val="0"/>
          <w:numId w:val="22"/>
        </w:numPr>
        <w:spacing w:before="120" w:line="360" w:lineRule="auto"/>
        <w:ind w:left="357" w:hanging="357"/>
        <w:rPr>
          <w:rFonts w:ascii="Calibri" w:hAnsi="Calibri" w:cs="Calibri"/>
        </w:rPr>
      </w:pPr>
      <w:r w:rsidRPr="002A1580">
        <w:rPr>
          <w:rFonts w:ascii="Calibri" w:hAnsi="Calibri" w:cs="Calibri"/>
        </w:rPr>
        <w:t>Wykonawca zobowiązuje się zapłacić Zamawiającemu następujące kary umowne:</w:t>
      </w:r>
    </w:p>
    <w:p w14:paraId="21F37562" w14:textId="05AEEC18" w:rsidR="00C37FD8" w:rsidRPr="002A1580" w:rsidRDefault="00C37FD8" w:rsidP="00445E7A">
      <w:pPr>
        <w:numPr>
          <w:ilvl w:val="0"/>
          <w:numId w:val="21"/>
        </w:numPr>
        <w:spacing w:before="120" w:line="360" w:lineRule="auto"/>
        <w:rPr>
          <w:rFonts w:ascii="Calibri" w:hAnsi="Calibri" w:cs="Calibri"/>
        </w:rPr>
      </w:pPr>
      <w:r w:rsidRPr="002A1580">
        <w:rPr>
          <w:rFonts w:ascii="Calibri" w:hAnsi="Calibri" w:cs="Calibri"/>
          <w:lang w:eastAsia="pl-PL"/>
        </w:rPr>
        <w:t xml:space="preserve">5% wartości brutto określonej w § 5 ust. 1 Umowy w razie odstąpienia lub </w:t>
      </w:r>
      <w:r w:rsidRPr="002A1580">
        <w:rPr>
          <w:rFonts w:ascii="Calibri" w:hAnsi="Calibri" w:cs="Calibri"/>
          <w:lang w:eastAsia="pl-PL"/>
        </w:rPr>
        <w:lastRenderedPageBreak/>
        <w:t>wypowiedzenia  Umowy przez Wykonawcę lub Zamawiającego w całości lub części z powodu okoliczności, za które odpowiedzialność spoczywa na Wykonawcy</w:t>
      </w:r>
      <w:r w:rsidRPr="002A1580">
        <w:rPr>
          <w:rFonts w:ascii="Calibri" w:hAnsi="Calibri" w:cs="Calibri"/>
        </w:rPr>
        <w:t>, przy czym w przypadku odstąpienia od Umowy w części, lub jej częściowego wypowiedzenia podstawą naliczenia kary umownej jest wartość Umowy brutto w części objętej odstąpieniem/wypowiedzeniem</w:t>
      </w:r>
      <w:r w:rsidR="00442291" w:rsidRPr="002A1580">
        <w:rPr>
          <w:rFonts w:ascii="Calibri" w:hAnsi="Calibri" w:cs="Calibri"/>
        </w:rPr>
        <w:t>,</w:t>
      </w:r>
    </w:p>
    <w:p w14:paraId="13EAF2C4" w14:textId="77777777" w:rsidR="00C37FD8" w:rsidRPr="002A1580" w:rsidRDefault="00C37FD8" w:rsidP="00445E7A">
      <w:pPr>
        <w:numPr>
          <w:ilvl w:val="0"/>
          <w:numId w:val="21"/>
        </w:numPr>
        <w:spacing w:before="120" w:line="360" w:lineRule="auto"/>
        <w:rPr>
          <w:rFonts w:ascii="Calibri" w:hAnsi="Calibri" w:cs="Calibri"/>
        </w:rPr>
      </w:pPr>
      <w:r w:rsidRPr="002A1580">
        <w:rPr>
          <w:rFonts w:ascii="Calibri" w:hAnsi="Calibri" w:cs="Calibri"/>
        </w:rPr>
        <w:t>0,20% wartości brutto określonej w § 5 ust. 1 za każdy przypadek naruszenia poufności informacji, o których mowa w § 8 ust. 1 i 2 Umowy,</w:t>
      </w:r>
    </w:p>
    <w:p w14:paraId="37700B97" w14:textId="77777777" w:rsidR="00C37FD8" w:rsidRPr="002A1580" w:rsidRDefault="00C37FD8" w:rsidP="00445E7A">
      <w:pPr>
        <w:numPr>
          <w:ilvl w:val="0"/>
          <w:numId w:val="21"/>
        </w:numPr>
        <w:spacing w:before="120" w:line="360" w:lineRule="auto"/>
        <w:rPr>
          <w:rFonts w:ascii="Calibri" w:hAnsi="Calibri" w:cs="Calibri"/>
        </w:rPr>
      </w:pPr>
      <w:r w:rsidRPr="002A1580">
        <w:rPr>
          <w:rFonts w:ascii="Calibri" w:hAnsi="Calibri" w:cs="Calibri"/>
        </w:rPr>
        <w:t>100 zł brutto w przypadku nieterminowej zapłaty wynagrodzenia należnego podwykonawcy z tytułu zmiany wysokości wynagrodzenia, o której mowa w art. 439 ust. 5 Pzp, za każdy rozpoczęty dzień zwłoki,</w:t>
      </w:r>
    </w:p>
    <w:p w14:paraId="60797725" w14:textId="77777777" w:rsidR="00C37FD8" w:rsidRPr="002A1580" w:rsidRDefault="00C37FD8" w:rsidP="00445E7A">
      <w:pPr>
        <w:numPr>
          <w:ilvl w:val="0"/>
          <w:numId w:val="21"/>
        </w:numPr>
        <w:tabs>
          <w:tab w:val="clear" w:pos="720"/>
          <w:tab w:val="left" w:pos="426"/>
          <w:tab w:val="left" w:pos="714"/>
        </w:tabs>
        <w:spacing w:before="120" w:line="360" w:lineRule="auto"/>
        <w:ind w:left="714" w:hanging="357"/>
        <w:rPr>
          <w:rFonts w:ascii="Calibri" w:hAnsi="Calibri" w:cs="Calibri"/>
        </w:rPr>
      </w:pPr>
      <w:r w:rsidRPr="002A1580">
        <w:rPr>
          <w:rFonts w:ascii="Calibri" w:hAnsi="Calibri" w:cs="Calibri"/>
        </w:rPr>
        <w:t xml:space="preserve">500,00 zł z tytułu przekroczenia wymaganego czasu usuwania Awarii Krytycznej, </w:t>
      </w:r>
      <w:r w:rsidRPr="002A1580">
        <w:rPr>
          <w:rFonts w:ascii="Calibri" w:hAnsi="Calibri" w:cs="Calibri"/>
        </w:rPr>
        <w:br/>
        <w:t>za każdą rozpoczętą godzinę zwłoki,</w:t>
      </w:r>
    </w:p>
    <w:p w14:paraId="2EDCB7BC" w14:textId="77777777" w:rsidR="00C37FD8" w:rsidRPr="002A1580" w:rsidRDefault="00C37FD8" w:rsidP="00445E7A">
      <w:pPr>
        <w:numPr>
          <w:ilvl w:val="0"/>
          <w:numId w:val="21"/>
        </w:numPr>
        <w:tabs>
          <w:tab w:val="clear" w:pos="720"/>
          <w:tab w:val="left" w:pos="426"/>
          <w:tab w:val="left" w:pos="714"/>
        </w:tabs>
        <w:spacing w:before="120" w:line="360" w:lineRule="auto"/>
        <w:ind w:left="714" w:hanging="357"/>
        <w:rPr>
          <w:rFonts w:ascii="Calibri" w:hAnsi="Calibri" w:cs="Calibri"/>
        </w:rPr>
      </w:pPr>
      <w:r w:rsidRPr="002A1580">
        <w:rPr>
          <w:rFonts w:ascii="Calibri" w:hAnsi="Calibri" w:cs="Calibri"/>
          <w:bCs/>
        </w:rPr>
        <w:t xml:space="preserve">200,00 zł w przypadku przekroczenia wymaganego czasu usuwania Awarii Zwykłej </w:t>
      </w:r>
      <w:r w:rsidRPr="002A1580">
        <w:rPr>
          <w:rFonts w:ascii="Calibri" w:hAnsi="Calibri" w:cs="Calibri"/>
          <w:bCs/>
        </w:rPr>
        <w:br/>
        <w:t>za każdą rozpoczętą godzinę zwłoki,</w:t>
      </w:r>
    </w:p>
    <w:p w14:paraId="663BDD31" w14:textId="139D696D" w:rsidR="00442291" w:rsidRPr="002A1580" w:rsidRDefault="00442291" w:rsidP="00445E7A">
      <w:pPr>
        <w:numPr>
          <w:ilvl w:val="0"/>
          <w:numId w:val="21"/>
        </w:numPr>
        <w:tabs>
          <w:tab w:val="clear" w:pos="720"/>
          <w:tab w:val="left" w:pos="426"/>
          <w:tab w:val="left" w:pos="714"/>
        </w:tabs>
        <w:spacing w:before="120" w:line="360" w:lineRule="auto"/>
        <w:ind w:left="714" w:hanging="357"/>
        <w:rPr>
          <w:rFonts w:ascii="Calibri" w:hAnsi="Calibri" w:cs="Calibri"/>
        </w:rPr>
      </w:pPr>
      <w:r w:rsidRPr="002A1580">
        <w:rPr>
          <w:rFonts w:ascii="Calibri" w:hAnsi="Calibri" w:cs="Calibri"/>
        </w:rPr>
        <w:t>100,00 zł za każdy rozpoczęty dzień przekroczenia czasu na przeprowadzenie przeglądu Systemu bądź przeglądu okresowego, o którym mowa w pkt 15 załącznika nr 2 do Umowy,</w:t>
      </w:r>
    </w:p>
    <w:p w14:paraId="18E23A70" w14:textId="115444DE" w:rsidR="00442291" w:rsidRPr="002A1580" w:rsidRDefault="00442291" w:rsidP="00445E7A">
      <w:pPr>
        <w:numPr>
          <w:ilvl w:val="0"/>
          <w:numId w:val="21"/>
        </w:numPr>
        <w:tabs>
          <w:tab w:val="clear" w:pos="720"/>
          <w:tab w:val="left" w:pos="426"/>
          <w:tab w:val="left" w:pos="714"/>
        </w:tabs>
        <w:spacing w:before="120" w:line="360" w:lineRule="auto"/>
        <w:ind w:left="714" w:hanging="357"/>
        <w:rPr>
          <w:rFonts w:ascii="Calibri" w:hAnsi="Calibri" w:cs="Calibri"/>
        </w:rPr>
      </w:pPr>
      <w:r w:rsidRPr="002A1580">
        <w:rPr>
          <w:rFonts w:ascii="Calibri" w:eastAsia="Courier New" w:hAnsi="Calibri" w:cs="Calibri"/>
        </w:rPr>
        <w:t xml:space="preserve">kara w wysokości ceny jednej osobogodziny brutto za każdy rozpoczęty dzień zwłoki w wykonaniu Zlecenia usługi </w:t>
      </w:r>
      <w:r w:rsidR="00567392" w:rsidRPr="002A1580">
        <w:rPr>
          <w:rFonts w:ascii="Calibri" w:eastAsia="Courier New" w:hAnsi="Calibri" w:cs="Calibri"/>
        </w:rPr>
        <w:t>rozwoju</w:t>
      </w:r>
      <w:r w:rsidRPr="002A1580">
        <w:rPr>
          <w:rFonts w:ascii="Calibri" w:eastAsia="Courier New" w:hAnsi="Calibri" w:cs="Calibri"/>
        </w:rPr>
        <w:t>,</w:t>
      </w:r>
    </w:p>
    <w:p w14:paraId="64817359" w14:textId="431DB880" w:rsidR="00C37FD8" w:rsidRPr="002A1580" w:rsidRDefault="00C37FD8" w:rsidP="00445E7A">
      <w:pPr>
        <w:numPr>
          <w:ilvl w:val="0"/>
          <w:numId w:val="21"/>
        </w:numPr>
        <w:tabs>
          <w:tab w:val="clear" w:pos="720"/>
          <w:tab w:val="left" w:pos="426"/>
          <w:tab w:val="left" w:pos="714"/>
        </w:tabs>
        <w:spacing w:before="120" w:line="360" w:lineRule="auto"/>
        <w:ind w:left="714" w:hanging="357"/>
        <w:rPr>
          <w:rFonts w:ascii="Calibri" w:hAnsi="Calibri" w:cs="Calibri"/>
        </w:rPr>
      </w:pPr>
      <w:r w:rsidRPr="002A1580">
        <w:rPr>
          <w:rFonts w:ascii="Calibri" w:hAnsi="Calibri" w:cs="Calibri"/>
        </w:rPr>
        <w:t>100,00 zł za każdy rozpoczęty dzień przekroczenia czasu na udzielenie Konsultacji.</w:t>
      </w:r>
    </w:p>
    <w:p w14:paraId="5533052F" w14:textId="3E80B357" w:rsidR="00C37FD8" w:rsidRPr="002A1580" w:rsidRDefault="00C37FD8" w:rsidP="00445E7A">
      <w:pPr>
        <w:numPr>
          <w:ilvl w:val="0"/>
          <w:numId w:val="22"/>
        </w:numPr>
        <w:spacing w:before="120" w:line="360" w:lineRule="auto"/>
        <w:ind w:left="357" w:hanging="357"/>
        <w:rPr>
          <w:rFonts w:ascii="Calibri" w:hAnsi="Calibri" w:cs="Calibri"/>
          <w:lang w:eastAsia="pl-PL"/>
        </w:rPr>
      </w:pPr>
      <w:r w:rsidRPr="002A1580">
        <w:rPr>
          <w:rFonts w:ascii="Calibri" w:hAnsi="Calibri" w:cs="Calibri"/>
          <w:lang w:eastAsia="pl-PL"/>
        </w:rPr>
        <w:t>Zapłata lub obowiązek zapłaty kar umownych, o których mowa w ust. 2 pkt 2-</w:t>
      </w:r>
      <w:r w:rsidR="00442291" w:rsidRPr="002A1580">
        <w:rPr>
          <w:rFonts w:ascii="Calibri" w:hAnsi="Calibri" w:cs="Calibri"/>
          <w:lang w:eastAsia="pl-PL"/>
        </w:rPr>
        <w:t>8</w:t>
      </w:r>
      <w:r w:rsidRPr="002A1580">
        <w:rPr>
          <w:rFonts w:ascii="Calibri" w:hAnsi="Calibri" w:cs="Calibri"/>
          <w:lang w:eastAsia="pl-PL"/>
        </w:rPr>
        <w:t>, nie zwalnia Wykonawcy z obowiązku należytego wykonania Umowy.</w:t>
      </w:r>
    </w:p>
    <w:p w14:paraId="215AAC79" w14:textId="77777777" w:rsidR="00C37FD8" w:rsidRPr="002A1580" w:rsidRDefault="00C37FD8" w:rsidP="00445E7A">
      <w:pPr>
        <w:numPr>
          <w:ilvl w:val="0"/>
          <w:numId w:val="22"/>
        </w:numPr>
        <w:spacing w:before="120" w:line="360" w:lineRule="auto"/>
        <w:ind w:left="357" w:hanging="357"/>
        <w:rPr>
          <w:rFonts w:ascii="Calibri" w:hAnsi="Calibri" w:cs="Calibri"/>
          <w:lang w:eastAsia="pl-PL"/>
        </w:rPr>
      </w:pPr>
      <w:r w:rsidRPr="002A1580">
        <w:rPr>
          <w:rFonts w:ascii="Calibri" w:hAnsi="Calibri" w:cs="Calibri"/>
          <w:lang w:eastAsia="pl-PL"/>
        </w:rPr>
        <w:t>Kary umowne podlegają łączeniu.</w:t>
      </w:r>
    </w:p>
    <w:p w14:paraId="2E9773FA" w14:textId="77777777" w:rsidR="00C37FD8" w:rsidRPr="002A1580" w:rsidRDefault="00C37FD8" w:rsidP="00445E7A">
      <w:pPr>
        <w:numPr>
          <w:ilvl w:val="0"/>
          <w:numId w:val="22"/>
        </w:numPr>
        <w:spacing w:before="120" w:after="120" w:line="360" w:lineRule="auto"/>
        <w:ind w:left="357" w:hanging="357"/>
        <w:rPr>
          <w:rFonts w:ascii="Calibri" w:hAnsi="Calibri" w:cs="Calibri"/>
          <w:lang w:eastAsia="pl-PL"/>
        </w:rPr>
      </w:pPr>
      <w:r w:rsidRPr="002A1580">
        <w:rPr>
          <w:rFonts w:ascii="Calibri" w:hAnsi="Calibri" w:cs="Calibri"/>
          <w:lang w:eastAsia="pl-PL"/>
        </w:rPr>
        <w:t xml:space="preserve">Wykonawca wyraża zgodę na potrącenie przez Zamawiającego naliczonych przez Zamawiającego kar umownych z płatności wynagrodzenia należnego Wykonawcy, chociażby wierzytelność Zamawiającego o zapłatę kary umownej nie była jeszcze wymagalna (potrącenie umowne). </w:t>
      </w:r>
      <w:r w:rsidRPr="002A1580">
        <w:rPr>
          <w:rFonts w:ascii="Calibri" w:hAnsi="Calibri" w:cs="Calibri"/>
          <w:lang w:eastAsia="pl-PL"/>
        </w:rPr>
        <w:br/>
        <w:t xml:space="preserve">Kwoty naliczonych przez Zamawiającego kar umownych, zgodnie z jego wolą zostaną potrącone z płatności wynagrodzenia należnego Wykonawcy. Przed dokonaniem potrącenia Zamawiający zawiadomi w formie pisemnej lub elektronicznej Wykonawcę o </w:t>
      </w:r>
      <w:r w:rsidRPr="002A1580">
        <w:rPr>
          <w:rFonts w:ascii="Calibri" w:hAnsi="Calibri" w:cs="Calibri"/>
          <w:lang w:eastAsia="pl-PL"/>
        </w:rPr>
        <w:lastRenderedPageBreak/>
        <w:t>wysokości i podstawie naliczonych kar umownych oraz prześle notę księgową. Zamawiający nie jest zobowiązany do wzywania Wykonawcy do zapłaty kary umownej i wyznaczania terminu do jej zapłaty przed dokonaniem czynności, o których mowa w zdaniu pierwszym.</w:t>
      </w:r>
    </w:p>
    <w:p w14:paraId="03490562" w14:textId="77777777" w:rsidR="00C37FD8" w:rsidRPr="002A1580" w:rsidRDefault="00C37FD8" w:rsidP="00445E7A">
      <w:pPr>
        <w:numPr>
          <w:ilvl w:val="0"/>
          <w:numId w:val="22"/>
        </w:numPr>
        <w:spacing w:after="120" w:line="360" w:lineRule="auto"/>
        <w:rPr>
          <w:rFonts w:ascii="Calibri" w:hAnsi="Calibri" w:cs="Calibri"/>
          <w:lang w:eastAsia="pl-PL"/>
        </w:rPr>
      </w:pPr>
      <w:r w:rsidRPr="002A1580">
        <w:rPr>
          <w:rFonts w:ascii="Calibri" w:hAnsi="Calibri" w:cs="Calibri"/>
          <w:lang w:eastAsia="pl-PL"/>
        </w:rPr>
        <w:t>Jeżeli potrącenie nie będzie możliwe, Wykonawca jest zobowiązany do zapłaty kar umownych w terminie 14 dni od dnia otrzymania noty księgowej.</w:t>
      </w:r>
    </w:p>
    <w:p w14:paraId="23601FA0" w14:textId="77777777" w:rsidR="00C37FD8" w:rsidRPr="002A1580" w:rsidRDefault="00C37FD8" w:rsidP="00445E7A">
      <w:pPr>
        <w:numPr>
          <w:ilvl w:val="0"/>
          <w:numId w:val="22"/>
        </w:numPr>
        <w:spacing w:after="120" w:line="360" w:lineRule="auto"/>
        <w:rPr>
          <w:rFonts w:ascii="Calibri" w:hAnsi="Calibri" w:cs="Calibri"/>
          <w:lang w:eastAsia="pl-PL"/>
        </w:rPr>
      </w:pPr>
      <w:r w:rsidRPr="002A1580">
        <w:rPr>
          <w:rFonts w:ascii="Calibri" w:hAnsi="Calibri" w:cs="Calibri"/>
          <w:lang w:eastAsia="pl-PL"/>
        </w:rPr>
        <w:t xml:space="preserve">Zapłata przez Wykonawcę kar umownych z tytułu niewykonania lub nienależytego wykonania umowy, nie wyłącza prawa Zamawiającego do dochodzenia odszkodowania przewyższającego ustalone kary umowne na zasadach ogólnych, </w:t>
      </w:r>
    </w:p>
    <w:p w14:paraId="39A9F83F" w14:textId="77777777" w:rsidR="00C37FD8" w:rsidRPr="002A1580" w:rsidRDefault="00C37FD8" w:rsidP="00445E7A">
      <w:pPr>
        <w:numPr>
          <w:ilvl w:val="0"/>
          <w:numId w:val="22"/>
        </w:numPr>
        <w:spacing w:after="120" w:line="360" w:lineRule="auto"/>
        <w:rPr>
          <w:rFonts w:ascii="Calibri" w:hAnsi="Calibri" w:cs="Calibri"/>
          <w:lang w:eastAsia="pl-PL"/>
        </w:rPr>
      </w:pPr>
      <w:r w:rsidRPr="002A1580">
        <w:rPr>
          <w:rFonts w:ascii="Calibri" w:hAnsi="Calibri" w:cs="Calibri"/>
          <w:lang w:eastAsia="pl-PL"/>
        </w:rPr>
        <w:t xml:space="preserve">Odpowiedzialność Wykonawcy z tytułu kar umownych ograniczona jest do 20% wartości określonej w § 5 ust. 1 umowy. </w:t>
      </w:r>
    </w:p>
    <w:p w14:paraId="48A55F6E" w14:textId="77777777" w:rsidR="00C37FD8" w:rsidRPr="002A1580" w:rsidRDefault="00C37FD8" w:rsidP="00445E7A">
      <w:pPr>
        <w:numPr>
          <w:ilvl w:val="0"/>
          <w:numId w:val="22"/>
        </w:numPr>
        <w:spacing w:after="120" w:line="360" w:lineRule="auto"/>
        <w:rPr>
          <w:rFonts w:ascii="Calibri" w:hAnsi="Calibri" w:cs="Calibri"/>
          <w:lang w:eastAsia="pl-PL"/>
        </w:rPr>
      </w:pPr>
      <w:r w:rsidRPr="002A1580">
        <w:rPr>
          <w:rFonts w:ascii="Calibri" w:hAnsi="Calibri" w:cs="Calibri"/>
          <w:lang w:eastAsia="pl-PL"/>
        </w:rPr>
        <w:t>Żadna Strona nie będzie odpowiedzialna za niewykonanie lub nienależyte wykonanie swoich zobowiązań w ramach Umowy, jeżeli takie niewykonanie lub nienależyte wykonanie jest wynikiem Siły Wyższej.</w:t>
      </w:r>
    </w:p>
    <w:p w14:paraId="0B4AD0F0" w14:textId="77777777" w:rsidR="00C37FD8" w:rsidRPr="002A1580" w:rsidRDefault="00C37FD8" w:rsidP="00445E7A">
      <w:pPr>
        <w:numPr>
          <w:ilvl w:val="0"/>
          <w:numId w:val="22"/>
        </w:numPr>
        <w:spacing w:after="120" w:line="360" w:lineRule="auto"/>
        <w:rPr>
          <w:rFonts w:ascii="Calibri" w:eastAsia="Arial" w:hAnsi="Calibri" w:cs="Calibri"/>
          <w:color w:val="000000"/>
        </w:rPr>
      </w:pPr>
      <w:r w:rsidRPr="002A1580">
        <w:rPr>
          <w:rFonts w:ascii="Calibri" w:hAnsi="Calibri" w:cs="Calibri"/>
          <w:lang w:eastAsia="pl-PL"/>
        </w:rPr>
        <w:t>W przypadku zaistnienia okoliczności Siły Wyższej, Strona, która powołuje się na te okoliczności, niezwłocznie</w:t>
      </w:r>
      <w:r w:rsidRPr="002A1580">
        <w:rPr>
          <w:rFonts w:ascii="Calibri" w:eastAsia="Arial" w:hAnsi="Calibri" w:cs="Calibri"/>
          <w:color w:val="000000"/>
        </w:rPr>
        <w:t xml:space="preserve"> zawiadomi drugą Stronę na piśmie o jej zaistnieniu i przyczynach.</w:t>
      </w:r>
    </w:p>
    <w:p w14:paraId="503E2FB9" w14:textId="77777777" w:rsidR="00C37FD8" w:rsidRPr="002A1580" w:rsidRDefault="00C37FD8" w:rsidP="00445E7A">
      <w:pPr>
        <w:numPr>
          <w:ilvl w:val="0"/>
          <w:numId w:val="22"/>
        </w:numPr>
        <w:spacing w:before="120" w:line="360" w:lineRule="auto"/>
        <w:rPr>
          <w:rFonts w:ascii="Calibri" w:hAnsi="Calibri" w:cs="Calibri"/>
          <w:lang w:eastAsia="pl-PL"/>
        </w:rPr>
      </w:pPr>
      <w:r w:rsidRPr="002A1580">
        <w:rPr>
          <w:rFonts w:ascii="Calibri" w:eastAsia="Arial" w:hAnsi="Calibri" w:cs="Calibri"/>
          <w:color w:val="000000"/>
        </w:rPr>
        <w:t xml:space="preserve">W razie </w:t>
      </w:r>
      <w:r w:rsidRPr="002A1580">
        <w:rPr>
          <w:rFonts w:ascii="Calibri" w:hAnsi="Calibri" w:cs="Calibri"/>
          <w:lang w:eastAsia="pl-PL"/>
        </w:rPr>
        <w:t>zaistnienia</w:t>
      </w:r>
      <w:r w:rsidRPr="002A1580">
        <w:rPr>
          <w:rFonts w:ascii="Calibri" w:eastAsia="Arial" w:hAnsi="Calibri" w:cs="Calibri"/>
          <w:color w:val="000000"/>
        </w:rPr>
        <w:t xml:space="preserve"> Siły Wyższej wpływającej na termin realizacji Umowy, Strony zobowiązują się w terminie 14 (czternastu) dni kalendarzowych od dnia zawiadomienia, ustalić nowy termin wykonania Umowy lub ewentualnie podjąć decyzję o odstąpieniu od Umowy</w:t>
      </w:r>
      <w:r w:rsidRPr="002A1580">
        <w:rPr>
          <w:rFonts w:ascii="Calibri" w:hAnsi="Calibri" w:cs="Calibri"/>
          <w:lang w:eastAsia="pl-PL"/>
        </w:rPr>
        <w:t>.</w:t>
      </w:r>
    </w:p>
    <w:p w14:paraId="7CB9B04F" w14:textId="77777777" w:rsidR="00C37FD8" w:rsidRPr="002A1580" w:rsidRDefault="00C37FD8" w:rsidP="00445E7A">
      <w:pPr>
        <w:keepNext/>
        <w:spacing w:before="360" w:line="360" w:lineRule="auto"/>
        <w:rPr>
          <w:rFonts w:ascii="Calibri" w:hAnsi="Calibri" w:cs="Calibri"/>
          <w:b/>
          <w:sz w:val="28"/>
        </w:rPr>
      </w:pPr>
      <w:r w:rsidRPr="002A1580">
        <w:rPr>
          <w:rFonts w:ascii="Calibri" w:hAnsi="Calibri" w:cs="Calibri"/>
          <w:b/>
          <w:sz w:val="28"/>
        </w:rPr>
        <w:t>§ 8</w:t>
      </w:r>
    </w:p>
    <w:p w14:paraId="7AADBA4F" w14:textId="77777777" w:rsidR="00C37FD8" w:rsidRPr="002A1580" w:rsidRDefault="00C37FD8" w:rsidP="00445E7A">
      <w:pPr>
        <w:keepNext/>
        <w:spacing w:line="360" w:lineRule="auto"/>
        <w:rPr>
          <w:rFonts w:ascii="Calibri" w:hAnsi="Calibri" w:cs="Calibri"/>
          <w:sz w:val="28"/>
        </w:rPr>
      </w:pPr>
      <w:r w:rsidRPr="002A1580">
        <w:rPr>
          <w:rFonts w:ascii="Calibri" w:hAnsi="Calibri" w:cs="Calibri"/>
          <w:b/>
          <w:sz w:val="28"/>
        </w:rPr>
        <w:t>Wymagania wobec Wykonawcy</w:t>
      </w:r>
    </w:p>
    <w:p w14:paraId="75D17363" w14:textId="77777777" w:rsidR="00C37FD8" w:rsidRPr="002A1580" w:rsidRDefault="00C37FD8" w:rsidP="00445E7A">
      <w:pPr>
        <w:numPr>
          <w:ilvl w:val="1"/>
          <w:numId w:val="24"/>
        </w:numPr>
        <w:tabs>
          <w:tab w:val="num" w:pos="0"/>
          <w:tab w:val="num" w:pos="142"/>
        </w:tabs>
        <w:spacing w:before="120" w:after="60" w:line="360" w:lineRule="auto"/>
        <w:ind w:left="425" w:hanging="425"/>
        <w:rPr>
          <w:rFonts w:ascii="Calibri" w:hAnsi="Calibri" w:cs="Calibri"/>
        </w:rPr>
      </w:pPr>
      <w:r w:rsidRPr="002A1580">
        <w:rPr>
          <w:rFonts w:ascii="Calibri" w:hAnsi="Calibri" w:cs="Calibri"/>
        </w:rPr>
        <w:t xml:space="preserve">Zamawiający daje Wykonawcy prawo do wykorzystania informacji technicznych, przekazanych mu przez Zamawiającego, w celu poprawy jakości usługi zgodnie z wymaganiami Zamawiającego – pod warunkiem zachowania poufności, o której mowa w ust. 2. </w:t>
      </w:r>
    </w:p>
    <w:p w14:paraId="7F44A58E" w14:textId="77777777" w:rsidR="00C37FD8" w:rsidRPr="002A1580" w:rsidRDefault="00C37FD8" w:rsidP="00445E7A">
      <w:pPr>
        <w:numPr>
          <w:ilvl w:val="1"/>
          <w:numId w:val="24"/>
        </w:numPr>
        <w:tabs>
          <w:tab w:val="num" w:pos="0"/>
        </w:tabs>
        <w:spacing w:after="60" w:line="360" w:lineRule="auto"/>
        <w:ind w:left="425" w:hanging="425"/>
        <w:rPr>
          <w:rFonts w:ascii="Calibri" w:hAnsi="Calibri" w:cs="Calibri"/>
        </w:rPr>
      </w:pPr>
      <w:r w:rsidRPr="002A1580">
        <w:rPr>
          <w:rFonts w:ascii="Calibri" w:hAnsi="Calibri" w:cs="Calibri"/>
        </w:rPr>
        <w:t xml:space="preserve">Wykonawca zobowiązuje się dotrzymać tajemnicy i poufności informacji uzyskanych w trakcie wykonania tej Umowy oraz nie ujawniać ich komukolwiek poza uprawnionymi pracownikami Wykonawcy i tylko w celu prawidłowego wykonania tej Umowy. Podjęte </w:t>
      </w:r>
      <w:r w:rsidRPr="002A1580">
        <w:rPr>
          <w:rFonts w:ascii="Calibri" w:hAnsi="Calibri" w:cs="Calibri"/>
        </w:rPr>
        <w:lastRenderedPageBreak/>
        <w:t>zobowiązanie zostaje w mocy w czasie trwania Umowy i po jej zakończeniu.</w:t>
      </w:r>
    </w:p>
    <w:p w14:paraId="07903DE3" w14:textId="77777777" w:rsidR="00C37FD8" w:rsidRPr="002A1580" w:rsidRDefault="00C37FD8" w:rsidP="00445E7A">
      <w:pPr>
        <w:numPr>
          <w:ilvl w:val="1"/>
          <w:numId w:val="24"/>
        </w:numPr>
        <w:tabs>
          <w:tab w:val="clear" w:pos="1440"/>
          <w:tab w:val="num" w:pos="0"/>
          <w:tab w:val="num" w:pos="142"/>
        </w:tabs>
        <w:spacing w:before="120" w:after="60" w:line="360" w:lineRule="auto"/>
        <w:ind w:left="425" w:hanging="425"/>
        <w:rPr>
          <w:rFonts w:ascii="Calibri" w:hAnsi="Calibri" w:cs="Calibri"/>
        </w:rPr>
      </w:pPr>
      <w:r w:rsidRPr="002A1580">
        <w:rPr>
          <w:rFonts w:ascii="Calibri" w:hAnsi="Calibri" w:cs="Calibri"/>
        </w:rPr>
        <w:t>Wykonawca, najpóźniej w dniu zawarcia Umowy, przedstawi Zamawiającemu – do akceptacji, listę osób z jego strony, uprawnionych do czynności serwisowych. W celu zapewnienia kontroli osób uzyskujących dostęp do policyjnych zasobów, w tym Aktywów Teleinformatycznych, Wykonawca wraz z listą osób dostarczy:</w:t>
      </w:r>
    </w:p>
    <w:p w14:paraId="43A2E656" w14:textId="77777777" w:rsidR="00C37FD8" w:rsidRPr="002A1580" w:rsidRDefault="00C37FD8" w:rsidP="00445E7A">
      <w:pPr>
        <w:widowControl/>
        <w:numPr>
          <w:ilvl w:val="0"/>
          <w:numId w:val="45"/>
        </w:numPr>
        <w:suppressAutoHyphens w:val="0"/>
        <w:spacing w:before="113" w:after="120" w:line="360" w:lineRule="auto"/>
        <w:ind w:left="714" w:hanging="357"/>
        <w:rPr>
          <w:rFonts w:ascii="Calibri" w:hAnsi="Calibri" w:cs="Calibri"/>
        </w:rPr>
      </w:pPr>
      <w:r w:rsidRPr="002A1580">
        <w:rPr>
          <w:rFonts w:ascii="Calibri" w:hAnsi="Calibri" w:cs="Calibri"/>
        </w:rPr>
        <w:t xml:space="preserve">dla każdej osoby zgłoszonej do realizacji Umowy wizualizację dokumentu elektronicznego wygenerowanego przez system e-Platforma Ministerstwa Sprawiedliwości pn. </w:t>
      </w:r>
      <w:r w:rsidRPr="002A1580">
        <w:rPr>
          <w:rFonts w:ascii="Calibri" w:hAnsi="Calibri" w:cs="Calibri"/>
          <w:i/>
        </w:rPr>
        <w:t xml:space="preserve">Informacja o osobie z Krajowego Rejestru Karnego </w:t>
      </w:r>
      <w:r w:rsidRPr="002A1580">
        <w:rPr>
          <w:rFonts w:ascii="Calibri" w:hAnsi="Calibri" w:cs="Calibri"/>
        </w:rPr>
        <w:t xml:space="preserve">z informacją: „Nie figuruje w kartotece karnej Krajowego Rejestru Karnego” bądź potwierdzony za zgodność z oryginałem dokument pn. </w:t>
      </w:r>
      <w:r w:rsidRPr="002A1580">
        <w:rPr>
          <w:rFonts w:ascii="Calibri" w:hAnsi="Calibri" w:cs="Calibri"/>
          <w:i/>
        </w:rPr>
        <w:t>Zapytanie o udzielenie informacji o osobie</w:t>
      </w:r>
      <w:r w:rsidRPr="002A1580">
        <w:rPr>
          <w:rFonts w:ascii="Calibri" w:hAnsi="Calibri" w:cs="Calibri"/>
        </w:rPr>
        <w:t xml:space="preserve"> z adnotacją Ministerstwa Sprawiedliwości: „Nie figuruje w kartotece karnej Krajowego Rejestru Karnego”. Dokumenty, o których mowa powyżej będą wystawione nie wcześniej niż 4 miesiące przed dniem zawarcia Umowy. Kierowane do Krajowego Rejestru Karnego zapytanie o udzielenie informacji o osobie, powinno dotyczyć kartoteki karnej. W przypadku osób mających miejsce zamieszkania poza terytorium Polski tłumaczenie przysięgłe oraz oryginał, lub potwierdzoną za zgodność kopię, zaświadczenia o niekaralności wydanego przez właściwy terytorialnie urząd, równoważny polskiemu Krajowemu Rejestrowi Karnemu, wystawione nie wcześniej niż 4 miesiące przed dniem zawarcia Umowy,</w:t>
      </w:r>
    </w:p>
    <w:p w14:paraId="5B6B45E9" w14:textId="77777777" w:rsidR="00C37FD8" w:rsidRPr="002A1580" w:rsidRDefault="00C37FD8" w:rsidP="00445E7A">
      <w:pPr>
        <w:widowControl/>
        <w:numPr>
          <w:ilvl w:val="0"/>
          <w:numId w:val="45"/>
        </w:numPr>
        <w:suppressAutoHyphens w:val="0"/>
        <w:spacing w:after="120" w:line="360" w:lineRule="auto"/>
        <w:ind w:left="714" w:hanging="357"/>
        <w:rPr>
          <w:rFonts w:ascii="Calibri" w:hAnsi="Calibri" w:cs="Calibri"/>
        </w:rPr>
      </w:pPr>
      <w:r w:rsidRPr="002A1580">
        <w:rPr>
          <w:rFonts w:ascii="Calibri" w:hAnsi="Calibri" w:cs="Calibri"/>
        </w:rPr>
        <w:t>oświadczenia każdej osoby realizującej Umowę, których wzór określa załącznik nr 4 i 5 do Umowy,</w:t>
      </w:r>
    </w:p>
    <w:p w14:paraId="6A2CFFE4" w14:textId="3008D643" w:rsidR="00442291" w:rsidRPr="002A1580" w:rsidRDefault="00C37FD8" w:rsidP="00445E7A">
      <w:pPr>
        <w:numPr>
          <w:ilvl w:val="1"/>
          <w:numId w:val="24"/>
        </w:numPr>
        <w:tabs>
          <w:tab w:val="clear" w:pos="1440"/>
          <w:tab w:val="num" w:pos="0"/>
          <w:tab w:val="num" w:pos="142"/>
        </w:tabs>
        <w:spacing w:before="120" w:after="60" w:line="360" w:lineRule="auto"/>
        <w:ind w:left="425" w:hanging="425"/>
        <w:rPr>
          <w:rFonts w:ascii="Calibri" w:hAnsi="Calibri" w:cs="Calibri"/>
        </w:rPr>
      </w:pPr>
      <w:r w:rsidRPr="002A1580">
        <w:rPr>
          <w:rFonts w:ascii="Calibri" w:hAnsi="Calibri" w:cs="Calibri"/>
        </w:rPr>
        <w:t>Zamawiający dopuści do realizacji Przedmiotu umowy osoby, które przedstawiły dokumenty określone</w:t>
      </w:r>
    </w:p>
    <w:p w14:paraId="5D582E89" w14:textId="77777777" w:rsidR="0029195A" w:rsidRPr="002A1580" w:rsidRDefault="0029195A" w:rsidP="00445E7A">
      <w:pPr>
        <w:numPr>
          <w:ilvl w:val="1"/>
          <w:numId w:val="24"/>
        </w:numPr>
        <w:tabs>
          <w:tab w:val="clear" w:pos="1440"/>
          <w:tab w:val="num" w:pos="0"/>
          <w:tab w:val="num" w:pos="142"/>
        </w:tabs>
        <w:spacing w:before="120" w:after="60" w:line="360" w:lineRule="auto"/>
        <w:ind w:left="425" w:hanging="425"/>
        <w:rPr>
          <w:rFonts w:ascii="Calibri" w:hAnsi="Calibri" w:cs="Calibri"/>
        </w:rPr>
      </w:pPr>
      <w:r w:rsidRPr="002A1580">
        <w:rPr>
          <w:rFonts w:ascii="Calibri" w:hAnsi="Calibri" w:cs="Calibri"/>
        </w:rPr>
        <w:t xml:space="preserve">Zamawiający dopuszcza zmianę listy osób wykonujących czynności serwisowe. Warunkiem akceptacji przez Zamawiającego nowej listy jest spełnienie wymogu, o którym mowa w ust. 3, z zastrzeżeniem, że dokument, o którym mowa w ust. 3 pkt 1 będzie wystawiony nie wcześniej niż 4 miesiące od przekazania. </w:t>
      </w:r>
    </w:p>
    <w:p w14:paraId="70C95720" w14:textId="3F348828" w:rsidR="0029195A" w:rsidRPr="002A1580" w:rsidRDefault="0029195A" w:rsidP="00445E7A">
      <w:pPr>
        <w:numPr>
          <w:ilvl w:val="1"/>
          <w:numId w:val="24"/>
        </w:numPr>
        <w:tabs>
          <w:tab w:val="clear" w:pos="1440"/>
          <w:tab w:val="num" w:pos="0"/>
          <w:tab w:val="num" w:pos="142"/>
        </w:tabs>
        <w:spacing w:before="120" w:after="60" w:line="360" w:lineRule="auto"/>
        <w:ind w:left="425" w:hanging="425"/>
        <w:rPr>
          <w:rFonts w:ascii="Calibri" w:hAnsi="Calibri" w:cs="Calibri"/>
        </w:rPr>
      </w:pPr>
      <w:r w:rsidRPr="002A1580">
        <w:rPr>
          <w:rFonts w:ascii="Calibri" w:hAnsi="Calibri" w:cs="Calibri"/>
        </w:rPr>
        <w:t>Wykonawca zobowiązany jest niezwłocznie informować Zamawiającego o odebraniu uprawnień do świadczenia czynności serwisowych dla zgłoszonej osoby.</w:t>
      </w:r>
    </w:p>
    <w:p w14:paraId="3D65DF3A" w14:textId="76D52658" w:rsidR="00C37FD8" w:rsidRPr="002A1580" w:rsidRDefault="00C37FD8" w:rsidP="00445E7A">
      <w:pPr>
        <w:numPr>
          <w:ilvl w:val="1"/>
          <w:numId w:val="24"/>
        </w:numPr>
        <w:tabs>
          <w:tab w:val="clear" w:pos="1440"/>
          <w:tab w:val="num" w:pos="0"/>
          <w:tab w:val="num" w:pos="142"/>
        </w:tabs>
        <w:spacing w:before="120" w:after="60" w:line="360" w:lineRule="auto"/>
        <w:ind w:left="425" w:hanging="425"/>
        <w:rPr>
          <w:rFonts w:ascii="Calibri" w:hAnsi="Calibri" w:cs="Calibri"/>
        </w:rPr>
      </w:pPr>
      <w:r w:rsidRPr="002A1580">
        <w:rPr>
          <w:rFonts w:ascii="Calibri" w:hAnsi="Calibri" w:cs="Calibri"/>
        </w:rPr>
        <w:t xml:space="preserve">Zamawiający zastrzega sobie prawo ostatecznej akceptacji listy osób, biorących udział w realizacji przedmiotu Umowy, ze strony Wykonawcy. Zamawiający zastrzega sobie </w:t>
      </w:r>
      <w:r w:rsidRPr="002A1580">
        <w:rPr>
          <w:rFonts w:ascii="Calibri" w:hAnsi="Calibri" w:cs="Calibri"/>
        </w:rPr>
        <w:lastRenderedPageBreak/>
        <w:t>prawo do niepodawania przyczyny, dla której nie wyraża zgody na uczestnictwo osoby lub osób wskazanych przez Wykonawcę.</w:t>
      </w:r>
      <w:r w:rsidR="00442291" w:rsidRPr="002A1580">
        <w:rPr>
          <w:rFonts w:ascii="Calibri" w:eastAsia="Courier New" w:hAnsi="Calibri" w:cs="Calibri"/>
          <w:lang w:eastAsia="en-US"/>
        </w:rPr>
        <w:t xml:space="preserve"> </w:t>
      </w:r>
    </w:p>
    <w:p w14:paraId="09E80163" w14:textId="77777777" w:rsidR="00C37FD8" w:rsidRPr="002A1580" w:rsidRDefault="00C37FD8" w:rsidP="00445E7A">
      <w:pPr>
        <w:keepNext/>
        <w:spacing w:before="360" w:line="360" w:lineRule="auto"/>
        <w:rPr>
          <w:rFonts w:ascii="Calibri" w:hAnsi="Calibri" w:cs="Calibri"/>
          <w:b/>
          <w:sz w:val="28"/>
        </w:rPr>
      </w:pPr>
      <w:r w:rsidRPr="002A1580">
        <w:rPr>
          <w:rFonts w:ascii="Calibri" w:hAnsi="Calibri" w:cs="Calibri"/>
          <w:b/>
          <w:sz w:val="28"/>
        </w:rPr>
        <w:t>§ 9</w:t>
      </w:r>
    </w:p>
    <w:p w14:paraId="2489DB0E" w14:textId="77777777" w:rsidR="00C37FD8" w:rsidRPr="002A1580" w:rsidRDefault="00C37FD8" w:rsidP="00445E7A">
      <w:pPr>
        <w:keepNext/>
        <w:spacing w:line="360" w:lineRule="auto"/>
        <w:rPr>
          <w:rFonts w:ascii="Calibri" w:hAnsi="Calibri" w:cs="Calibri"/>
        </w:rPr>
      </w:pPr>
      <w:r w:rsidRPr="002A1580">
        <w:rPr>
          <w:rFonts w:ascii="Calibri" w:hAnsi="Calibri" w:cs="Calibri"/>
          <w:b/>
          <w:sz w:val="28"/>
        </w:rPr>
        <w:t>Przetwarzanie danych osobowych</w:t>
      </w:r>
    </w:p>
    <w:p w14:paraId="57A56261" w14:textId="64B0897F" w:rsidR="00C37FD8" w:rsidRPr="002A1580" w:rsidRDefault="00C37FD8" w:rsidP="00445E7A">
      <w:pPr>
        <w:spacing w:before="120" w:line="360" w:lineRule="auto"/>
        <w:ind w:left="426" w:hanging="1"/>
        <w:rPr>
          <w:rFonts w:ascii="Calibri" w:hAnsi="Calibri" w:cs="Calibri"/>
        </w:rPr>
      </w:pPr>
      <w:r w:rsidRPr="002A1580">
        <w:rPr>
          <w:rFonts w:ascii="Calibri" w:hAnsi="Calibri" w:cs="Calibri"/>
        </w:rPr>
        <w:t xml:space="preserve">Zasady przetwarzania danych osobowych reguluje Umowa powierzenia przetwarzania danych osobowych stanowiąca załącznik nr </w:t>
      </w:r>
      <w:r w:rsidR="00567392" w:rsidRPr="002A1580">
        <w:rPr>
          <w:rFonts w:ascii="Calibri" w:hAnsi="Calibri" w:cs="Calibri"/>
        </w:rPr>
        <w:t>10</w:t>
      </w:r>
      <w:r w:rsidRPr="002A1580">
        <w:rPr>
          <w:rFonts w:ascii="Calibri" w:hAnsi="Calibri" w:cs="Calibri"/>
        </w:rPr>
        <w:t xml:space="preserve"> do umowy.  </w:t>
      </w:r>
    </w:p>
    <w:p w14:paraId="7EBC0936" w14:textId="11638696" w:rsidR="00C37FD8" w:rsidRPr="002A1580" w:rsidRDefault="00C37FD8" w:rsidP="00445E7A">
      <w:pPr>
        <w:spacing w:before="360" w:line="360" w:lineRule="auto"/>
        <w:ind w:left="1440" w:hanging="1440"/>
        <w:rPr>
          <w:rFonts w:ascii="Calibri" w:hAnsi="Calibri" w:cs="Calibri"/>
          <w:b/>
          <w:sz w:val="28"/>
        </w:rPr>
      </w:pPr>
      <w:r w:rsidRPr="002A1580">
        <w:rPr>
          <w:rFonts w:ascii="Calibri" w:hAnsi="Calibri" w:cs="Calibri"/>
          <w:b/>
          <w:sz w:val="28"/>
        </w:rPr>
        <w:t>§ 10</w:t>
      </w:r>
    </w:p>
    <w:p w14:paraId="7304DF8B" w14:textId="77777777" w:rsidR="0063251B" w:rsidRPr="002A1580" w:rsidRDefault="0063251B" w:rsidP="00445E7A">
      <w:pPr>
        <w:spacing w:line="360" w:lineRule="auto"/>
        <w:rPr>
          <w:rFonts w:ascii="Calibri" w:hAnsi="Calibri" w:cs="Calibri"/>
          <w:sz w:val="28"/>
        </w:rPr>
      </w:pPr>
      <w:r w:rsidRPr="002A1580">
        <w:rPr>
          <w:rFonts w:ascii="Calibri" w:hAnsi="Calibri" w:cs="Calibri"/>
          <w:b/>
          <w:bCs/>
          <w:sz w:val="28"/>
        </w:rPr>
        <w:t>Prawa własności intelektualnej</w:t>
      </w:r>
    </w:p>
    <w:p w14:paraId="1D00D7B3" w14:textId="77777777" w:rsidR="0063251B" w:rsidRPr="002A1580" w:rsidRDefault="0063251B" w:rsidP="00445E7A">
      <w:pPr>
        <w:numPr>
          <w:ilvl w:val="0"/>
          <w:numId w:val="17"/>
        </w:numPr>
        <w:tabs>
          <w:tab w:val="clear" w:pos="720"/>
          <w:tab w:val="num" w:pos="113"/>
          <w:tab w:val="left" w:pos="357"/>
          <w:tab w:val="num" w:pos="473"/>
        </w:tabs>
        <w:spacing w:before="120" w:line="360" w:lineRule="auto"/>
        <w:ind w:left="357" w:hanging="357"/>
        <w:rPr>
          <w:rFonts w:ascii="Calibri" w:hAnsi="Calibri" w:cs="Calibri"/>
        </w:rPr>
      </w:pPr>
      <w:r w:rsidRPr="002A1580">
        <w:rPr>
          <w:rFonts w:ascii="Calibri" w:hAnsi="Calibri" w:cs="Calibri"/>
        </w:rPr>
        <w:t xml:space="preserve">Z chwilą zapłaty przez Zamawiającego na rzecz Wykonawcy wynagrodzenia za wykonanie Umowy Wykonawca udzieli Zamawiającemu licencji („Licencji”) uprawniającej Zamawiającego do korzystania z rezultatów Oprogramowania Dedykowanego oraz Dokumentacji powstałych podczas realizacji Umowy. Licencja jest wyłączna, udzielona Zamawiającemu na czas nieokreślony na nieograniczoną liczbę użytkowników oraz bez prawa jej wypowiedzenia. </w:t>
      </w:r>
    </w:p>
    <w:p w14:paraId="445FBFC6" w14:textId="77777777" w:rsidR="0063251B" w:rsidRPr="002A1580" w:rsidRDefault="0063251B" w:rsidP="00445E7A">
      <w:pPr>
        <w:numPr>
          <w:ilvl w:val="0"/>
          <w:numId w:val="17"/>
        </w:numPr>
        <w:tabs>
          <w:tab w:val="clear" w:pos="720"/>
          <w:tab w:val="num" w:pos="113"/>
          <w:tab w:val="left" w:pos="357"/>
          <w:tab w:val="num" w:pos="473"/>
        </w:tabs>
        <w:spacing w:before="120" w:line="360" w:lineRule="auto"/>
        <w:ind w:left="357" w:hanging="357"/>
        <w:rPr>
          <w:rFonts w:ascii="Calibri" w:hAnsi="Calibri" w:cs="Calibri"/>
        </w:rPr>
      </w:pPr>
      <w:r w:rsidRPr="002A1580">
        <w:rPr>
          <w:rFonts w:ascii="Calibri" w:hAnsi="Calibri" w:cs="Calibri"/>
        </w:rPr>
        <w:t>Wykonawca udzieli wskazanej wyżej licencji dla Oprogramowania Dedykowanego na następujących polach eksploatacji:</w:t>
      </w:r>
    </w:p>
    <w:p w14:paraId="284CEF4A" w14:textId="77777777" w:rsidR="0063251B" w:rsidRPr="002A1580" w:rsidRDefault="0063251B" w:rsidP="00445E7A">
      <w:pPr>
        <w:numPr>
          <w:ilvl w:val="0"/>
          <w:numId w:val="19"/>
        </w:numPr>
        <w:tabs>
          <w:tab w:val="clear" w:pos="720"/>
          <w:tab w:val="num" w:pos="360"/>
          <w:tab w:val="left" w:pos="714"/>
        </w:tabs>
        <w:spacing w:before="120" w:line="360" w:lineRule="auto"/>
        <w:ind w:left="714" w:hanging="357"/>
        <w:rPr>
          <w:rFonts w:ascii="Calibri" w:hAnsi="Calibri" w:cs="Calibri"/>
        </w:rPr>
      </w:pPr>
      <w:r w:rsidRPr="002A1580">
        <w:rPr>
          <w:rFonts w:ascii="Calibri" w:hAnsi="Calibri" w:cs="Calibri"/>
        </w:rPr>
        <w:t>trwałe lub czasowe zwielokrotnienie w całości lub w części jakimikolwiek środkami w jakiejkolwiek formie,</w:t>
      </w:r>
    </w:p>
    <w:p w14:paraId="2A84B3FD" w14:textId="77777777" w:rsidR="0063251B" w:rsidRPr="002A1580" w:rsidRDefault="0063251B" w:rsidP="00445E7A">
      <w:pPr>
        <w:numPr>
          <w:ilvl w:val="0"/>
          <w:numId w:val="19"/>
        </w:numPr>
        <w:tabs>
          <w:tab w:val="clear" w:pos="720"/>
          <w:tab w:val="num" w:pos="360"/>
          <w:tab w:val="left" w:pos="714"/>
        </w:tabs>
        <w:spacing w:before="120" w:line="360" w:lineRule="auto"/>
        <w:ind w:left="714" w:hanging="357"/>
        <w:rPr>
          <w:rFonts w:ascii="Calibri" w:hAnsi="Calibri" w:cs="Calibri"/>
        </w:rPr>
      </w:pPr>
      <w:r w:rsidRPr="002A1580">
        <w:rPr>
          <w:rFonts w:ascii="Calibri" w:hAnsi="Calibri" w:cs="Calibri"/>
        </w:rPr>
        <w:t>wyświetlanie, stosowanie, przekazywanie i przechowywanie,</w:t>
      </w:r>
    </w:p>
    <w:p w14:paraId="3FF9BD0A" w14:textId="77777777" w:rsidR="0063251B" w:rsidRPr="002A1580" w:rsidRDefault="0063251B" w:rsidP="00445E7A">
      <w:pPr>
        <w:numPr>
          <w:ilvl w:val="0"/>
          <w:numId w:val="19"/>
        </w:numPr>
        <w:tabs>
          <w:tab w:val="clear" w:pos="720"/>
          <w:tab w:val="num" w:pos="360"/>
          <w:tab w:val="left" w:pos="714"/>
        </w:tabs>
        <w:spacing w:before="120" w:line="360" w:lineRule="auto"/>
        <w:ind w:left="714" w:hanging="357"/>
        <w:rPr>
          <w:rFonts w:ascii="Calibri" w:hAnsi="Calibri" w:cs="Calibri"/>
        </w:rPr>
      </w:pPr>
      <w:r w:rsidRPr="002A1580">
        <w:rPr>
          <w:rFonts w:ascii="Calibri" w:hAnsi="Calibri" w:cs="Calibri"/>
        </w:rPr>
        <w:t>udostępniania wewnątrz i poza Policją,</w:t>
      </w:r>
    </w:p>
    <w:p w14:paraId="6AD5F116" w14:textId="77777777" w:rsidR="0063251B" w:rsidRPr="002A1580" w:rsidRDefault="0063251B" w:rsidP="00445E7A">
      <w:pPr>
        <w:numPr>
          <w:ilvl w:val="0"/>
          <w:numId w:val="19"/>
        </w:numPr>
        <w:tabs>
          <w:tab w:val="clear" w:pos="720"/>
          <w:tab w:val="num" w:pos="360"/>
          <w:tab w:val="left" w:pos="714"/>
        </w:tabs>
        <w:spacing w:before="120" w:line="360" w:lineRule="auto"/>
        <w:ind w:left="714" w:hanging="357"/>
        <w:rPr>
          <w:rFonts w:ascii="Calibri" w:hAnsi="Calibri" w:cs="Calibri"/>
        </w:rPr>
      </w:pPr>
      <w:r w:rsidRPr="002A1580">
        <w:rPr>
          <w:rFonts w:ascii="Calibri" w:hAnsi="Calibri" w:cs="Calibri"/>
        </w:rPr>
        <w:t>tłumaczenie, przystosowywanie, zmienianie układu, modyfikowanie, rozbudowywanie lub dokonywanie jakichkolwiek innych zmian w Oprogramowaniu Dedykowanym,</w:t>
      </w:r>
    </w:p>
    <w:p w14:paraId="2C8ECBA2" w14:textId="77777777" w:rsidR="0063251B" w:rsidRPr="002A1580" w:rsidRDefault="0063251B" w:rsidP="00445E7A">
      <w:pPr>
        <w:numPr>
          <w:ilvl w:val="0"/>
          <w:numId w:val="19"/>
        </w:numPr>
        <w:tabs>
          <w:tab w:val="clear" w:pos="720"/>
          <w:tab w:val="num" w:pos="360"/>
          <w:tab w:val="left" w:pos="714"/>
        </w:tabs>
        <w:spacing w:before="120" w:line="360" w:lineRule="auto"/>
        <w:ind w:left="714" w:hanging="357"/>
        <w:rPr>
          <w:rFonts w:ascii="Calibri" w:hAnsi="Calibri" w:cs="Calibri"/>
        </w:rPr>
      </w:pPr>
      <w:r w:rsidRPr="002A1580">
        <w:rPr>
          <w:rFonts w:ascii="Calibri" w:hAnsi="Calibri" w:cs="Calibri"/>
        </w:rPr>
        <w:t>wykorzystywanie Oprogramowania Dedykowanego w celu zbierania, przesyłania, udostępniania i usuwania danych,</w:t>
      </w:r>
    </w:p>
    <w:p w14:paraId="7D26DC64" w14:textId="77777777" w:rsidR="0063251B" w:rsidRPr="002A1580" w:rsidRDefault="0063251B" w:rsidP="00445E7A">
      <w:pPr>
        <w:numPr>
          <w:ilvl w:val="0"/>
          <w:numId w:val="19"/>
        </w:numPr>
        <w:tabs>
          <w:tab w:val="clear" w:pos="720"/>
          <w:tab w:val="num" w:pos="360"/>
          <w:tab w:val="left" w:pos="714"/>
        </w:tabs>
        <w:spacing w:before="120" w:line="360" w:lineRule="auto"/>
        <w:ind w:left="714" w:hanging="357"/>
        <w:rPr>
          <w:rFonts w:ascii="Calibri" w:hAnsi="Calibri" w:cs="Calibri"/>
        </w:rPr>
      </w:pPr>
      <w:r w:rsidRPr="002A1580">
        <w:rPr>
          <w:rFonts w:ascii="Calibri" w:hAnsi="Calibri" w:cs="Calibri"/>
        </w:rPr>
        <w:t>sporządzenia kopii zapasowej Oprogramowania Dedykowanego, o ile jest to niezbędne do korzystania z tego Oprogramowania Dedykowanego,</w:t>
      </w:r>
    </w:p>
    <w:p w14:paraId="56E1E0A9" w14:textId="77777777" w:rsidR="0063251B" w:rsidRPr="002A1580" w:rsidRDefault="0063251B" w:rsidP="00445E7A">
      <w:pPr>
        <w:numPr>
          <w:ilvl w:val="0"/>
          <w:numId w:val="19"/>
        </w:numPr>
        <w:tabs>
          <w:tab w:val="clear" w:pos="720"/>
          <w:tab w:val="num" w:pos="360"/>
          <w:tab w:val="left" w:pos="714"/>
        </w:tabs>
        <w:spacing w:before="120" w:line="360" w:lineRule="auto"/>
        <w:ind w:left="714" w:hanging="357"/>
        <w:rPr>
          <w:rFonts w:ascii="Calibri" w:hAnsi="Calibri" w:cs="Calibri"/>
        </w:rPr>
      </w:pPr>
      <w:r w:rsidRPr="002A1580">
        <w:rPr>
          <w:rFonts w:ascii="Calibri" w:hAnsi="Calibri" w:cs="Calibri"/>
        </w:rPr>
        <w:t xml:space="preserve">obserwowania, badania i testowania funkcjonowania Oprogramowania </w:t>
      </w:r>
      <w:r w:rsidRPr="002A1580">
        <w:rPr>
          <w:rFonts w:ascii="Calibri" w:hAnsi="Calibri" w:cs="Calibri"/>
        </w:rPr>
        <w:lastRenderedPageBreak/>
        <w:t>Dedykowanego w celu poznania jego idei i zasad, o ile Zamawiający dokonuje powyższych czynności w trakcie wprowadzania, wyświetlania, stosowania, przekazywania lub przechowywania tego Oprogramowania Dedykowanego,</w:t>
      </w:r>
    </w:p>
    <w:p w14:paraId="3274A8CF" w14:textId="77777777" w:rsidR="0063251B" w:rsidRPr="002A1580" w:rsidRDefault="0063251B" w:rsidP="00445E7A">
      <w:pPr>
        <w:numPr>
          <w:ilvl w:val="0"/>
          <w:numId w:val="19"/>
        </w:numPr>
        <w:tabs>
          <w:tab w:val="clear" w:pos="720"/>
          <w:tab w:val="num" w:pos="360"/>
          <w:tab w:val="left" w:pos="714"/>
        </w:tabs>
        <w:spacing w:before="120" w:line="360" w:lineRule="auto"/>
        <w:ind w:left="714" w:hanging="357"/>
        <w:rPr>
          <w:rFonts w:ascii="Calibri" w:hAnsi="Calibri" w:cs="Calibri"/>
        </w:rPr>
      </w:pPr>
      <w:r w:rsidRPr="002A1580">
        <w:rPr>
          <w:rFonts w:ascii="Calibri" w:hAnsi="Calibri" w:cs="Calibri"/>
        </w:rPr>
        <w:t xml:space="preserve">zwielokrotniania kodu lub tłumaczenia jego formy na warunkach określonych </w:t>
      </w:r>
      <w:r w:rsidRPr="002A1580">
        <w:rPr>
          <w:rFonts w:ascii="Calibri" w:hAnsi="Calibri" w:cs="Calibri"/>
        </w:rPr>
        <w:br/>
        <w:t>w ustawie o prawie autorskim i prawach pokrewnych.</w:t>
      </w:r>
    </w:p>
    <w:p w14:paraId="407CD8E1" w14:textId="77777777" w:rsidR="0063251B" w:rsidRPr="002A1580" w:rsidRDefault="0063251B" w:rsidP="00445E7A">
      <w:pPr>
        <w:numPr>
          <w:ilvl w:val="0"/>
          <w:numId w:val="17"/>
        </w:numPr>
        <w:tabs>
          <w:tab w:val="clear" w:pos="720"/>
          <w:tab w:val="num" w:pos="113"/>
          <w:tab w:val="left" w:pos="357"/>
          <w:tab w:val="num" w:pos="473"/>
        </w:tabs>
        <w:spacing w:before="120" w:after="120" w:line="360" w:lineRule="auto"/>
        <w:ind w:left="357" w:hanging="357"/>
        <w:rPr>
          <w:rFonts w:ascii="Calibri" w:hAnsi="Calibri" w:cs="Calibri"/>
        </w:rPr>
      </w:pPr>
      <w:r w:rsidRPr="002A1580">
        <w:rPr>
          <w:rFonts w:ascii="Calibri" w:hAnsi="Calibri" w:cs="Calibri"/>
        </w:rPr>
        <w:t xml:space="preserve">Wykonawca udzieli wskazanej wyżej licencji dla Dokumentacji na następujących polach: </w:t>
      </w:r>
    </w:p>
    <w:p w14:paraId="1098F4C0" w14:textId="77777777" w:rsidR="0063251B" w:rsidRPr="002A1580" w:rsidRDefault="0063251B" w:rsidP="00445E7A">
      <w:pPr>
        <w:numPr>
          <w:ilvl w:val="0"/>
          <w:numId w:val="20"/>
        </w:numPr>
        <w:tabs>
          <w:tab w:val="clear" w:pos="1648"/>
          <w:tab w:val="num" w:pos="2340"/>
        </w:tabs>
        <w:spacing w:line="360" w:lineRule="auto"/>
        <w:ind w:left="714" w:hanging="289"/>
        <w:rPr>
          <w:rFonts w:ascii="Calibri" w:hAnsi="Calibri" w:cs="Calibri"/>
        </w:rPr>
      </w:pPr>
      <w:r w:rsidRPr="002A1580">
        <w:rPr>
          <w:rFonts w:ascii="Calibri" w:hAnsi="Calibri" w:cs="Calibri"/>
        </w:rPr>
        <w:t>udostępnianie pracownikom i funkcjonariuszom Zamawiającego oraz podmiotom trzecim,</w:t>
      </w:r>
    </w:p>
    <w:p w14:paraId="56F22864" w14:textId="77777777" w:rsidR="0063251B" w:rsidRPr="002A1580" w:rsidRDefault="0063251B" w:rsidP="00445E7A">
      <w:pPr>
        <w:numPr>
          <w:ilvl w:val="0"/>
          <w:numId w:val="20"/>
        </w:numPr>
        <w:tabs>
          <w:tab w:val="clear" w:pos="1648"/>
          <w:tab w:val="num" w:pos="2340"/>
        </w:tabs>
        <w:spacing w:line="360" w:lineRule="auto"/>
        <w:ind w:left="714" w:hanging="289"/>
        <w:rPr>
          <w:rFonts w:ascii="Calibri" w:hAnsi="Calibri" w:cs="Calibri"/>
        </w:rPr>
      </w:pPr>
      <w:r w:rsidRPr="002A1580">
        <w:rPr>
          <w:rFonts w:ascii="Calibri" w:hAnsi="Calibri" w:cs="Calibri"/>
        </w:rPr>
        <w:t>utrwalanie Dokumentacji,</w:t>
      </w:r>
    </w:p>
    <w:p w14:paraId="2304587A" w14:textId="77777777" w:rsidR="0063251B" w:rsidRPr="002A1580" w:rsidRDefault="0063251B" w:rsidP="00445E7A">
      <w:pPr>
        <w:numPr>
          <w:ilvl w:val="0"/>
          <w:numId w:val="20"/>
        </w:numPr>
        <w:tabs>
          <w:tab w:val="clear" w:pos="1648"/>
          <w:tab w:val="num" w:pos="2340"/>
        </w:tabs>
        <w:spacing w:line="360" w:lineRule="auto"/>
        <w:ind w:left="714" w:hanging="289"/>
        <w:rPr>
          <w:rFonts w:ascii="Calibri" w:hAnsi="Calibri" w:cs="Calibri"/>
        </w:rPr>
      </w:pPr>
      <w:r w:rsidRPr="002A1580">
        <w:rPr>
          <w:rFonts w:ascii="Calibri" w:hAnsi="Calibri" w:cs="Calibri"/>
        </w:rPr>
        <w:t>zwielokrotnianie Dokumentacji,</w:t>
      </w:r>
    </w:p>
    <w:p w14:paraId="78C2F31E" w14:textId="77777777" w:rsidR="0063251B" w:rsidRPr="002A1580" w:rsidRDefault="0063251B" w:rsidP="00445E7A">
      <w:pPr>
        <w:numPr>
          <w:ilvl w:val="0"/>
          <w:numId w:val="20"/>
        </w:numPr>
        <w:tabs>
          <w:tab w:val="clear" w:pos="1648"/>
          <w:tab w:val="num" w:pos="2340"/>
        </w:tabs>
        <w:spacing w:line="360" w:lineRule="auto"/>
        <w:ind w:left="714" w:hanging="289"/>
        <w:rPr>
          <w:rFonts w:ascii="Calibri" w:hAnsi="Calibri" w:cs="Calibri"/>
        </w:rPr>
      </w:pPr>
      <w:r w:rsidRPr="002A1580">
        <w:rPr>
          <w:rFonts w:ascii="Calibri" w:hAnsi="Calibri" w:cs="Calibri"/>
        </w:rPr>
        <w:t>wprowadzanie do pamięci komputera,</w:t>
      </w:r>
    </w:p>
    <w:p w14:paraId="69F5CBF1" w14:textId="77777777" w:rsidR="0063251B" w:rsidRPr="002A1580" w:rsidRDefault="0063251B" w:rsidP="00445E7A">
      <w:pPr>
        <w:numPr>
          <w:ilvl w:val="0"/>
          <w:numId w:val="20"/>
        </w:numPr>
        <w:tabs>
          <w:tab w:val="clear" w:pos="1648"/>
          <w:tab w:val="num" w:pos="2340"/>
        </w:tabs>
        <w:spacing w:line="360" w:lineRule="auto"/>
        <w:ind w:left="714" w:hanging="289"/>
        <w:rPr>
          <w:rFonts w:ascii="Calibri" w:hAnsi="Calibri" w:cs="Calibri"/>
        </w:rPr>
      </w:pPr>
      <w:r w:rsidRPr="002A1580">
        <w:rPr>
          <w:rFonts w:ascii="Calibri" w:hAnsi="Calibri" w:cs="Calibri"/>
        </w:rPr>
        <w:t xml:space="preserve">wprowadzanie zmian do Dokumentacji. </w:t>
      </w:r>
    </w:p>
    <w:p w14:paraId="159DDB1C" w14:textId="77777777" w:rsidR="0063251B" w:rsidRPr="002A1580" w:rsidRDefault="0063251B" w:rsidP="00445E7A">
      <w:pPr>
        <w:numPr>
          <w:ilvl w:val="0"/>
          <w:numId w:val="17"/>
        </w:numPr>
        <w:tabs>
          <w:tab w:val="clear" w:pos="720"/>
          <w:tab w:val="num" w:pos="113"/>
          <w:tab w:val="left" w:pos="357"/>
          <w:tab w:val="num" w:pos="473"/>
        </w:tabs>
        <w:spacing w:before="120" w:line="360" w:lineRule="auto"/>
        <w:ind w:left="357" w:hanging="357"/>
        <w:rPr>
          <w:rFonts w:ascii="Calibri" w:hAnsi="Calibri" w:cs="Calibri"/>
          <w:color w:val="000000"/>
        </w:rPr>
      </w:pPr>
      <w:r w:rsidRPr="002A1580">
        <w:rPr>
          <w:rFonts w:ascii="Calibri" w:hAnsi="Calibri" w:cs="Calibri"/>
        </w:rPr>
        <w:t xml:space="preserve">Zamawiający w ramach udzielonej Licencji jest uprawniony do udostępniania Dokumentacji i Oprogramowania Dedykowanego podmiotom trzecim celem wykonywania uprawnień Zamawiającego przewidzianych w ust. 2 i 3. </w:t>
      </w:r>
    </w:p>
    <w:p w14:paraId="66B15AD9" w14:textId="3CF71CBC" w:rsidR="00CD6D58" w:rsidRPr="002A1580" w:rsidRDefault="007F3293" w:rsidP="00445E7A">
      <w:pPr>
        <w:numPr>
          <w:ilvl w:val="0"/>
          <w:numId w:val="17"/>
        </w:numPr>
        <w:tabs>
          <w:tab w:val="clear" w:pos="720"/>
          <w:tab w:val="num" w:pos="113"/>
          <w:tab w:val="left" w:pos="357"/>
          <w:tab w:val="num" w:pos="473"/>
        </w:tabs>
        <w:spacing w:before="120" w:line="360" w:lineRule="auto"/>
        <w:ind w:left="357" w:hanging="357"/>
        <w:rPr>
          <w:rFonts w:ascii="Calibri" w:hAnsi="Calibri" w:cs="Calibri"/>
        </w:rPr>
      </w:pPr>
      <w:r w:rsidRPr="002A1580">
        <w:rPr>
          <w:rFonts w:ascii="Calibri" w:eastAsia="Courier New" w:hAnsi="Calibri" w:cs="Calibri"/>
        </w:rPr>
        <w:t>Na koniec umowy (wykonania zamówienia podstawowego), a także po realizacji zamówienia opcjonalnego – w przypadku wprowadzenia przez Wykonawcę zmian do Oprogramowania Dedykowanego, Wykonawca dostarczy Zamawiającemu zaktualizowaną wersję kodów źródłowych Oprogramowania Dedykowanego wytworzonego w ramach realizacji Umowy.</w:t>
      </w:r>
      <w:r w:rsidR="00CD6D58" w:rsidRPr="002A1580">
        <w:rPr>
          <w:rFonts w:ascii="Calibri" w:hAnsi="Calibri" w:cs="Calibri"/>
          <w:color w:val="000000"/>
        </w:rPr>
        <w:t xml:space="preserve"> Kody źródłowe będą dostarczone Zamawiającemu przez Wykonawcę w postaci skompilowanej i nieskompilowanej na zewnętrznych nośnikach informacji (2 komplety).</w:t>
      </w:r>
    </w:p>
    <w:p w14:paraId="75EB56DA" w14:textId="77777777" w:rsidR="007F3293" w:rsidRPr="002A1580" w:rsidRDefault="007F3293" w:rsidP="00445E7A">
      <w:pPr>
        <w:numPr>
          <w:ilvl w:val="0"/>
          <w:numId w:val="17"/>
        </w:numPr>
        <w:tabs>
          <w:tab w:val="clear" w:pos="720"/>
          <w:tab w:val="num" w:pos="113"/>
          <w:tab w:val="left" w:pos="357"/>
          <w:tab w:val="num" w:pos="473"/>
        </w:tabs>
        <w:spacing w:before="120" w:line="360" w:lineRule="auto"/>
        <w:ind w:left="357" w:hanging="357"/>
        <w:rPr>
          <w:rFonts w:ascii="Calibri" w:hAnsi="Calibri" w:cs="Calibri"/>
        </w:rPr>
      </w:pPr>
      <w:r w:rsidRPr="002A1580">
        <w:rPr>
          <w:rFonts w:ascii="Calibri" w:eastAsia="Courier New" w:hAnsi="Calibri" w:cs="Calibri"/>
        </w:rPr>
        <w:t xml:space="preserve">W </w:t>
      </w:r>
      <w:r w:rsidRPr="002A1580">
        <w:rPr>
          <w:rFonts w:ascii="Calibri" w:hAnsi="Calibri" w:cs="Calibri"/>
        </w:rPr>
        <w:t>przypadku wprowadzenia przez Wykonawcę zmian do Oprogramowania Dedykowanego, Wykonawca przed odbiorem usługi dostarczy Zamawiającemu zaktualizowaną Dokumentację.</w:t>
      </w:r>
    </w:p>
    <w:p w14:paraId="606FF2B0" w14:textId="509326CC" w:rsidR="007F3293" w:rsidRPr="002A1580" w:rsidRDefault="007F3293" w:rsidP="00445E7A">
      <w:pPr>
        <w:numPr>
          <w:ilvl w:val="0"/>
          <w:numId w:val="17"/>
        </w:numPr>
        <w:tabs>
          <w:tab w:val="clear" w:pos="720"/>
          <w:tab w:val="num" w:pos="113"/>
          <w:tab w:val="left" w:pos="357"/>
          <w:tab w:val="num" w:pos="473"/>
        </w:tabs>
        <w:spacing w:before="120" w:line="360" w:lineRule="auto"/>
        <w:ind w:left="357" w:hanging="357"/>
        <w:rPr>
          <w:rFonts w:ascii="Calibri" w:hAnsi="Calibri" w:cs="Calibri"/>
        </w:rPr>
      </w:pPr>
      <w:r w:rsidRPr="002A1580">
        <w:rPr>
          <w:rFonts w:ascii="Calibri" w:hAnsi="Calibri" w:cs="Calibri"/>
        </w:rPr>
        <w:t xml:space="preserve">Wykonawca przekaże Zamawiającemu kody źródłowe o których mowa w ust. 5 oraz Dokumentację, o której mowa w ust. 6, co zostanie potwierdzone protokołem odbioru kodów źródłowych/dokumentacji stanowiącym załącznik nr </w:t>
      </w:r>
      <w:r w:rsidR="00567392" w:rsidRPr="002A1580">
        <w:rPr>
          <w:rFonts w:ascii="Calibri" w:hAnsi="Calibri" w:cs="Calibri"/>
        </w:rPr>
        <w:t>6</w:t>
      </w:r>
      <w:r w:rsidRPr="002A1580">
        <w:rPr>
          <w:rFonts w:ascii="Calibri" w:hAnsi="Calibri" w:cs="Calibri"/>
        </w:rPr>
        <w:t xml:space="preserve"> do umowy.</w:t>
      </w:r>
    </w:p>
    <w:p w14:paraId="48D4AD25" w14:textId="77777777" w:rsidR="0063251B" w:rsidRPr="002A1580" w:rsidRDefault="0063251B" w:rsidP="00445E7A">
      <w:pPr>
        <w:numPr>
          <w:ilvl w:val="0"/>
          <w:numId w:val="17"/>
        </w:numPr>
        <w:tabs>
          <w:tab w:val="clear" w:pos="720"/>
          <w:tab w:val="num" w:pos="113"/>
          <w:tab w:val="left" w:pos="357"/>
          <w:tab w:val="num" w:pos="473"/>
        </w:tabs>
        <w:spacing w:before="120" w:line="360" w:lineRule="auto"/>
        <w:ind w:left="357" w:hanging="357"/>
        <w:rPr>
          <w:rFonts w:ascii="Calibri" w:hAnsi="Calibri" w:cs="Calibri"/>
        </w:rPr>
      </w:pPr>
      <w:r w:rsidRPr="002A1580">
        <w:rPr>
          <w:rFonts w:ascii="Calibri" w:hAnsi="Calibri" w:cs="Calibri"/>
        </w:rPr>
        <w:t>Wykonawca zezwala Zamawiającemu na wykonanie praw zależnych do Oprogramowania</w:t>
      </w:r>
      <w:r w:rsidRPr="002A1580">
        <w:rPr>
          <w:rFonts w:ascii="Calibri" w:hAnsi="Calibri" w:cs="Calibri"/>
        </w:rPr>
        <w:br/>
        <w:t>i Dokumentacji oraz upoważnia Zamawiającego do zlecania osobom trzecim wykonania tych zależnych praw autorskich.</w:t>
      </w:r>
    </w:p>
    <w:p w14:paraId="22034FBE" w14:textId="77777777" w:rsidR="0063251B" w:rsidRPr="002A1580" w:rsidRDefault="0063251B" w:rsidP="00445E7A">
      <w:pPr>
        <w:numPr>
          <w:ilvl w:val="0"/>
          <w:numId w:val="17"/>
        </w:numPr>
        <w:tabs>
          <w:tab w:val="clear" w:pos="720"/>
          <w:tab w:val="num" w:pos="113"/>
          <w:tab w:val="left" w:pos="357"/>
          <w:tab w:val="num" w:pos="473"/>
        </w:tabs>
        <w:spacing w:before="120" w:line="360" w:lineRule="auto"/>
        <w:ind w:left="357" w:hanging="357"/>
        <w:rPr>
          <w:rFonts w:ascii="Calibri" w:hAnsi="Calibri" w:cs="Calibri"/>
        </w:rPr>
      </w:pPr>
      <w:r w:rsidRPr="002A1580">
        <w:rPr>
          <w:rFonts w:ascii="Calibri" w:hAnsi="Calibri" w:cs="Calibri"/>
        </w:rPr>
        <w:lastRenderedPageBreak/>
        <w:t>Strony wyłączają możliwość wypowiedzenia licencji, o której mowa w ust.1,2 i 3.</w:t>
      </w:r>
    </w:p>
    <w:p w14:paraId="7416E3B1" w14:textId="77777777" w:rsidR="0063251B" w:rsidRPr="002A1580" w:rsidRDefault="0063251B" w:rsidP="00445E7A">
      <w:pPr>
        <w:numPr>
          <w:ilvl w:val="0"/>
          <w:numId w:val="17"/>
        </w:numPr>
        <w:tabs>
          <w:tab w:val="clear" w:pos="720"/>
          <w:tab w:val="num" w:pos="113"/>
          <w:tab w:val="left" w:pos="357"/>
          <w:tab w:val="num" w:pos="473"/>
        </w:tabs>
        <w:spacing w:before="120" w:line="360" w:lineRule="auto"/>
        <w:ind w:left="357" w:hanging="357"/>
        <w:rPr>
          <w:rFonts w:ascii="Calibri" w:hAnsi="Calibri" w:cs="Calibri"/>
        </w:rPr>
      </w:pPr>
      <w:r w:rsidRPr="002A1580">
        <w:rPr>
          <w:rFonts w:ascii="Calibri" w:hAnsi="Calibri" w:cs="Calibri"/>
        </w:rPr>
        <w:t xml:space="preserve">Wykonawca gwarantuje, że licencja nie zostanie wypowiedziana i ponosi z tego tytułu wszelką odpowiedzialność. </w:t>
      </w:r>
    </w:p>
    <w:p w14:paraId="2D29FBEE" w14:textId="77777777" w:rsidR="0063251B" w:rsidRPr="002A1580" w:rsidRDefault="0063251B" w:rsidP="00445E7A">
      <w:pPr>
        <w:numPr>
          <w:ilvl w:val="0"/>
          <w:numId w:val="17"/>
        </w:numPr>
        <w:tabs>
          <w:tab w:val="clear" w:pos="720"/>
          <w:tab w:val="num" w:pos="113"/>
          <w:tab w:val="left" w:pos="357"/>
          <w:tab w:val="num" w:pos="473"/>
        </w:tabs>
        <w:spacing w:before="120" w:line="360" w:lineRule="auto"/>
        <w:ind w:left="357" w:hanging="357"/>
        <w:rPr>
          <w:rFonts w:ascii="Calibri" w:hAnsi="Calibri" w:cs="Calibri"/>
        </w:rPr>
      </w:pPr>
      <w:r w:rsidRPr="002A1580">
        <w:rPr>
          <w:rFonts w:ascii="Calibri" w:hAnsi="Calibri" w:cs="Calibri"/>
        </w:rPr>
        <w:t>Wykonawca zobowiązuje się nie korzystać z uprawnienia do wypowiedzenia licencji z wyjątkiem przypadków, w których Zamawiający przekroczy warunki udzielonej licencji i naruszy autorskie prawa majątkowe przysługujące Wykonawcy oraz nie zaniecha naruszenia mimo wezwania Wykonawcy i wyznaczenia mu w tym celu odpowiedniego terminu, nie krótszego niż 30 dni. Wezwanie musi być wystosowane w formie pisemnej pod rygorem braku skutków i musi zawierać wyraźne zastrzeżenie, że Wykonawca będzie uprawniony do wypowiedzenia licencji w przypadku niezaprzestania dopuszczania się przez Zamawiającego wyraźnie i precyzyjnie wymienionych naruszeń.</w:t>
      </w:r>
    </w:p>
    <w:p w14:paraId="3EB2B267" w14:textId="1C4B094C" w:rsidR="0063251B" w:rsidRPr="002A1580" w:rsidRDefault="0063251B" w:rsidP="00445E7A">
      <w:pPr>
        <w:numPr>
          <w:ilvl w:val="0"/>
          <w:numId w:val="17"/>
        </w:numPr>
        <w:tabs>
          <w:tab w:val="clear" w:pos="720"/>
          <w:tab w:val="num" w:pos="113"/>
          <w:tab w:val="left" w:pos="357"/>
          <w:tab w:val="num" w:pos="473"/>
        </w:tabs>
        <w:spacing w:before="120" w:line="360" w:lineRule="auto"/>
        <w:ind w:left="357" w:hanging="357"/>
        <w:rPr>
          <w:rFonts w:ascii="Calibri" w:hAnsi="Calibri" w:cs="Calibri"/>
        </w:rPr>
      </w:pPr>
      <w:r w:rsidRPr="002A1580">
        <w:rPr>
          <w:rFonts w:ascii="Calibri" w:hAnsi="Calibri" w:cs="Calibri"/>
        </w:rPr>
        <w:t xml:space="preserve">Strony zgodnie postanawiają, że w przypadku nieskuteczności/nieważności zapisu ust. 9                              i wypowiedzenia licencji, Wykonawca zwróci Zamawiającemu całe wynagrodzenie otrzymane z tytułu niniejszej umowy oraz pokryje wszelkie inne szkody z tego tytułu. </w:t>
      </w:r>
    </w:p>
    <w:p w14:paraId="6872E432" w14:textId="77777777" w:rsidR="0063251B" w:rsidRPr="002A1580" w:rsidRDefault="0063251B" w:rsidP="00445E7A">
      <w:pPr>
        <w:numPr>
          <w:ilvl w:val="0"/>
          <w:numId w:val="17"/>
        </w:numPr>
        <w:tabs>
          <w:tab w:val="clear" w:pos="720"/>
          <w:tab w:val="num" w:pos="113"/>
          <w:tab w:val="left" w:pos="357"/>
          <w:tab w:val="num" w:pos="473"/>
        </w:tabs>
        <w:spacing w:before="120" w:line="360" w:lineRule="auto"/>
        <w:ind w:left="357" w:hanging="357"/>
        <w:rPr>
          <w:rFonts w:ascii="Calibri" w:hAnsi="Calibri" w:cs="Calibri"/>
        </w:rPr>
      </w:pPr>
      <w:r w:rsidRPr="002A1580">
        <w:rPr>
          <w:rFonts w:ascii="Calibri" w:hAnsi="Calibri" w:cs="Calibri"/>
        </w:rPr>
        <w:t>W przypadku, gdy podmiotem udzielającym licencji jest podmiot trzeci, Wykonawca oświadcza i gwarantuje, że podmiot trzeci będzie przestrzegał zobowiązania, o którym mowa w ust. 9 oraz przejmuje z tego tytułu odpowiedzialność.</w:t>
      </w:r>
    </w:p>
    <w:p w14:paraId="1AA936A5" w14:textId="77777777" w:rsidR="0063251B" w:rsidRPr="002A1580" w:rsidRDefault="0063251B" w:rsidP="00445E7A">
      <w:pPr>
        <w:numPr>
          <w:ilvl w:val="0"/>
          <w:numId w:val="17"/>
        </w:numPr>
        <w:tabs>
          <w:tab w:val="clear" w:pos="720"/>
          <w:tab w:val="num" w:pos="113"/>
          <w:tab w:val="left" w:pos="357"/>
          <w:tab w:val="num" w:pos="473"/>
        </w:tabs>
        <w:spacing w:before="120" w:line="360" w:lineRule="auto"/>
        <w:ind w:left="357" w:hanging="357"/>
        <w:rPr>
          <w:rFonts w:ascii="Calibri" w:hAnsi="Calibri" w:cs="Calibri"/>
        </w:rPr>
      </w:pPr>
      <w:r w:rsidRPr="002A1580">
        <w:rPr>
          <w:rFonts w:ascii="Calibri" w:hAnsi="Calibri" w:cs="Calibri"/>
        </w:rPr>
        <w:t>Wykonawca oświadcza i gwarantuje, że korzystanie przez Zamawiającego z oprogramowania i jego aktualizacji nie będzie naruszać praw własności intelektualnej osób trzecich, w tym praw autorskich i patentów.</w:t>
      </w:r>
    </w:p>
    <w:p w14:paraId="68A221AB" w14:textId="77777777" w:rsidR="0063251B" w:rsidRPr="002A1580" w:rsidRDefault="0063251B" w:rsidP="00445E7A">
      <w:pPr>
        <w:numPr>
          <w:ilvl w:val="0"/>
          <w:numId w:val="17"/>
        </w:numPr>
        <w:tabs>
          <w:tab w:val="clear" w:pos="720"/>
          <w:tab w:val="num" w:pos="113"/>
          <w:tab w:val="left" w:pos="357"/>
          <w:tab w:val="num" w:pos="473"/>
        </w:tabs>
        <w:spacing w:before="120" w:line="360" w:lineRule="auto"/>
        <w:ind w:left="357" w:hanging="357"/>
        <w:rPr>
          <w:rFonts w:ascii="Calibri" w:hAnsi="Calibri" w:cs="Calibri"/>
        </w:rPr>
      </w:pPr>
      <w:r w:rsidRPr="002A1580">
        <w:rPr>
          <w:rFonts w:ascii="Calibri" w:hAnsi="Calibri" w:cs="Calibri"/>
        </w:rPr>
        <w:t>Jeżeli Zamawiający poinformuje Wykonawcę o jakichkolwiek roszczeniach osób trzecich zgłaszanych wobec Zamawiającego w związku z użytkowaniem programowania lub jego aktualizacji, w tym zarzucających naruszenie praw własności intelektualnej, Wykonawca podejmie wszelkie działania mające na celu zażegnanie sporu i poniesie w związku z tym wszelkie koszty, w tym koszty zastępstwa procesowego od chwili zgłoszenia roszczenia oraz koszty odszkodowań. W szczególności, w razie wytoczenia przeciwko Zamawiającemu powództwa z tytułu naruszenia praw własności intelektualnej, Wykonawca wstąpi do postępowania w charakterze strony pozwanej, a w razie braku takiej możliwości wystąpi z interwencją uboczną po stronie Zamawiającego.</w:t>
      </w:r>
    </w:p>
    <w:p w14:paraId="2EF29322" w14:textId="77777777" w:rsidR="0063251B" w:rsidRPr="002A1580" w:rsidRDefault="0063251B" w:rsidP="00445E7A">
      <w:pPr>
        <w:numPr>
          <w:ilvl w:val="0"/>
          <w:numId w:val="17"/>
        </w:numPr>
        <w:tabs>
          <w:tab w:val="clear" w:pos="720"/>
          <w:tab w:val="num" w:pos="113"/>
          <w:tab w:val="left" w:pos="357"/>
          <w:tab w:val="num" w:pos="473"/>
        </w:tabs>
        <w:spacing w:before="120" w:line="360" w:lineRule="auto"/>
        <w:ind w:left="357" w:hanging="357"/>
        <w:rPr>
          <w:rFonts w:ascii="Calibri" w:hAnsi="Calibri" w:cs="Calibri"/>
        </w:rPr>
      </w:pPr>
      <w:r w:rsidRPr="002A1580">
        <w:rPr>
          <w:rFonts w:ascii="Calibri" w:hAnsi="Calibri" w:cs="Calibri"/>
        </w:rPr>
        <w:t xml:space="preserve">Ponadto, jeśli używane oprogramowanie i jego aktualizacje staną się przedmiotem jakiegokolwiek powództwa Strony lub osoby trzeciej o naruszenie praw własności </w:t>
      </w:r>
      <w:r w:rsidRPr="002A1580">
        <w:rPr>
          <w:rFonts w:ascii="Calibri" w:hAnsi="Calibri" w:cs="Calibri"/>
        </w:rPr>
        <w:lastRenderedPageBreak/>
        <w:t>intelektualnej, jak wymieniono powyżej, Wykonawca może na swój własny koszt wybrać jedno z poniższych rozwiązań:</w:t>
      </w:r>
    </w:p>
    <w:p w14:paraId="2B035C6A" w14:textId="77777777" w:rsidR="0063251B" w:rsidRPr="002A1580" w:rsidRDefault="0063251B" w:rsidP="00445E7A">
      <w:pPr>
        <w:numPr>
          <w:ilvl w:val="0"/>
          <w:numId w:val="16"/>
        </w:numPr>
        <w:tabs>
          <w:tab w:val="clear" w:pos="720"/>
          <w:tab w:val="num" w:pos="473"/>
        </w:tabs>
        <w:spacing w:before="120" w:line="360" w:lineRule="auto"/>
        <w:ind w:left="473" w:hanging="113"/>
        <w:rPr>
          <w:rFonts w:ascii="Calibri" w:hAnsi="Calibri" w:cs="Calibri"/>
        </w:rPr>
      </w:pPr>
      <w:r w:rsidRPr="002A1580">
        <w:rPr>
          <w:rFonts w:ascii="Calibri" w:hAnsi="Calibri" w:cs="Calibri"/>
        </w:rPr>
        <w:t>uzyskać dla Zamawiającego prawo dalszego użytkowania aktualizacji oprogramowania, lub</w:t>
      </w:r>
    </w:p>
    <w:p w14:paraId="3AFD18EA" w14:textId="77777777" w:rsidR="0063251B" w:rsidRPr="002A1580" w:rsidRDefault="0063251B" w:rsidP="00445E7A">
      <w:pPr>
        <w:numPr>
          <w:ilvl w:val="0"/>
          <w:numId w:val="16"/>
        </w:numPr>
        <w:tabs>
          <w:tab w:val="num" w:pos="473"/>
        </w:tabs>
        <w:spacing w:before="120" w:line="360" w:lineRule="auto"/>
        <w:ind w:left="714" w:hanging="357"/>
        <w:rPr>
          <w:rFonts w:ascii="Calibri" w:hAnsi="Calibri" w:cs="Calibri"/>
        </w:rPr>
      </w:pPr>
      <w:r w:rsidRPr="002A1580">
        <w:rPr>
          <w:rFonts w:ascii="Calibri" w:hAnsi="Calibri" w:cs="Calibri"/>
        </w:rPr>
        <w:t>zmodyfikować aktualizacje oprogramowania tak, żeby było zgodne z Umową, ale wolne od jakichkolwiek wad lub roszczeń osób trzecich.</w:t>
      </w:r>
    </w:p>
    <w:p w14:paraId="1AB18AA6" w14:textId="77777777" w:rsidR="0063251B" w:rsidRPr="002A1580" w:rsidRDefault="0063251B" w:rsidP="00445E7A">
      <w:pPr>
        <w:numPr>
          <w:ilvl w:val="0"/>
          <w:numId w:val="17"/>
        </w:numPr>
        <w:tabs>
          <w:tab w:val="clear" w:pos="720"/>
          <w:tab w:val="num" w:pos="113"/>
          <w:tab w:val="left" w:pos="357"/>
          <w:tab w:val="num" w:pos="473"/>
        </w:tabs>
        <w:spacing w:before="120" w:line="360" w:lineRule="auto"/>
        <w:ind w:left="357" w:hanging="357"/>
        <w:rPr>
          <w:rFonts w:ascii="Calibri" w:eastAsia="Arial" w:hAnsi="Calibri" w:cs="Calibri"/>
          <w:color w:val="000000"/>
        </w:rPr>
      </w:pPr>
      <w:r w:rsidRPr="002A1580">
        <w:rPr>
          <w:rFonts w:ascii="Calibri" w:hAnsi="Calibri" w:cs="Calibri"/>
        </w:rPr>
        <w:t>Strony potwierdzają, że żadne z powyższych postanowień nie wyłącza:</w:t>
      </w:r>
    </w:p>
    <w:p w14:paraId="2820BA47" w14:textId="77777777" w:rsidR="0063251B" w:rsidRPr="002A1580" w:rsidRDefault="0063251B" w:rsidP="00445E7A">
      <w:pPr>
        <w:numPr>
          <w:ilvl w:val="1"/>
          <w:numId w:val="23"/>
        </w:numPr>
        <w:tabs>
          <w:tab w:val="left" w:pos="714"/>
        </w:tabs>
        <w:autoSpaceDE w:val="0"/>
        <w:spacing w:before="120" w:line="360" w:lineRule="auto"/>
        <w:ind w:left="714" w:hanging="357"/>
        <w:rPr>
          <w:rFonts w:ascii="Calibri" w:hAnsi="Calibri" w:cs="Calibri"/>
        </w:rPr>
      </w:pPr>
      <w:r w:rsidRPr="002A1580">
        <w:rPr>
          <w:rFonts w:ascii="Calibri" w:eastAsia="Arial" w:hAnsi="Calibri" w:cs="Calibri"/>
          <w:color w:val="000000"/>
        </w:rPr>
        <w:t xml:space="preserve">możliwości dochodzenia przez Zamawiającego odszkodowania na zasadach ogólnych kodeksu cywilnego lub wykonania uprawnień przez Zamawiającego wynikających z innych ustaw, ani </w:t>
      </w:r>
    </w:p>
    <w:p w14:paraId="0A970392" w14:textId="77777777" w:rsidR="0063251B" w:rsidRPr="002A1580" w:rsidRDefault="0063251B" w:rsidP="00445E7A">
      <w:pPr>
        <w:numPr>
          <w:ilvl w:val="1"/>
          <w:numId w:val="23"/>
        </w:numPr>
        <w:tabs>
          <w:tab w:val="left" w:pos="714"/>
        </w:tabs>
        <w:autoSpaceDE w:val="0"/>
        <w:spacing w:before="120" w:line="360" w:lineRule="auto"/>
        <w:ind w:left="714" w:hanging="357"/>
        <w:rPr>
          <w:rFonts w:ascii="Calibri" w:hAnsi="Calibri" w:cs="Calibri"/>
          <w:b/>
        </w:rPr>
      </w:pPr>
      <w:r w:rsidRPr="002A1580">
        <w:rPr>
          <w:rFonts w:ascii="Calibri" w:hAnsi="Calibri" w:cs="Calibri"/>
        </w:rPr>
        <w:t xml:space="preserve">dochodzenia </w:t>
      </w:r>
      <w:r w:rsidRPr="002A1580">
        <w:rPr>
          <w:rFonts w:ascii="Calibri" w:eastAsia="Arial" w:hAnsi="Calibri" w:cs="Calibri"/>
          <w:color w:val="000000"/>
        </w:rPr>
        <w:t>odpowiedzialności</w:t>
      </w:r>
      <w:r w:rsidRPr="002A1580">
        <w:rPr>
          <w:rFonts w:ascii="Calibri" w:hAnsi="Calibri" w:cs="Calibri"/>
        </w:rPr>
        <w:t xml:space="preserve"> z innych tytułów określonych w Umowie, a w szczególności określonych w § 7.</w:t>
      </w:r>
    </w:p>
    <w:p w14:paraId="4DACF864" w14:textId="77777777" w:rsidR="00F45B81" w:rsidRPr="002A1580" w:rsidRDefault="00F45B81" w:rsidP="00445E7A">
      <w:pPr>
        <w:keepNext/>
        <w:keepLines/>
        <w:spacing w:before="360" w:line="360" w:lineRule="auto"/>
        <w:rPr>
          <w:rFonts w:ascii="Calibri" w:eastAsia="Courier New" w:hAnsi="Calibri" w:cs="Calibri"/>
          <w:b/>
          <w:sz w:val="28"/>
        </w:rPr>
      </w:pPr>
      <w:r w:rsidRPr="002A1580">
        <w:rPr>
          <w:rFonts w:ascii="Calibri" w:eastAsia="Courier New" w:hAnsi="Calibri" w:cs="Calibri"/>
          <w:b/>
          <w:sz w:val="28"/>
        </w:rPr>
        <w:t>§ 11</w:t>
      </w:r>
    </w:p>
    <w:p w14:paraId="7FC2028B" w14:textId="77777777" w:rsidR="00F45B81" w:rsidRPr="002A1580" w:rsidRDefault="00F45B81" w:rsidP="00445E7A">
      <w:pPr>
        <w:keepNext/>
        <w:keepLines/>
        <w:spacing w:after="120" w:line="360" w:lineRule="auto"/>
        <w:rPr>
          <w:rFonts w:ascii="Calibri" w:eastAsia="Courier New" w:hAnsi="Calibri" w:cs="Calibri"/>
          <w:sz w:val="28"/>
        </w:rPr>
      </w:pPr>
      <w:r w:rsidRPr="002A1580">
        <w:rPr>
          <w:rFonts w:ascii="Calibri" w:eastAsia="Courier New" w:hAnsi="Calibri" w:cs="Calibri"/>
          <w:b/>
          <w:sz w:val="28"/>
        </w:rPr>
        <w:t>Waloryzacja i zmiana wynagrodzenia</w:t>
      </w:r>
    </w:p>
    <w:p w14:paraId="50E8961E" w14:textId="77777777" w:rsidR="00F45B81" w:rsidRPr="002A1580" w:rsidRDefault="00F45B81" w:rsidP="00445E7A">
      <w:pPr>
        <w:keepLines/>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Zgodnie z art. 439 ust. 2 ustawy Pzp, w przypadku zmiany ceny materiałów lub kosztów związanych z realizacją zamówienia i złożenia wniosku, o którym mowa w ust. 4, lub ust. 8 Strony zobowiązują się do zawarcia na zasadach określonych w ust. 2-8 aneksu zmieniającego wysokość wynagrodzenia należnego Wykonawcy.</w:t>
      </w:r>
    </w:p>
    <w:p w14:paraId="05D3CE0D" w14:textId="77777777" w:rsidR="00F45B81" w:rsidRPr="002A1580" w:rsidRDefault="00F45B81" w:rsidP="00445E7A">
      <w:pPr>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Zmiana wynagrodzenia przysługuje w przypadku, gdy z komunikatów Prezesa GUS ogłaszanych po zawarciu Umowy i dotyczących czterech następujących po sobie kwartałów wynika, że średnia arytmetyczna ogłaszanych wartości zmian cen producentów usług związanych z obsługą działalności gospodarczej – w zakresie działalności związanej z oprogramowaniem i doradztwem w zakresie informatyki oraz działalności powiązanej stanowi wartość większą niż 105% lub mniejszą niż 95%, z zastrzeżeniem ust. 3-8 (w tym w szczególności określonego w ust. 7 maksymalnego limitu zmian).</w:t>
      </w:r>
    </w:p>
    <w:p w14:paraId="29947156" w14:textId="109691B1" w:rsidR="00F45B81" w:rsidRPr="002A1580" w:rsidRDefault="00F45B81" w:rsidP="00445E7A">
      <w:pPr>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Zmiana wynagrodzenia (wzrost lub obniżenie) może obejmować tylko wysokość przewidzianego Umową wynagrodzenia za usługi.</w:t>
      </w:r>
    </w:p>
    <w:p w14:paraId="3ECCB4F4" w14:textId="77777777" w:rsidR="00F45B81" w:rsidRPr="002A1580" w:rsidRDefault="00F45B81" w:rsidP="00445E7A">
      <w:pPr>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 xml:space="preserve">Strona, która wnioskuje o zmianę wynagrodzenia, winna jest złożyć drugiej Stronie w formie pisemnej lub elektronicznej wniosek o zawarcie aneksu w powyższym zakresie, </w:t>
      </w:r>
      <w:r w:rsidRPr="002A1580">
        <w:rPr>
          <w:rFonts w:ascii="Calibri" w:eastAsia="Courier New" w:hAnsi="Calibri" w:cs="Calibri"/>
        </w:rPr>
        <w:lastRenderedPageBreak/>
        <w:t>zawierający szczegółowe wyliczenie wartości zmienianego wynagrodzenia z uwagi na zmianę cen materiałów lub kosztów zw. z realizacją zamówienia oraz wpływ zmiany na koszty jego realizacji z uzasadnieniem proponowanej zmiany.</w:t>
      </w:r>
    </w:p>
    <w:p w14:paraId="4E46BDC5" w14:textId="67B1B00B" w:rsidR="00F45B81" w:rsidRPr="002A1580" w:rsidRDefault="00F45B81" w:rsidP="00445E7A">
      <w:pPr>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 xml:space="preserve">Wynagrodzenie może być zwaloryzowane nie częściej niż raz na 6 miesięcy w trakcie obowiązywania Umowy i nie wcześniej niż po upływie 6 miesięcy od dnia rozpoczęcia świadczenia usług, o których mowa w § 2 Umowy. Zwaloryzowana stawka wynagrodzenia będzie mieć zastosowanie począwszy od kolejnego okresu rozliczeniowego, następującego po złożeniu przez Stronę wniosku o zawarcie aneksu w powyższym zakresie. </w:t>
      </w:r>
    </w:p>
    <w:p w14:paraId="0AEB1333" w14:textId="77777777" w:rsidR="00F45B81" w:rsidRPr="002A1580" w:rsidRDefault="00F45B81" w:rsidP="00445E7A">
      <w:pPr>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Zmiana wynagrodzenia nie będzie możliwa, jeżeli wskaźnik, o którym mowa w ust. 2, nie przekroczy 105 (wzrost cen nie przekroczy 5%). Oceniając dopuszczalność zmiany wynagrodzenia, o której mowa w zdaniu pierwszym, bierze się pod uwagę wskaźnik dotyczący tylko jednego roku (wskaźniki z poszczególnych lat nie podlegają sumowaniu).</w:t>
      </w:r>
    </w:p>
    <w:p w14:paraId="774C3CD4" w14:textId="362E9188" w:rsidR="00F45B81" w:rsidRPr="002A1580" w:rsidRDefault="00F45B81" w:rsidP="00445E7A">
      <w:pPr>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 xml:space="preserve">W wyniku zmian waloryzacyjnych, o których mowa w ust. 1-6 i ust.8, wynagrodzenie miesięczne Wykonawcy nie może ulec zwiększeniu/zmniejszeniu o więcej niż 10% w stosunku do wysokości wynagrodzenia obowiązującego w dniu zawarcia Umowy. </w:t>
      </w:r>
    </w:p>
    <w:p w14:paraId="42C67EC9" w14:textId="77777777" w:rsidR="00F45B81" w:rsidRPr="002A1580" w:rsidRDefault="00F45B81" w:rsidP="00445E7A">
      <w:pPr>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 xml:space="preserve">Ust. 1-4, ust. 6 zdanie drugie i ust. 7 stosuje się odpowiednio do zmniejszenia wynagrodzenia Wykonawcy na wniosek Zamawiającego, który może zostać złożony w sytuacji gdy wskaźnik, o którym mowa w ust. 2, będzie niższy niż 95 (spadek cen będzie wyższy niż 5%). </w:t>
      </w:r>
    </w:p>
    <w:p w14:paraId="53FAC2E7" w14:textId="77777777" w:rsidR="00F45B81" w:rsidRPr="002A1580" w:rsidRDefault="00F45B81" w:rsidP="00445E7A">
      <w:pPr>
        <w:keepNext/>
        <w:keepLines/>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 xml:space="preserve">Wykonawca, którego wynagrodzenie zostało zwiększone zgodnie z ust. 1-6, zobowiązany jest nie później niż w terminie 30 dni od tej zmiany, do zmiany wynagrodzenia przysługującego podwykonawcy, z którym zawarł umowę, w zakresie odpowiadającym powyższym zmianom dotyczącym zobowiązania podwykonawcy, jeżeli łącznie spełnione są następujące warunki: </w:t>
      </w:r>
    </w:p>
    <w:p w14:paraId="5614089C" w14:textId="77777777" w:rsidR="00F45B81" w:rsidRPr="002A1580" w:rsidRDefault="00F45B81" w:rsidP="00445E7A">
      <w:pPr>
        <w:numPr>
          <w:ilvl w:val="0"/>
          <w:numId w:val="50"/>
        </w:numPr>
        <w:autoSpaceDE w:val="0"/>
        <w:autoSpaceDN w:val="0"/>
        <w:adjustRightInd w:val="0"/>
        <w:spacing w:after="120" w:line="360" w:lineRule="auto"/>
        <w:ind w:left="714" w:hanging="357"/>
        <w:rPr>
          <w:rFonts w:ascii="Calibri" w:hAnsi="Calibri" w:cs="Calibri"/>
          <w:lang w:val="x-none"/>
        </w:rPr>
      </w:pPr>
      <w:r w:rsidRPr="002A1580">
        <w:rPr>
          <w:rFonts w:ascii="Calibri" w:hAnsi="Calibri" w:cs="Calibri"/>
          <w:lang w:val="x-none"/>
        </w:rPr>
        <w:t>przedmiotem umowy są usługi</w:t>
      </w:r>
      <w:r w:rsidRPr="002A1580">
        <w:rPr>
          <w:rFonts w:ascii="Calibri" w:hAnsi="Calibri" w:cs="Calibri"/>
        </w:rPr>
        <w:t>;</w:t>
      </w:r>
    </w:p>
    <w:p w14:paraId="599B29B4" w14:textId="77777777" w:rsidR="00F45B81" w:rsidRPr="002A1580" w:rsidRDefault="00F45B81" w:rsidP="00445E7A">
      <w:pPr>
        <w:numPr>
          <w:ilvl w:val="0"/>
          <w:numId w:val="50"/>
        </w:numPr>
        <w:autoSpaceDE w:val="0"/>
        <w:autoSpaceDN w:val="0"/>
        <w:adjustRightInd w:val="0"/>
        <w:spacing w:after="120" w:line="360" w:lineRule="auto"/>
        <w:ind w:left="714" w:hanging="357"/>
        <w:rPr>
          <w:rFonts w:ascii="Calibri" w:hAnsi="Calibri" w:cs="Calibri"/>
          <w:lang w:val="x-none"/>
        </w:rPr>
      </w:pPr>
      <w:r w:rsidRPr="002A1580">
        <w:rPr>
          <w:rFonts w:ascii="Calibri" w:hAnsi="Calibri" w:cs="Calibri"/>
          <w:lang w:val="x-none"/>
        </w:rPr>
        <w:t>okres obowiązywania umowy przekracza 6 miesięcy.</w:t>
      </w:r>
    </w:p>
    <w:p w14:paraId="309BC0D9" w14:textId="77777777" w:rsidR="00F45B81" w:rsidRPr="002A1580" w:rsidRDefault="00F45B81" w:rsidP="00445E7A">
      <w:pPr>
        <w:keepNext/>
        <w:keepLines/>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lastRenderedPageBreak/>
        <w:t xml:space="preserve">Poza zmianami wynagrodzenia opisanymi w ust. 1-6 Strony przewidują także możliwość zmiany wynagrodzenia w przypadku wystąpienia, w czasie trwania Umowy, którejkolwiek ze zmian wskazanych w art. 436 pkt 4 lit. b ustawy Pzp, tj. zmiany: </w:t>
      </w:r>
    </w:p>
    <w:p w14:paraId="6242123B" w14:textId="77777777" w:rsidR="00F45B81" w:rsidRPr="002A1580" w:rsidRDefault="00F45B81" w:rsidP="00445E7A">
      <w:pPr>
        <w:keepNext/>
        <w:keepLines/>
        <w:numPr>
          <w:ilvl w:val="0"/>
          <w:numId w:val="52"/>
        </w:numPr>
        <w:autoSpaceDE w:val="0"/>
        <w:autoSpaceDN w:val="0"/>
        <w:adjustRightInd w:val="0"/>
        <w:spacing w:after="120" w:line="360" w:lineRule="auto"/>
        <w:ind w:left="714" w:hanging="357"/>
        <w:rPr>
          <w:rFonts w:ascii="Calibri" w:hAnsi="Calibri" w:cs="Calibri"/>
          <w:lang w:val="x-none"/>
        </w:rPr>
      </w:pPr>
      <w:r w:rsidRPr="002A1580">
        <w:rPr>
          <w:rFonts w:ascii="Calibri" w:hAnsi="Calibri" w:cs="Calibri"/>
          <w:lang w:val="x-none"/>
        </w:rPr>
        <w:t xml:space="preserve">stawki podatku od towarów i usług oraz podatku akcyzowego; </w:t>
      </w:r>
    </w:p>
    <w:p w14:paraId="1BC253A0" w14:textId="77777777" w:rsidR="00F45B81" w:rsidRPr="002A1580" w:rsidRDefault="00F45B81" w:rsidP="00445E7A">
      <w:pPr>
        <w:keepLines/>
        <w:numPr>
          <w:ilvl w:val="0"/>
          <w:numId w:val="52"/>
        </w:numPr>
        <w:autoSpaceDE w:val="0"/>
        <w:autoSpaceDN w:val="0"/>
        <w:adjustRightInd w:val="0"/>
        <w:spacing w:after="120" w:line="360" w:lineRule="auto"/>
        <w:ind w:left="714" w:hanging="357"/>
        <w:rPr>
          <w:rFonts w:ascii="Calibri" w:hAnsi="Calibri" w:cs="Calibri"/>
          <w:lang w:val="x-none"/>
        </w:rPr>
      </w:pPr>
      <w:r w:rsidRPr="002A1580">
        <w:rPr>
          <w:rFonts w:ascii="Calibri" w:hAnsi="Calibri" w:cs="Calibri"/>
          <w:lang w:val="x-none"/>
        </w:rPr>
        <w:t>wysokości minimalnego wynagrodzenia za pracę albo wysokości minimalnej stawki godzinowej, ustalonych na podstawie ustawy z dnia 10 października 2002 r. o minimalnym wynagrodzeniu za pracę (Dz. U. z 202</w:t>
      </w:r>
      <w:r w:rsidRPr="002A1580">
        <w:rPr>
          <w:rFonts w:ascii="Calibri" w:hAnsi="Calibri" w:cs="Calibri"/>
        </w:rPr>
        <w:t>4</w:t>
      </w:r>
      <w:r w:rsidRPr="002A1580">
        <w:rPr>
          <w:rFonts w:ascii="Calibri" w:hAnsi="Calibri" w:cs="Calibri"/>
          <w:lang w:val="x-none"/>
        </w:rPr>
        <w:t xml:space="preserve"> r. poz. </w:t>
      </w:r>
      <w:r w:rsidRPr="002A1580">
        <w:rPr>
          <w:rFonts w:ascii="Calibri" w:hAnsi="Calibri" w:cs="Calibri"/>
        </w:rPr>
        <w:t>1773</w:t>
      </w:r>
      <w:r w:rsidRPr="002A1580">
        <w:rPr>
          <w:rFonts w:ascii="Calibri" w:hAnsi="Calibri" w:cs="Calibri"/>
          <w:lang w:val="x-none"/>
        </w:rPr>
        <w:t>);</w:t>
      </w:r>
    </w:p>
    <w:p w14:paraId="090EF413" w14:textId="77777777" w:rsidR="00F45B81" w:rsidRPr="002A1580" w:rsidRDefault="00F45B81" w:rsidP="00445E7A">
      <w:pPr>
        <w:keepLines/>
        <w:numPr>
          <w:ilvl w:val="0"/>
          <w:numId w:val="52"/>
        </w:numPr>
        <w:autoSpaceDE w:val="0"/>
        <w:autoSpaceDN w:val="0"/>
        <w:adjustRightInd w:val="0"/>
        <w:spacing w:after="120" w:line="360" w:lineRule="auto"/>
        <w:ind w:left="714" w:hanging="357"/>
        <w:rPr>
          <w:rFonts w:ascii="Calibri" w:hAnsi="Calibri" w:cs="Calibri"/>
          <w:lang w:val="x-none"/>
        </w:rPr>
      </w:pPr>
      <w:r w:rsidRPr="002A1580">
        <w:rPr>
          <w:rFonts w:ascii="Calibri" w:hAnsi="Calibri" w:cs="Calibri"/>
          <w:lang w:val="x-none"/>
        </w:rPr>
        <w:t>zasad podlegania ubezpieczeniom społecznym lub ubezpieczeniu zdrowotnemu lub wysokości stawki składki na ubezpieczenia społeczne lub ubezpieczenie zdrowotne;</w:t>
      </w:r>
    </w:p>
    <w:p w14:paraId="1DB6334D" w14:textId="77777777" w:rsidR="00F45B81" w:rsidRPr="002A1580" w:rsidRDefault="00F45B81" w:rsidP="00445E7A">
      <w:pPr>
        <w:numPr>
          <w:ilvl w:val="0"/>
          <w:numId w:val="52"/>
        </w:numPr>
        <w:autoSpaceDE w:val="0"/>
        <w:autoSpaceDN w:val="0"/>
        <w:adjustRightInd w:val="0"/>
        <w:spacing w:after="120" w:line="360" w:lineRule="auto"/>
        <w:ind w:left="714" w:hanging="357"/>
        <w:rPr>
          <w:rFonts w:ascii="Calibri" w:hAnsi="Calibri" w:cs="Calibri"/>
          <w:lang w:val="x-none"/>
        </w:rPr>
      </w:pPr>
      <w:r w:rsidRPr="002A1580">
        <w:rPr>
          <w:rFonts w:ascii="Calibri" w:hAnsi="Calibri" w:cs="Calibri"/>
          <w:lang w:val="x-none"/>
        </w:rPr>
        <w:t>zasad gromadzenia i wysokości wpłat do pracowniczych planów kapitałowych, o których mowa w</w:t>
      </w:r>
      <w:r w:rsidRPr="002A1580">
        <w:rPr>
          <w:rFonts w:ascii="Calibri" w:hAnsi="Calibri" w:cs="Calibri"/>
        </w:rPr>
        <w:t> </w:t>
      </w:r>
      <w:r w:rsidRPr="002A1580">
        <w:rPr>
          <w:rFonts w:ascii="Calibri" w:hAnsi="Calibri" w:cs="Calibri"/>
          <w:lang w:val="x-none"/>
        </w:rPr>
        <w:t>ustawie z dnia 4 października 2018 r. o</w:t>
      </w:r>
      <w:r w:rsidRPr="002A1580">
        <w:rPr>
          <w:rFonts w:ascii="Calibri" w:hAnsi="Calibri" w:cs="Calibri"/>
        </w:rPr>
        <w:t xml:space="preserve"> </w:t>
      </w:r>
      <w:r w:rsidRPr="002A1580">
        <w:rPr>
          <w:rFonts w:ascii="Calibri" w:hAnsi="Calibri" w:cs="Calibri"/>
          <w:lang w:val="x-none"/>
        </w:rPr>
        <w:t>pracowniczych planach kapitałowych (Dz.</w:t>
      </w:r>
      <w:r w:rsidRPr="002A1580">
        <w:rPr>
          <w:rFonts w:ascii="Calibri" w:hAnsi="Calibri" w:cs="Calibri"/>
        </w:rPr>
        <w:t> </w:t>
      </w:r>
      <w:r w:rsidRPr="002A1580">
        <w:rPr>
          <w:rFonts w:ascii="Calibri" w:hAnsi="Calibri" w:cs="Calibri"/>
          <w:lang w:val="x-none"/>
        </w:rPr>
        <w:t>U. z</w:t>
      </w:r>
      <w:r w:rsidRPr="002A1580">
        <w:rPr>
          <w:rFonts w:ascii="Calibri" w:hAnsi="Calibri" w:cs="Calibri"/>
        </w:rPr>
        <w:t> </w:t>
      </w:r>
      <w:r w:rsidRPr="002A1580">
        <w:rPr>
          <w:rFonts w:ascii="Calibri" w:hAnsi="Calibri" w:cs="Calibri"/>
          <w:lang w:val="x-none"/>
        </w:rPr>
        <w:t>202</w:t>
      </w:r>
      <w:r w:rsidRPr="002A1580">
        <w:rPr>
          <w:rFonts w:ascii="Calibri" w:hAnsi="Calibri" w:cs="Calibri"/>
        </w:rPr>
        <w:t>4 </w:t>
      </w:r>
      <w:r w:rsidRPr="002A1580">
        <w:rPr>
          <w:rFonts w:ascii="Calibri" w:hAnsi="Calibri" w:cs="Calibri"/>
          <w:lang w:val="x-none"/>
        </w:rPr>
        <w:t>r. poz.</w:t>
      </w:r>
      <w:r w:rsidRPr="002A1580">
        <w:rPr>
          <w:rFonts w:ascii="Calibri" w:hAnsi="Calibri" w:cs="Calibri"/>
        </w:rPr>
        <w:t> </w:t>
      </w:r>
      <w:r w:rsidRPr="002A1580">
        <w:rPr>
          <w:rFonts w:ascii="Calibri" w:hAnsi="Calibri" w:cs="Calibri"/>
          <w:lang w:val="x-none"/>
        </w:rPr>
        <w:t>4</w:t>
      </w:r>
      <w:r w:rsidRPr="002A1580">
        <w:rPr>
          <w:rFonts w:ascii="Calibri" w:hAnsi="Calibri" w:cs="Calibri"/>
        </w:rPr>
        <w:t>27</w:t>
      </w:r>
      <w:r w:rsidRPr="002A1580">
        <w:rPr>
          <w:rFonts w:ascii="Calibri" w:hAnsi="Calibri" w:cs="Calibri"/>
          <w:lang w:val="x-none"/>
        </w:rPr>
        <w:t xml:space="preserve">), </w:t>
      </w:r>
    </w:p>
    <w:p w14:paraId="71DAE5DD" w14:textId="77777777" w:rsidR="00F45B81" w:rsidRPr="002A1580" w:rsidRDefault="00F45B81" w:rsidP="00445E7A">
      <w:pPr>
        <w:spacing w:after="120" w:line="360" w:lineRule="auto"/>
        <w:ind w:firstLine="142"/>
        <w:rPr>
          <w:rFonts w:ascii="Calibri" w:eastAsia="Courier New" w:hAnsi="Calibri" w:cs="Calibri"/>
        </w:rPr>
      </w:pPr>
      <w:r w:rsidRPr="002A1580">
        <w:rPr>
          <w:rFonts w:ascii="Calibri" w:eastAsia="Courier New" w:hAnsi="Calibri" w:cs="Calibri"/>
        </w:rPr>
        <w:t>- jeżeli zmiany te będą miały wpływ na koszty wykonania zamówienia przez Wykonawcę.</w:t>
      </w:r>
    </w:p>
    <w:p w14:paraId="75B147C4" w14:textId="77777777" w:rsidR="00F45B81" w:rsidRPr="002A1580" w:rsidRDefault="00F45B81" w:rsidP="00445E7A">
      <w:pPr>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 xml:space="preserve">Zmiana wysokości wynagrodzenia zostanie dokonana w formie aneksu do Umowy i będzie obowiązywać od dnia wejścia w życie zmian, o których mowa w ust. 10 zgodnie z załączoną uprzednio przez Wykonawcę kalkulacją kosztów oraz określoną niżej dokumentacją </w:t>
      </w:r>
      <w:r w:rsidRPr="002A1580">
        <w:rPr>
          <w:rFonts w:ascii="Calibri" w:hAnsi="Calibri" w:cs="Calibri"/>
        </w:rPr>
        <w:t>i pod warunkiem, że Wykonawca złoży wniosek nie później niż w ciągu trzech miesięcy od wejścia w życie tych zmian.</w:t>
      </w:r>
    </w:p>
    <w:p w14:paraId="2D1B2D67" w14:textId="77777777" w:rsidR="00F45B81" w:rsidRPr="002A1580" w:rsidRDefault="00F45B81" w:rsidP="00445E7A">
      <w:pPr>
        <w:keepLines/>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 xml:space="preserve">W przypadku zmiany, o której mowa w ust. 10 pkt 1 wartość netto wynagrodzenia Wykonawcy nie zmieni się, a określona w aneksie wartość brutto wynagrodzenia zostanie wyliczona na podstawie nowych przepisów (przy uwzględnieniu nowej stawki podatku VAT). </w:t>
      </w:r>
    </w:p>
    <w:p w14:paraId="06A9A45C" w14:textId="77777777" w:rsidR="00F45B81" w:rsidRPr="002A1580" w:rsidRDefault="00F45B81" w:rsidP="00445E7A">
      <w:pPr>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 xml:space="preserve">Zmiana wysokości wynagrodzenia w przypadku zaistnienia przesłanek, o których mowa w ust. 10 pkt 2, 3 lub 4,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albo wysokość minimalnej stawki godzinowej lub dokonujących zmian w zakresie zasad podlegania ubezpieczeniom społecznym lub ubezpieczeniu zdrowotnemu lub w zakresie wysokości stawki składki na ubezpieczenia społeczne lub zdrowotne, bądź zasad gromadzenia i wysokości wpłat do pracowniczych planów kapitałowych. </w:t>
      </w:r>
    </w:p>
    <w:p w14:paraId="35130C07" w14:textId="77777777" w:rsidR="00F45B81" w:rsidRPr="002A1580" w:rsidRDefault="00F45B81" w:rsidP="00445E7A">
      <w:pPr>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lastRenderedPageBreak/>
        <w:t xml:space="preserve">W przypadku zmiany, o której mowa w ust. 10 pkt 2 wynagrodzenie Wykonawcy ulegnie zmianie o wartość wzrostu całkowitego kosztu wykonania przez Wykonawcę zamówienia wynikającą ze zwiększenia wynagrodzeń osób bezpośrednio wykonujących zamówienie do wysokości zmienionego minimalnego wynagrodzenia, z uwzględnieniem wszystkich obciążeń publicznoprawnych od kwoty wzrostu minimalnego wynagrodzenia (przy uwzględnieniu, że Zamawiający pokryje wartość wzrostu całkowitego kosztu wykonania przez Wykonawcę zamówienia, o którym mowa wyżej, proporcjonalnie do średniej ilości wszystkich zamówień/umów realizowanych przez Wykonawcę zgodnie z ust. 21). </w:t>
      </w:r>
    </w:p>
    <w:p w14:paraId="36C141A2" w14:textId="77777777" w:rsidR="00F45B81" w:rsidRPr="002A1580" w:rsidRDefault="00F45B81" w:rsidP="00445E7A">
      <w:pPr>
        <w:keepLines/>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 xml:space="preserve">W przypadku zmiany, o której mowa w ust. 10pkt 3 wynagrodzenie Wykonawcy ulegnie zmianie o wartość wzrostu całkowitego kosztu wykonania przez Wykonawcę zamówienia, wynikającą z kosztów, jakie będzie on zobowiązany dodatkowo ponieść w celu uwzględnienia tej zmiany w stosunku do osób bezpośrednio wykonujących przedmiot Umowy, przy zachowaniu dotychczasowej kwoty netto wynagrodzenia tych osób (przy uwzględnieniu, że Zamawiający pokryje wartość wzrostu całkowitego kosztu wykonania przez Wykonawcę zamówienia, o którym mowa wyżej, proporcjonalnie do średniej ilości wszystkich zamówień/umów realizowanych przez Wykonawcę zgodnie z ust. 21). </w:t>
      </w:r>
    </w:p>
    <w:p w14:paraId="2EFFBC91" w14:textId="77777777" w:rsidR="00F45B81" w:rsidRPr="002A1580" w:rsidRDefault="00F45B81" w:rsidP="00445E7A">
      <w:pPr>
        <w:keepNext/>
        <w:keepLines/>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W przypadku zmiany, o której mowa w ust. 10 pkt 4 wynagrodzenie Wykonawcy ulegnie zmianie o wartość wzrostu całkowitego kosztu wykonania przez Wykonawcę zamówienia wynikającą z kosztów, jakie będzie on zobowiązany dodatkowo ponieść w celu uwzględnienia tej zmiany w stosunku do osób bezpośrednio wykonujących przedmiot Umowy, przy zachowaniu dotychczasowej kwoty netto wynagrodzenia osób (przy uwzględnieniu, że Zamawiający pokryje wartość wzrostu całkowitego kosztu wykonania przez Wykonawcę zamówienia, o którym mowa wyżej, proporcjonalnie do średniej ilości wszystkich zamówień/umów realizowanych przez Wykonawcę zgodnie z ust. 21).</w:t>
      </w:r>
    </w:p>
    <w:p w14:paraId="23F1E2EA" w14:textId="77777777" w:rsidR="00F45B81" w:rsidRPr="002A1580" w:rsidRDefault="00F45B81" w:rsidP="00445E7A">
      <w:pPr>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W celu zawarcia aneksu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119AF57D" w14:textId="77777777" w:rsidR="00F45B81" w:rsidRPr="002A1580" w:rsidRDefault="00F45B81" w:rsidP="00445E7A">
      <w:pPr>
        <w:keepLines/>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lastRenderedPageBreak/>
        <w:t xml:space="preserve">Wprowadzenie zmian wysokości wynagrodzenia wymaga uprzedniego złożenia przez Wykonawcę o świadczenia o wysokości dodatkowych kosztów wynikających z wprowadzenia zmian, o których mowa w ust. 10 pkt 2-4. </w:t>
      </w:r>
    </w:p>
    <w:p w14:paraId="00C88505" w14:textId="77777777" w:rsidR="00F45B81" w:rsidRPr="002A1580" w:rsidRDefault="00F45B81" w:rsidP="00445E7A">
      <w:pPr>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W przypadku ust. 10 pkt 2 Wykonawca przedłoży Zamawiającemu wykaz pracowników, którzy bezpośrednio realizują Umowę i dla których ma zastosowanie zmiana wraz z udokumentowaną kalkulacją kosztów oraz dokumentami rozliczeniowymi z tytułu wynagrodzeń dotyczącymi przedmiotowej zmiany.</w:t>
      </w:r>
    </w:p>
    <w:p w14:paraId="27A3C4AB" w14:textId="77777777" w:rsidR="00F45B81" w:rsidRPr="002A1580" w:rsidRDefault="00F45B81" w:rsidP="00445E7A">
      <w:pPr>
        <w:keepLines/>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W przypadku u st. 10 pkt 3 i 4 Wykonawca przedłoży Zamawiającemu wykaz pracowników, którzy bezpośrednio realizują przedmiot Umowy i dla których ma zastosowanie zmiana wraz z udokumentowaną kalkulacją oraz dokumentami rozliczeniowymi dotyczącymi przedmiotowej zmiany.</w:t>
      </w:r>
    </w:p>
    <w:p w14:paraId="50BCA246" w14:textId="77777777" w:rsidR="00F45B81" w:rsidRPr="002A1580" w:rsidRDefault="00F45B81" w:rsidP="00445E7A">
      <w:pPr>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Wykonawca w każdym ze wskazanych przypadków, o których mowa w ust. 10 pkt 2-4 jest zobowiązany także złożyć oświadczenie, z którego będzie wynikało, jaka jest liczba wszystkich zamówień/umów realizowanych przez Wykonawcę w każdym z miesięcy kalendarzowych, w okresie od dnia zawarcia Umowy do dnia, od którego obowiązywać ma zmiana zgodnie z ust. 9. Przy ustalaniu liczby zamówień/umów w danym miesiącu kalendarzowym Wykonawca zobowiązany jest uwzględnić wszystkie zamówienia/umowy realizowane dla innych podmiotów (również kończące swoje obowiązywanie w trakcie danego miesiąca kalendarzowego). Na podstawie ilości wskazanych przez Wykonawcę w oświadczeniu zostanie wyliczona średnia arytmetyczna ilość umów realizowanych przez Wykonawcę na miesiąc. Średnia arytmetyczna ilości umów realizowanych przez Wykonawcę na miesiąc będzie służyła do ustalenia proporcji, w jakiej Zamawiający pokryje wartość wzrostu całkowitego kosztu wykonania przez Wykonawcę zamówienia. Zamawiający pokryje wartość wzrostu całkowitego kosztu wykonania przez Wykonawcę zamówienia (o której mowa w ust. 14- 16) w proporcji: 1/średniej arytmetycznej ilość umów realizowanych przez Wykonawcę na miesiąc. (Przykładowo jeżeli Wykonawca realizuje średnio 10 umów na miesiąc, Zamawiający pokryje 1/10 wartości wzrostu całkowitego kosztu wykonania przez Wykonawcę zamówienia).</w:t>
      </w:r>
    </w:p>
    <w:p w14:paraId="6FAA27B6" w14:textId="77777777" w:rsidR="00F45B81" w:rsidRPr="002A1580" w:rsidRDefault="00F45B81" w:rsidP="00445E7A">
      <w:pPr>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Zamawiający może również zażądać innych dokumentów w celu potwierdzenia zasadności zmiany wynagrodzenia i ustalenia jej wysokości.</w:t>
      </w:r>
    </w:p>
    <w:p w14:paraId="6DC27630" w14:textId="77777777" w:rsidR="00F45B81" w:rsidRPr="002A1580" w:rsidRDefault="00F45B81" w:rsidP="00445E7A">
      <w:pPr>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t>Przedłożenie wymaganych dokumentów stanowi warunek rozpatrzenia wniosku Wykonawcy w przedmiocie zmiany Umowy.</w:t>
      </w:r>
    </w:p>
    <w:p w14:paraId="583D000E" w14:textId="77777777" w:rsidR="00F45B81" w:rsidRPr="002A1580" w:rsidRDefault="00F45B81" w:rsidP="00445E7A">
      <w:pPr>
        <w:numPr>
          <w:ilvl w:val="0"/>
          <w:numId w:val="51"/>
        </w:numPr>
        <w:suppressAutoHyphens w:val="0"/>
        <w:spacing w:after="120" w:line="360" w:lineRule="auto"/>
        <w:ind w:left="284" w:hanging="284"/>
        <w:rPr>
          <w:rFonts w:ascii="Calibri" w:eastAsia="Courier New" w:hAnsi="Calibri" w:cs="Calibri"/>
        </w:rPr>
      </w:pPr>
      <w:r w:rsidRPr="002A1580">
        <w:rPr>
          <w:rFonts w:ascii="Calibri" w:eastAsia="Courier New" w:hAnsi="Calibri" w:cs="Calibri"/>
        </w:rPr>
        <w:lastRenderedPageBreak/>
        <w:t>Zamiar zmiany w zakresie wynagrodzenia wraz z kalkulacją oraz stosowną dokumentacją, o której mowa w ust. 11 i 18-21, Wykonawca powinien zgłosić Zamawiającemu na piśmie w terminie 1 miesiąca od zdarzenia uzasadniającego wprowadzenie zmiany pod rygorem pominięcia.</w:t>
      </w:r>
    </w:p>
    <w:p w14:paraId="3737F33A" w14:textId="77777777" w:rsidR="00F45B81" w:rsidRPr="002A1580" w:rsidRDefault="00F45B81" w:rsidP="00445E7A">
      <w:pPr>
        <w:numPr>
          <w:ilvl w:val="0"/>
          <w:numId w:val="51"/>
        </w:numPr>
        <w:tabs>
          <w:tab w:val="left" w:pos="426"/>
        </w:tabs>
        <w:suppressAutoHyphens w:val="0"/>
        <w:spacing w:after="120" w:line="360" w:lineRule="auto"/>
        <w:ind w:left="284" w:hanging="284"/>
        <w:rPr>
          <w:rFonts w:ascii="Calibri" w:eastAsia="Courier New" w:hAnsi="Calibri" w:cs="Calibri"/>
        </w:rPr>
      </w:pPr>
      <w:r w:rsidRPr="002A1580">
        <w:rPr>
          <w:rFonts w:ascii="Calibri" w:eastAsia="Courier New" w:hAnsi="Calibri" w:cs="Calibri"/>
        </w:rPr>
        <w:t>Zmiana Umowy w zakresie wysokości wynagrodzenia nie zostanie dokonana w przypadku, gdy z przedstawionej przez Wykonawcę dokumentacji jego uprawnienie w przedmiotowym zakresie (oraz jego treść) nie zostanie przez Wykonawcę w sposób jednoznaczny wykazane.</w:t>
      </w:r>
    </w:p>
    <w:p w14:paraId="27567567" w14:textId="69EB4A63" w:rsidR="00C37FD8" w:rsidRPr="002A1580" w:rsidRDefault="00C37FD8" w:rsidP="00445E7A">
      <w:pPr>
        <w:spacing w:before="360" w:line="360" w:lineRule="auto"/>
        <w:ind w:left="1440" w:hanging="1440"/>
        <w:rPr>
          <w:rFonts w:ascii="Calibri" w:eastAsia="Arial" w:hAnsi="Calibri" w:cs="Calibri"/>
          <w:b/>
          <w:bCs/>
          <w:sz w:val="28"/>
        </w:rPr>
      </w:pPr>
      <w:r w:rsidRPr="002A1580">
        <w:rPr>
          <w:rFonts w:ascii="Calibri" w:hAnsi="Calibri" w:cs="Calibri"/>
          <w:b/>
          <w:sz w:val="28"/>
        </w:rPr>
        <w:t>§ 1</w:t>
      </w:r>
      <w:r w:rsidR="00F45B81" w:rsidRPr="002A1580">
        <w:rPr>
          <w:rFonts w:ascii="Calibri" w:hAnsi="Calibri" w:cs="Calibri"/>
          <w:b/>
          <w:sz w:val="28"/>
        </w:rPr>
        <w:t>2</w:t>
      </w:r>
    </w:p>
    <w:p w14:paraId="3AE2C7D8" w14:textId="77777777" w:rsidR="00C37FD8" w:rsidRPr="002A1580" w:rsidRDefault="00C37FD8" w:rsidP="00445E7A">
      <w:pPr>
        <w:autoSpaceDE w:val="0"/>
        <w:spacing w:line="360" w:lineRule="auto"/>
        <w:rPr>
          <w:rFonts w:ascii="Calibri" w:eastAsia="Arial" w:hAnsi="Calibri" w:cs="Calibri"/>
          <w:b/>
          <w:bCs/>
          <w:sz w:val="28"/>
        </w:rPr>
      </w:pPr>
      <w:r w:rsidRPr="002A1580">
        <w:rPr>
          <w:rFonts w:ascii="Calibri" w:eastAsia="Arial" w:hAnsi="Calibri" w:cs="Calibri"/>
          <w:b/>
          <w:bCs/>
          <w:sz w:val="28"/>
        </w:rPr>
        <w:t>Zmiany Umowy</w:t>
      </w:r>
    </w:p>
    <w:p w14:paraId="29197ACE" w14:textId="77777777" w:rsidR="00C37FD8" w:rsidRPr="002A1580" w:rsidRDefault="00C37FD8" w:rsidP="00445E7A">
      <w:pPr>
        <w:widowControl/>
        <w:numPr>
          <w:ilvl w:val="1"/>
          <w:numId w:val="47"/>
        </w:numPr>
        <w:suppressAutoHyphens w:val="0"/>
        <w:autoSpaceDN w:val="0"/>
        <w:spacing w:after="120" w:line="360" w:lineRule="auto"/>
        <w:ind w:left="425" w:hanging="425"/>
        <w:textAlignment w:val="baseline"/>
        <w:rPr>
          <w:rFonts w:ascii="Calibri" w:hAnsi="Calibri" w:cs="Calibri"/>
          <w:lang w:eastAsia="pl-PL"/>
        </w:rPr>
      </w:pPr>
      <w:r w:rsidRPr="002A1580">
        <w:rPr>
          <w:rFonts w:ascii="Calibri" w:hAnsi="Calibri" w:cs="Calibri"/>
          <w:lang w:eastAsia="pl-PL"/>
        </w:rPr>
        <w:t>Strony są uprawnione do wprowadzenia do Umowy zmian nieistotnych, to jest innych niż zmiany zdefiniowane w art. 454 ust 2 Ustawy Pzp.</w:t>
      </w:r>
    </w:p>
    <w:p w14:paraId="5188FE03" w14:textId="77777777" w:rsidR="00C37FD8" w:rsidRPr="002A1580" w:rsidRDefault="00C37FD8" w:rsidP="00445E7A">
      <w:pPr>
        <w:widowControl/>
        <w:numPr>
          <w:ilvl w:val="1"/>
          <w:numId w:val="47"/>
        </w:numPr>
        <w:suppressAutoHyphens w:val="0"/>
        <w:autoSpaceDN w:val="0"/>
        <w:spacing w:after="120" w:line="360" w:lineRule="auto"/>
        <w:ind w:left="425" w:hanging="425"/>
        <w:textAlignment w:val="baseline"/>
        <w:rPr>
          <w:rFonts w:ascii="Calibri" w:hAnsi="Calibri" w:cs="Calibri"/>
          <w:lang w:eastAsia="pl-PL"/>
        </w:rPr>
      </w:pPr>
      <w:r w:rsidRPr="002A1580">
        <w:rPr>
          <w:rFonts w:ascii="Calibri" w:hAnsi="Calibri" w:cs="Calibri"/>
          <w:lang w:eastAsia="pl-PL"/>
        </w:rPr>
        <w:t xml:space="preserve">Stosownie do art. 455 ust. 1 pkt 1 Ustawy Pzp, Zamawiający przewiduje możliwość wprowadzenia do Umowy następujących zmian: </w:t>
      </w:r>
    </w:p>
    <w:p w14:paraId="0F859661" w14:textId="77777777" w:rsidR="00C37FD8" w:rsidRPr="002A1580" w:rsidRDefault="00C37FD8" w:rsidP="00445E7A">
      <w:pPr>
        <w:widowControl/>
        <w:numPr>
          <w:ilvl w:val="1"/>
          <w:numId w:val="46"/>
        </w:numPr>
        <w:tabs>
          <w:tab w:val="left" w:pos="8222"/>
        </w:tabs>
        <w:suppressAutoHyphens w:val="0"/>
        <w:spacing w:after="120" w:line="360" w:lineRule="auto"/>
        <w:ind w:left="709" w:hanging="425"/>
        <w:rPr>
          <w:rFonts w:ascii="Calibri" w:hAnsi="Calibri" w:cs="Calibri"/>
          <w:color w:val="000000"/>
        </w:rPr>
      </w:pPr>
      <w:r w:rsidRPr="002A1580">
        <w:rPr>
          <w:rFonts w:ascii="Calibri" w:hAnsi="Calibri" w:cs="Calibri"/>
          <w:color w:val="000000"/>
        </w:rPr>
        <w:t>niezbędna jest zmiana sposobu wykonania postanowień umowy, o ile zmiana taka jest korzystna dla Zamawiającego lub konieczna w celu prawidłowego wykonania umowy,</w:t>
      </w:r>
    </w:p>
    <w:p w14:paraId="12E6C030" w14:textId="77777777" w:rsidR="00C37FD8" w:rsidRPr="002A1580" w:rsidRDefault="00C37FD8" w:rsidP="00445E7A">
      <w:pPr>
        <w:widowControl/>
        <w:numPr>
          <w:ilvl w:val="1"/>
          <w:numId w:val="46"/>
        </w:numPr>
        <w:tabs>
          <w:tab w:val="left" w:pos="8222"/>
        </w:tabs>
        <w:suppressAutoHyphens w:val="0"/>
        <w:spacing w:after="120" w:line="360" w:lineRule="auto"/>
        <w:ind w:left="709" w:hanging="425"/>
        <w:rPr>
          <w:rFonts w:ascii="Calibri" w:hAnsi="Calibri" w:cs="Calibri"/>
          <w:color w:val="000000"/>
        </w:rPr>
      </w:pPr>
      <w:r w:rsidRPr="002A1580">
        <w:rPr>
          <w:rFonts w:ascii="Calibri" w:hAnsi="Calibri" w:cs="Calibri"/>
          <w:color w:val="000000"/>
        </w:rPr>
        <w:t>w przypadku potrzeby dokonania zmian, których łączna wartość jest mniejsza niż progi unijne oraz jest niższa niż 10% wartości pierwotnej umowy,</w:t>
      </w:r>
    </w:p>
    <w:p w14:paraId="31BEB8AC" w14:textId="77777777" w:rsidR="00F45B81" w:rsidRPr="002A1580" w:rsidRDefault="00F45B81" w:rsidP="00445E7A">
      <w:pPr>
        <w:widowControl/>
        <w:numPr>
          <w:ilvl w:val="1"/>
          <w:numId w:val="46"/>
        </w:numPr>
        <w:tabs>
          <w:tab w:val="left" w:pos="8222"/>
        </w:tabs>
        <w:suppressAutoHyphens w:val="0"/>
        <w:spacing w:after="120" w:line="360" w:lineRule="auto"/>
        <w:ind w:left="709" w:hanging="425"/>
        <w:rPr>
          <w:rFonts w:ascii="Calibri" w:hAnsi="Calibri" w:cs="Calibri"/>
          <w:color w:val="000000"/>
        </w:rPr>
      </w:pPr>
      <w:r w:rsidRPr="002A1580">
        <w:rPr>
          <w:rFonts w:ascii="Calibri" w:hAnsi="Calibri" w:cs="Calibri"/>
          <w:color w:val="000000"/>
        </w:rPr>
        <w:t>przypadku większego zapotrzebowania na maksymalną pulę godzin przy jednoczesnym zabezpieczeniu na ten cel środków finansowych, Zamawiający zastrzega sobie możliwość zwiększenia maksymalnej puli godzin o 20%. Wartość 1 osobogodziny nie będzie wyższa niż określona w §5 ust. 3 Umowy.</w:t>
      </w:r>
    </w:p>
    <w:p w14:paraId="7CBF7E04" w14:textId="48F8918F" w:rsidR="00F45B81" w:rsidRPr="002A1580" w:rsidRDefault="00F45B81" w:rsidP="00445E7A">
      <w:pPr>
        <w:widowControl/>
        <w:numPr>
          <w:ilvl w:val="1"/>
          <w:numId w:val="46"/>
        </w:numPr>
        <w:tabs>
          <w:tab w:val="left" w:pos="8222"/>
        </w:tabs>
        <w:suppressAutoHyphens w:val="0"/>
        <w:spacing w:after="120" w:line="360" w:lineRule="auto"/>
        <w:ind w:left="709" w:hanging="425"/>
        <w:rPr>
          <w:rFonts w:ascii="Calibri" w:hAnsi="Calibri" w:cs="Calibri"/>
          <w:color w:val="000000"/>
        </w:rPr>
      </w:pPr>
      <w:r w:rsidRPr="002A1580">
        <w:rPr>
          <w:rFonts w:ascii="Calibri" w:hAnsi="Calibri" w:cs="Calibri"/>
          <w:color w:val="000000"/>
        </w:rPr>
        <w:t>konieczności zmiany załączników nr 3-</w:t>
      </w:r>
      <w:r w:rsidR="00D45FBF" w:rsidRPr="002A1580">
        <w:rPr>
          <w:rFonts w:ascii="Calibri" w:hAnsi="Calibri" w:cs="Calibri"/>
          <w:color w:val="000000"/>
        </w:rPr>
        <w:t>10</w:t>
      </w:r>
      <w:r w:rsidRPr="002A1580">
        <w:rPr>
          <w:rFonts w:ascii="Calibri" w:hAnsi="Calibri" w:cs="Calibri"/>
          <w:color w:val="000000"/>
        </w:rPr>
        <w:t>, w związku ze zmianą/wycofaniem/zastąpieniem obecnie obowiązujących u Zamawiającego przepisów wewnętrznych/wzorów bądź w przypadku zmiany przepisów prawa.</w:t>
      </w:r>
    </w:p>
    <w:p w14:paraId="58737393" w14:textId="13A5C4E4" w:rsidR="00C37FD8" w:rsidRPr="002A1580" w:rsidRDefault="00C37FD8" w:rsidP="00445E7A">
      <w:pPr>
        <w:widowControl/>
        <w:numPr>
          <w:ilvl w:val="1"/>
          <w:numId w:val="46"/>
        </w:numPr>
        <w:tabs>
          <w:tab w:val="left" w:pos="8222"/>
        </w:tabs>
        <w:suppressAutoHyphens w:val="0"/>
        <w:spacing w:after="120" w:line="360" w:lineRule="auto"/>
        <w:ind w:left="709" w:hanging="425"/>
        <w:rPr>
          <w:rFonts w:ascii="Calibri" w:hAnsi="Calibri" w:cs="Calibri"/>
          <w:color w:val="000000"/>
        </w:rPr>
      </w:pPr>
      <w:r w:rsidRPr="002A1580">
        <w:rPr>
          <w:rFonts w:ascii="Calibri" w:hAnsi="Calibri" w:cs="Calibri"/>
          <w:color w:val="000000"/>
        </w:rPr>
        <w:t>powstania rozbieżności lub niejasności pojęć użytych w Umowie, których nie będzie można usunąć w inny sposób, a zmiana będzie umożliwiać usunięcie tych rozbieżności i doprecyzowanie Umowy w celu jednoznacznej interpretacji jej postanowień przez Strony oraz prawidłowej realizacji Umowy,</w:t>
      </w:r>
    </w:p>
    <w:p w14:paraId="6025B7FA" w14:textId="77777777" w:rsidR="00C37FD8" w:rsidRPr="002A1580" w:rsidRDefault="00C37FD8" w:rsidP="00445E7A">
      <w:pPr>
        <w:widowControl/>
        <w:numPr>
          <w:ilvl w:val="1"/>
          <w:numId w:val="47"/>
        </w:numPr>
        <w:suppressAutoHyphens w:val="0"/>
        <w:autoSpaceDN w:val="0"/>
        <w:spacing w:after="200" w:line="360" w:lineRule="auto"/>
        <w:ind w:left="425" w:hanging="425"/>
        <w:textAlignment w:val="baseline"/>
        <w:rPr>
          <w:rFonts w:ascii="Calibri" w:hAnsi="Calibri" w:cs="Calibri"/>
        </w:rPr>
      </w:pPr>
      <w:r w:rsidRPr="002A1580">
        <w:rPr>
          <w:rFonts w:ascii="Calibri" w:hAnsi="Calibri" w:cs="Calibri"/>
          <w:lang w:eastAsia="pl-PL"/>
        </w:rPr>
        <w:lastRenderedPageBreak/>
        <w:t>Zmiany</w:t>
      </w:r>
      <w:r w:rsidRPr="002A1580">
        <w:rPr>
          <w:rFonts w:ascii="Calibri" w:hAnsi="Calibri" w:cs="Calibri"/>
        </w:rPr>
        <w:t>, o których mowa w niniejszym paragrafie wymagają formy pisemnej, w postaci aneksu.</w:t>
      </w:r>
    </w:p>
    <w:p w14:paraId="220FC90A" w14:textId="103C98EA" w:rsidR="00C37FD8" w:rsidRPr="002A1580" w:rsidRDefault="00C37FD8" w:rsidP="00445E7A">
      <w:pPr>
        <w:tabs>
          <w:tab w:val="left" w:pos="360"/>
        </w:tabs>
        <w:spacing w:before="360" w:line="360" w:lineRule="auto"/>
        <w:rPr>
          <w:rFonts w:ascii="Calibri" w:hAnsi="Calibri" w:cs="Calibri"/>
          <w:b/>
          <w:bCs/>
          <w:sz w:val="28"/>
        </w:rPr>
      </w:pPr>
      <w:r w:rsidRPr="002A1580">
        <w:rPr>
          <w:rFonts w:ascii="Calibri" w:hAnsi="Calibri" w:cs="Calibri"/>
          <w:b/>
          <w:sz w:val="28"/>
        </w:rPr>
        <w:t>§ 1</w:t>
      </w:r>
      <w:r w:rsidR="00285FC8" w:rsidRPr="002A1580">
        <w:rPr>
          <w:rFonts w:ascii="Calibri" w:hAnsi="Calibri" w:cs="Calibri"/>
          <w:b/>
          <w:sz w:val="28"/>
        </w:rPr>
        <w:t>3</w:t>
      </w:r>
    </w:p>
    <w:p w14:paraId="620D1847" w14:textId="77777777" w:rsidR="0063251B" w:rsidRPr="002A1580" w:rsidRDefault="0063251B" w:rsidP="00445E7A">
      <w:pPr>
        <w:keepNext/>
        <w:keepLines/>
        <w:spacing w:after="120" w:line="360" w:lineRule="auto"/>
        <w:rPr>
          <w:rFonts w:ascii="Calibri" w:eastAsia="Courier New" w:hAnsi="Calibri" w:cs="Calibri"/>
          <w:b/>
          <w:bCs/>
          <w:sz w:val="28"/>
          <w:lang w:eastAsia="pl-PL"/>
        </w:rPr>
      </w:pPr>
      <w:r w:rsidRPr="002A1580">
        <w:rPr>
          <w:rFonts w:ascii="Calibri" w:eastAsia="Courier New" w:hAnsi="Calibri" w:cs="Calibri"/>
          <w:b/>
          <w:bCs/>
          <w:sz w:val="28"/>
          <w:lang w:eastAsia="pl-PL"/>
        </w:rPr>
        <w:t>Wypowiedzenie i odstąpienie od Umowy</w:t>
      </w:r>
    </w:p>
    <w:p w14:paraId="2B694525" w14:textId="77777777" w:rsidR="0063251B" w:rsidRPr="002A1580" w:rsidRDefault="0063251B" w:rsidP="00445E7A">
      <w:pPr>
        <w:keepLines/>
        <w:numPr>
          <w:ilvl w:val="0"/>
          <w:numId w:val="48"/>
        </w:numPr>
        <w:suppressAutoHyphens w:val="0"/>
        <w:spacing w:before="120" w:after="120" w:line="360" w:lineRule="auto"/>
        <w:ind w:left="357" w:hanging="357"/>
        <w:rPr>
          <w:rFonts w:ascii="Calibri" w:eastAsia="Courier New" w:hAnsi="Calibri" w:cs="Calibri"/>
        </w:rPr>
      </w:pPr>
      <w:r w:rsidRPr="002A1580">
        <w:rPr>
          <w:rFonts w:ascii="Calibri" w:eastAsia="Courier New" w:hAnsi="Calibri" w:cs="Calibri"/>
        </w:rPr>
        <w:t>Zamawiający zastrzega sobie prawo do odstąpienia od Umowy, w szczególności w przypadku wystąpienia istotnej zmiany okoliczności powodującej, że wykonanie Umowy nie leży w interesie publicznym, czego nie można było przewidzieć w chwili zawarcia Umowy. Zamawiający może odstąpić od Umowy w terminie 30 Dni Roboczych od powzięcia wiadomości o tych okolicznościach. W tym przypadku Wykonawca może żądać wyłącznie wynagrodzenia należnego z tytułu wykonania części Umowy.</w:t>
      </w:r>
    </w:p>
    <w:p w14:paraId="008E5EC2" w14:textId="77777777" w:rsidR="0063251B" w:rsidRPr="002A1580" w:rsidRDefault="0063251B" w:rsidP="00445E7A">
      <w:pPr>
        <w:keepNext/>
        <w:keepLines/>
        <w:numPr>
          <w:ilvl w:val="0"/>
          <w:numId w:val="48"/>
        </w:numPr>
        <w:suppressAutoHyphens w:val="0"/>
        <w:spacing w:after="120" w:line="360" w:lineRule="auto"/>
        <w:ind w:left="357" w:hanging="357"/>
        <w:rPr>
          <w:rFonts w:ascii="Calibri" w:eastAsia="Courier New" w:hAnsi="Calibri" w:cs="Calibri"/>
        </w:rPr>
      </w:pPr>
      <w:r w:rsidRPr="002A1580">
        <w:rPr>
          <w:rFonts w:ascii="Calibri" w:eastAsia="Courier New" w:hAnsi="Calibri" w:cs="Calibri"/>
        </w:rPr>
        <w:t xml:space="preserve"> Zamawiający zastrzega sobie prawo do wypowiedzenia Umowy, w szczególności w przypadku:</w:t>
      </w:r>
    </w:p>
    <w:p w14:paraId="70D5E26F" w14:textId="77777777" w:rsidR="0063251B" w:rsidRPr="002A1580" w:rsidRDefault="0063251B" w:rsidP="00445E7A">
      <w:pPr>
        <w:keepLines/>
        <w:numPr>
          <w:ilvl w:val="0"/>
          <w:numId w:val="49"/>
        </w:numPr>
        <w:suppressAutoHyphens w:val="0"/>
        <w:spacing w:line="360" w:lineRule="auto"/>
        <w:ind w:left="714" w:hanging="357"/>
        <w:rPr>
          <w:rFonts w:ascii="Calibri" w:eastAsia="Courier New" w:hAnsi="Calibri" w:cs="Calibri"/>
        </w:rPr>
      </w:pPr>
      <w:r w:rsidRPr="002A1580">
        <w:rPr>
          <w:rFonts w:ascii="Calibri" w:eastAsia="Courier New" w:hAnsi="Calibri" w:cs="Calibri"/>
        </w:rPr>
        <w:t>Wykonawca wykonuje serwis w sposób wadliwy lub sprzeczny z umową pomimo pisemnego wezwania go do zmiany sposobu wykonywania i wyznaczenia mu w tym celu nowego terminu (nie krótszego niż 7 Dni Roboczych). W takim wypadku Zamawiający może wypowiedzieć umowę w terminie 30 dni od bezskutecznego upływu terminu wskazanego w wezwaniu do zmiany sposobu wykonywania Umowy.</w:t>
      </w:r>
    </w:p>
    <w:p w14:paraId="585CB1BD" w14:textId="77777777" w:rsidR="0063251B" w:rsidRPr="002A1580" w:rsidRDefault="0063251B" w:rsidP="00445E7A">
      <w:pPr>
        <w:keepLines/>
        <w:numPr>
          <w:ilvl w:val="0"/>
          <w:numId w:val="49"/>
        </w:numPr>
        <w:suppressAutoHyphens w:val="0"/>
        <w:spacing w:before="120" w:after="120" w:line="360" w:lineRule="auto"/>
        <w:ind w:left="714" w:hanging="357"/>
        <w:rPr>
          <w:rFonts w:ascii="Calibri" w:eastAsia="Courier New" w:hAnsi="Calibri" w:cs="Calibri"/>
        </w:rPr>
      </w:pPr>
      <w:r w:rsidRPr="002A1580">
        <w:rPr>
          <w:rFonts w:ascii="Calibri" w:hAnsi="Calibri" w:cs="Calibri"/>
          <w:lang w:val="x-none"/>
        </w:rPr>
        <w:t xml:space="preserve">jeżeli suma kar umownych naliczonych Wykonawcy na podstawie Umowy przekroczy 20% wartości wynagrodzenia brutto określonego w § 5 ust. 2 Umowy. </w:t>
      </w:r>
      <w:r w:rsidRPr="002A1580">
        <w:rPr>
          <w:rFonts w:ascii="Calibri" w:eastAsia="Courier New" w:hAnsi="Calibri" w:cs="Calibri"/>
          <w:lang w:val="x-none"/>
        </w:rPr>
        <w:t xml:space="preserve">W takim wypadku Zamawiający może wypowiedzieć Umowę w terminie 30 dni od </w:t>
      </w:r>
      <w:r w:rsidRPr="002A1580">
        <w:rPr>
          <w:rFonts w:ascii="Calibri" w:eastAsia="Courier New" w:hAnsi="Calibri" w:cs="Calibri"/>
          <w:lang w:val="x-none" w:eastAsia="x-none"/>
        </w:rPr>
        <w:t>zaistnienia powyższych okoliczności</w:t>
      </w:r>
      <w:r w:rsidRPr="002A1580">
        <w:rPr>
          <w:rFonts w:ascii="Calibri" w:eastAsia="Courier New" w:hAnsi="Calibri" w:cs="Calibri"/>
          <w:lang w:eastAsia="x-none"/>
        </w:rPr>
        <w:t>.</w:t>
      </w:r>
    </w:p>
    <w:p w14:paraId="771B76F3" w14:textId="77777777" w:rsidR="0063251B" w:rsidRPr="002A1580" w:rsidRDefault="0063251B" w:rsidP="00445E7A">
      <w:pPr>
        <w:keepLines/>
        <w:numPr>
          <w:ilvl w:val="0"/>
          <w:numId w:val="48"/>
        </w:numPr>
        <w:suppressAutoHyphens w:val="0"/>
        <w:spacing w:before="120" w:after="120" w:line="360" w:lineRule="auto"/>
        <w:ind w:left="357" w:hanging="357"/>
        <w:rPr>
          <w:rFonts w:ascii="Calibri" w:eastAsia="Courier New" w:hAnsi="Calibri" w:cs="Calibri"/>
        </w:rPr>
      </w:pPr>
      <w:r w:rsidRPr="002A1580">
        <w:rPr>
          <w:rFonts w:ascii="Calibri" w:eastAsia="Courier New" w:hAnsi="Calibri" w:cs="Calibri"/>
        </w:rPr>
        <w:t>Strony zgodnie ustalają, że odstąpienie od Umowy oraz jej wypowiedzenie następuje przez złożenie oświadczenia woli w formie pisemnej pod rygorem nieważności z podaniem uzasadnienia. Odstąpienie od Umowy oraz jej wypowiedzenie wywołuje skutki prawne z chwilą doręczenia oświadczenia woli, przy czym zachowanie terminu na odstąpienie /wypowiedzenie umowy liczone jest od daty wysłania oświadczenia przesyłką rejestrowaną na adres jednej ze Stron wskazany w komparycji umowy albo na aktualny adres podany w KRS.</w:t>
      </w:r>
    </w:p>
    <w:p w14:paraId="73AF3991" w14:textId="77777777" w:rsidR="0063251B" w:rsidRPr="002A1580" w:rsidRDefault="0063251B" w:rsidP="00445E7A">
      <w:pPr>
        <w:numPr>
          <w:ilvl w:val="0"/>
          <w:numId w:val="48"/>
        </w:numPr>
        <w:suppressAutoHyphens w:val="0"/>
        <w:spacing w:after="120" w:line="360" w:lineRule="auto"/>
        <w:rPr>
          <w:rFonts w:ascii="Calibri" w:eastAsia="Courier New" w:hAnsi="Calibri" w:cs="Calibri"/>
        </w:rPr>
      </w:pPr>
      <w:r w:rsidRPr="002A1580">
        <w:rPr>
          <w:rFonts w:ascii="Calibri" w:eastAsia="Courier New" w:hAnsi="Calibri" w:cs="Calibri"/>
        </w:rPr>
        <w:t xml:space="preserve">Z chwilą rozwiązania, odstąpienia lub wygaśnięcia umowy Zamawiający zapłaci Wykonawcy wynagrodzenie za usługi potwierdzone w raporcie oraz uzgodnione przez </w:t>
      </w:r>
      <w:r w:rsidRPr="002A1580">
        <w:rPr>
          <w:rFonts w:ascii="Calibri" w:eastAsia="Courier New" w:hAnsi="Calibri" w:cs="Calibri"/>
        </w:rPr>
        <w:lastRenderedPageBreak/>
        <w:t xml:space="preserve">Strony jako należycie wykonane do dnia rozwiązania lub wygaśnięcia umowy. </w:t>
      </w:r>
    </w:p>
    <w:p w14:paraId="24406218" w14:textId="77777777" w:rsidR="0063251B" w:rsidRPr="002A1580" w:rsidRDefault="0063251B" w:rsidP="00445E7A">
      <w:pPr>
        <w:numPr>
          <w:ilvl w:val="0"/>
          <w:numId w:val="48"/>
        </w:numPr>
        <w:suppressAutoHyphens w:val="0"/>
        <w:spacing w:after="120" w:line="360" w:lineRule="auto"/>
        <w:rPr>
          <w:rFonts w:ascii="Calibri" w:eastAsia="Courier New" w:hAnsi="Calibri" w:cs="Calibri"/>
        </w:rPr>
      </w:pPr>
      <w:r w:rsidRPr="002A1580">
        <w:rPr>
          <w:rFonts w:ascii="Calibri" w:eastAsia="Courier New" w:hAnsi="Calibri" w:cs="Calibri"/>
        </w:rPr>
        <w:t>Odstąpienie od Umowy lub jej wypowiedzenie nie powoduje wygaśnięcia roszczeń o zapłatę kar umownych, o których mowa w § 7, powstałych w czasie obowiązywania Umowy, w tym roszczenia o zapłatę kary umownej z powodu odstąpienia od umowy.</w:t>
      </w:r>
    </w:p>
    <w:p w14:paraId="4C57C624" w14:textId="6E5852E7" w:rsidR="00C37FD8" w:rsidRPr="002A1580" w:rsidRDefault="00C37FD8" w:rsidP="00445E7A">
      <w:pPr>
        <w:spacing w:before="240" w:line="360" w:lineRule="auto"/>
        <w:rPr>
          <w:rFonts w:ascii="Calibri" w:hAnsi="Calibri" w:cs="Calibri"/>
          <w:b/>
          <w:sz w:val="28"/>
        </w:rPr>
      </w:pPr>
      <w:r w:rsidRPr="002A1580">
        <w:rPr>
          <w:rFonts w:ascii="Calibri" w:hAnsi="Calibri" w:cs="Calibri"/>
          <w:b/>
          <w:sz w:val="28"/>
        </w:rPr>
        <w:t>§ 1</w:t>
      </w:r>
      <w:r w:rsidR="00285FC8" w:rsidRPr="002A1580">
        <w:rPr>
          <w:rFonts w:ascii="Calibri" w:hAnsi="Calibri" w:cs="Calibri"/>
          <w:b/>
          <w:sz w:val="28"/>
        </w:rPr>
        <w:t>4</w:t>
      </w:r>
    </w:p>
    <w:p w14:paraId="5E592F3D" w14:textId="77777777" w:rsidR="00C37FD8" w:rsidRPr="002A1580" w:rsidRDefault="00C37FD8" w:rsidP="00445E7A">
      <w:pPr>
        <w:spacing w:line="360" w:lineRule="auto"/>
        <w:rPr>
          <w:rFonts w:ascii="Calibri" w:hAnsi="Calibri" w:cs="Calibri"/>
          <w:b/>
          <w:sz w:val="28"/>
        </w:rPr>
      </w:pPr>
      <w:r w:rsidRPr="002A1580">
        <w:rPr>
          <w:rFonts w:ascii="Calibri" w:hAnsi="Calibri" w:cs="Calibri"/>
          <w:b/>
          <w:sz w:val="28"/>
        </w:rPr>
        <w:t>Inne postanowienia</w:t>
      </w:r>
    </w:p>
    <w:p w14:paraId="6D0C54D6" w14:textId="30136724" w:rsidR="00A97F92" w:rsidRPr="002A1580" w:rsidRDefault="00A97F92" w:rsidP="00445E7A">
      <w:pPr>
        <w:numPr>
          <w:ilvl w:val="0"/>
          <w:numId w:val="31"/>
        </w:numPr>
        <w:autoSpaceDE w:val="0"/>
        <w:autoSpaceDN w:val="0"/>
        <w:adjustRightInd w:val="0"/>
        <w:spacing w:before="120" w:after="120" w:line="360" w:lineRule="auto"/>
        <w:ind w:left="357" w:hanging="357"/>
        <w:rPr>
          <w:rFonts w:ascii="Calibri" w:hAnsi="Calibri" w:cs="Calibri"/>
        </w:rPr>
      </w:pPr>
      <w:r w:rsidRPr="002A1580">
        <w:rPr>
          <w:rFonts w:ascii="Calibri" w:hAnsi="Calibri" w:cs="Calibri"/>
        </w:rPr>
        <w:t>Awarie będą zgłaszane w trybie 24/7 pod nr telefonu +48</w:t>
      </w:r>
      <w:r w:rsidR="0063251B" w:rsidRPr="002A1580">
        <w:rPr>
          <w:rFonts w:ascii="Calibri" w:hAnsi="Calibri" w:cs="Calibri"/>
        </w:rPr>
        <w:t>……..</w:t>
      </w:r>
      <w:r w:rsidRPr="002A1580">
        <w:rPr>
          <w:rFonts w:ascii="Calibri" w:hAnsi="Calibri" w:cs="Calibri"/>
        </w:rPr>
        <w:t xml:space="preserve">, , e-mail: </w:t>
      </w:r>
      <w:r w:rsidR="0063251B" w:rsidRPr="002A1580">
        <w:rPr>
          <w:rFonts w:ascii="Calibri" w:hAnsi="Calibri" w:cs="Calibri"/>
        </w:rPr>
        <w:t>.......</w:t>
      </w:r>
      <w:r w:rsidRPr="002A1580">
        <w:rPr>
          <w:rFonts w:ascii="Calibri" w:hAnsi="Calibri" w:cs="Calibri"/>
        </w:rPr>
        <w:t>@</w:t>
      </w:r>
      <w:r w:rsidR="0063251B" w:rsidRPr="002A1580">
        <w:rPr>
          <w:rFonts w:ascii="Calibri" w:hAnsi="Calibri" w:cs="Calibri"/>
        </w:rPr>
        <w:t>......</w:t>
      </w:r>
      <w:r w:rsidRPr="002A1580">
        <w:rPr>
          <w:rFonts w:ascii="Calibri" w:hAnsi="Calibri" w:cs="Calibri"/>
        </w:rPr>
        <w:t xml:space="preserve"> , System Obsługi Zgłoszeń:  </w:t>
      </w:r>
      <w:r w:rsidR="0063251B" w:rsidRPr="002A1580">
        <w:rPr>
          <w:rFonts w:ascii="Calibri" w:hAnsi="Calibri" w:cs="Calibri"/>
        </w:rPr>
        <w:t>………….</w:t>
      </w:r>
    </w:p>
    <w:p w14:paraId="0D1F8610" w14:textId="5A7AD81D" w:rsidR="00A97F92" w:rsidRPr="002A1580" w:rsidRDefault="00A97F92" w:rsidP="00445E7A">
      <w:pPr>
        <w:autoSpaceDE w:val="0"/>
        <w:autoSpaceDN w:val="0"/>
        <w:adjustRightInd w:val="0"/>
        <w:spacing w:before="120" w:line="360" w:lineRule="auto"/>
        <w:ind w:left="357" w:right="-284"/>
        <w:rPr>
          <w:rFonts w:ascii="Calibri" w:hAnsi="Calibri" w:cs="Calibri"/>
        </w:rPr>
      </w:pPr>
      <w:r w:rsidRPr="002A1580">
        <w:rPr>
          <w:rFonts w:ascii="Calibri" w:hAnsi="Calibri" w:cs="Calibri"/>
        </w:rPr>
        <w:t xml:space="preserve">Konsultacje będą zgłaszane w Dni Robocze pod nr telefonu: +48 </w:t>
      </w:r>
      <w:r w:rsidR="0063251B" w:rsidRPr="002A1580">
        <w:rPr>
          <w:rFonts w:ascii="Calibri" w:hAnsi="Calibri" w:cs="Calibri"/>
        </w:rPr>
        <w:t>………..</w:t>
      </w:r>
      <w:r w:rsidRPr="002A1580">
        <w:rPr>
          <w:rFonts w:ascii="Calibri" w:hAnsi="Calibri" w:cs="Calibri"/>
        </w:rPr>
        <w:t xml:space="preserve">,  , e-mail: </w:t>
      </w:r>
      <w:r w:rsidR="0063251B" w:rsidRPr="002A1580">
        <w:rPr>
          <w:rFonts w:ascii="Calibri" w:hAnsi="Calibri" w:cs="Calibri"/>
        </w:rPr>
        <w:t>……………</w:t>
      </w:r>
      <w:r w:rsidRPr="002A1580">
        <w:rPr>
          <w:rFonts w:ascii="Calibri" w:hAnsi="Calibri" w:cs="Calibri"/>
        </w:rPr>
        <w:t xml:space="preserve">, System Obsługi Zgłoszeń: </w:t>
      </w:r>
      <w:r w:rsidR="0063251B" w:rsidRPr="002A1580">
        <w:rPr>
          <w:rFonts w:ascii="Calibri" w:hAnsi="Calibri" w:cs="Calibri"/>
        </w:rPr>
        <w:t>………..</w:t>
      </w:r>
    </w:p>
    <w:p w14:paraId="48F16A7A" w14:textId="77777777" w:rsidR="00C37FD8" w:rsidRPr="002A1580" w:rsidRDefault="00C37FD8" w:rsidP="00445E7A">
      <w:pPr>
        <w:numPr>
          <w:ilvl w:val="0"/>
          <w:numId w:val="31"/>
        </w:numPr>
        <w:autoSpaceDE w:val="0"/>
        <w:autoSpaceDN w:val="0"/>
        <w:adjustRightInd w:val="0"/>
        <w:spacing w:before="120" w:after="120" w:line="360" w:lineRule="auto"/>
        <w:ind w:left="357" w:hanging="357"/>
        <w:rPr>
          <w:rFonts w:ascii="Calibri" w:hAnsi="Calibri" w:cs="Calibri"/>
        </w:rPr>
      </w:pPr>
      <w:r w:rsidRPr="002A1580">
        <w:rPr>
          <w:rFonts w:ascii="Calibri" w:hAnsi="Calibri" w:cs="Calibri"/>
        </w:rPr>
        <w:t xml:space="preserve">Wykonawca może zmienić dane kontaktowe wskazane w ust. 1, informując o tym pisemnie Zamawiającego z co najmniej 2 dniowym wyprzedzeniem. Zmiany takie nie wymagają aneksu do Umowy. </w:t>
      </w:r>
    </w:p>
    <w:p w14:paraId="58A1A00F" w14:textId="4BF115A7" w:rsidR="00C37FD8" w:rsidRPr="002A1580" w:rsidRDefault="00C37FD8" w:rsidP="00445E7A">
      <w:pPr>
        <w:numPr>
          <w:ilvl w:val="0"/>
          <w:numId w:val="31"/>
        </w:numPr>
        <w:autoSpaceDE w:val="0"/>
        <w:autoSpaceDN w:val="0"/>
        <w:adjustRightInd w:val="0"/>
        <w:spacing w:after="120" w:line="360" w:lineRule="auto"/>
        <w:ind w:left="357" w:hanging="357"/>
        <w:rPr>
          <w:rFonts w:ascii="Calibri" w:hAnsi="Calibri" w:cs="Calibri"/>
        </w:rPr>
      </w:pPr>
      <w:r w:rsidRPr="002A1580">
        <w:rPr>
          <w:rFonts w:ascii="Calibri" w:hAnsi="Calibri" w:cs="Calibri"/>
          <w:bCs/>
        </w:rPr>
        <w:t>Ustala się następujące adresy korespondencyjne</w:t>
      </w:r>
      <w:r w:rsidR="0063251B" w:rsidRPr="002A1580">
        <w:rPr>
          <w:rFonts w:ascii="Calibri" w:hAnsi="Calibri" w:cs="Calibri"/>
          <w:bCs/>
        </w:rPr>
        <w:t xml:space="preserve"> i</w:t>
      </w:r>
      <w:r w:rsidRPr="002A1580">
        <w:rPr>
          <w:rFonts w:ascii="Calibri" w:hAnsi="Calibri" w:cs="Calibri"/>
          <w:bCs/>
        </w:rPr>
        <w:t xml:space="preserve"> adresy e-mail </w:t>
      </w:r>
      <w:r w:rsidRPr="002A1580">
        <w:rPr>
          <w:rFonts w:ascii="Calibri" w:hAnsi="Calibri" w:cs="Calibri"/>
        </w:rPr>
        <w:t>Stron, dla potrzeb korespondencji</w:t>
      </w:r>
      <w:r w:rsidRPr="002A1580">
        <w:rPr>
          <w:rFonts w:ascii="Calibri" w:hAnsi="Calibri" w:cs="Calibri"/>
        </w:rPr>
        <w:br/>
        <w:t>i składania zawiadomień:</w:t>
      </w:r>
    </w:p>
    <w:p w14:paraId="4B86322B" w14:textId="77777777" w:rsidR="00C37FD8" w:rsidRPr="002A1580" w:rsidRDefault="00C37FD8" w:rsidP="00445E7A">
      <w:pPr>
        <w:numPr>
          <w:ilvl w:val="0"/>
          <w:numId w:val="30"/>
        </w:numPr>
        <w:spacing w:before="120" w:line="360" w:lineRule="auto"/>
        <w:ind w:left="641" w:hanging="357"/>
        <w:rPr>
          <w:rFonts w:ascii="Calibri" w:hAnsi="Calibri" w:cs="Calibri"/>
        </w:rPr>
      </w:pPr>
      <w:r w:rsidRPr="002A1580">
        <w:rPr>
          <w:rFonts w:ascii="Calibri" w:hAnsi="Calibri" w:cs="Calibri"/>
        </w:rPr>
        <w:t>Wykonawcy:</w:t>
      </w:r>
    </w:p>
    <w:p w14:paraId="3BE4D113" w14:textId="602FEAF0" w:rsidR="00AC5C70" w:rsidRPr="002A1580" w:rsidRDefault="0063251B" w:rsidP="00445E7A">
      <w:pPr>
        <w:pStyle w:val="Akapitzlist"/>
        <w:spacing w:line="360" w:lineRule="auto"/>
        <w:ind w:left="643"/>
        <w:rPr>
          <w:rFonts w:ascii="Calibri" w:hAnsi="Calibri" w:cs="Calibri"/>
          <w:b/>
        </w:rPr>
      </w:pPr>
      <w:r w:rsidRPr="002A1580">
        <w:rPr>
          <w:rFonts w:ascii="Calibri" w:hAnsi="Calibri" w:cs="Calibri"/>
          <w:b/>
        </w:rPr>
        <w:t>………</w:t>
      </w:r>
    </w:p>
    <w:p w14:paraId="54359267" w14:textId="704E761D" w:rsidR="00AC5C70" w:rsidRPr="002A1580" w:rsidRDefault="00AC5C70" w:rsidP="00445E7A">
      <w:pPr>
        <w:pStyle w:val="Akapitzlist"/>
        <w:spacing w:line="360" w:lineRule="auto"/>
        <w:ind w:left="643"/>
        <w:rPr>
          <w:rFonts w:ascii="Calibri" w:hAnsi="Calibri" w:cs="Calibri"/>
          <w:b/>
        </w:rPr>
      </w:pPr>
      <w:r w:rsidRPr="002A1580">
        <w:rPr>
          <w:rFonts w:ascii="Calibri" w:hAnsi="Calibri" w:cs="Calibri"/>
          <w:b/>
        </w:rPr>
        <w:t xml:space="preserve">ul. </w:t>
      </w:r>
      <w:r w:rsidR="0063251B" w:rsidRPr="002A1580">
        <w:rPr>
          <w:rFonts w:ascii="Calibri" w:hAnsi="Calibri" w:cs="Calibri"/>
          <w:b/>
        </w:rPr>
        <w:t>…..</w:t>
      </w:r>
    </w:p>
    <w:p w14:paraId="263E64B8" w14:textId="75EA3BAD" w:rsidR="00AC5C70" w:rsidRPr="002A1580" w:rsidRDefault="0063251B" w:rsidP="00445E7A">
      <w:pPr>
        <w:pStyle w:val="Akapitzlist"/>
        <w:spacing w:line="360" w:lineRule="auto"/>
        <w:ind w:left="643"/>
        <w:rPr>
          <w:rFonts w:ascii="Calibri" w:hAnsi="Calibri" w:cs="Calibri"/>
          <w:b/>
        </w:rPr>
      </w:pPr>
      <w:r w:rsidRPr="002A1580">
        <w:rPr>
          <w:rFonts w:ascii="Calibri" w:hAnsi="Calibri" w:cs="Calibri"/>
          <w:b/>
        </w:rPr>
        <w:t>……</w:t>
      </w:r>
    </w:p>
    <w:p w14:paraId="128BADE0" w14:textId="37E25B71" w:rsidR="00C37FD8" w:rsidRPr="002A1580" w:rsidRDefault="00AC5C70" w:rsidP="00445E7A">
      <w:pPr>
        <w:pStyle w:val="Akapitzlist"/>
        <w:spacing w:line="360" w:lineRule="auto"/>
        <w:ind w:left="643"/>
        <w:rPr>
          <w:rFonts w:ascii="Calibri" w:hAnsi="Calibri" w:cs="Calibri"/>
          <w:b/>
          <w:lang w:val="en-US"/>
        </w:rPr>
      </w:pPr>
      <w:r w:rsidRPr="002A1580">
        <w:rPr>
          <w:rFonts w:ascii="Calibri" w:hAnsi="Calibri" w:cs="Calibri"/>
          <w:b/>
          <w:lang w:val="en-US"/>
        </w:rPr>
        <w:t xml:space="preserve">e-mail: </w:t>
      </w:r>
      <w:r w:rsidR="00C37FD8" w:rsidRPr="002A1580">
        <w:rPr>
          <w:rFonts w:ascii="Calibri" w:hAnsi="Calibri" w:cs="Calibri"/>
          <w:b/>
          <w:lang w:val="en-US"/>
        </w:rPr>
        <w:t>e-mail:</w:t>
      </w:r>
      <w:r w:rsidR="0063251B" w:rsidRPr="002A1580">
        <w:rPr>
          <w:rFonts w:ascii="Calibri" w:hAnsi="Calibri" w:cs="Calibri"/>
          <w:b/>
          <w:lang w:val="fr-BE"/>
        </w:rPr>
        <w:t>.........</w:t>
      </w:r>
    </w:p>
    <w:p w14:paraId="139A360E" w14:textId="77777777" w:rsidR="00C37FD8" w:rsidRPr="002A1580" w:rsidRDefault="00C37FD8" w:rsidP="00445E7A">
      <w:pPr>
        <w:numPr>
          <w:ilvl w:val="0"/>
          <w:numId w:val="30"/>
        </w:numPr>
        <w:spacing w:before="240" w:line="360" w:lineRule="auto"/>
        <w:ind w:left="641" w:hanging="357"/>
        <w:rPr>
          <w:rFonts w:ascii="Calibri" w:hAnsi="Calibri" w:cs="Calibri"/>
        </w:rPr>
      </w:pPr>
      <w:r w:rsidRPr="002A1580">
        <w:rPr>
          <w:rFonts w:ascii="Calibri" w:hAnsi="Calibri" w:cs="Calibri"/>
        </w:rPr>
        <w:t>Zamawiającego:</w:t>
      </w:r>
    </w:p>
    <w:p w14:paraId="123556D5" w14:textId="77777777" w:rsidR="00AC5C70" w:rsidRPr="002A1580" w:rsidRDefault="00AC5C70" w:rsidP="00445E7A">
      <w:pPr>
        <w:pStyle w:val="Akapitzlist"/>
        <w:spacing w:line="360" w:lineRule="auto"/>
        <w:ind w:left="643"/>
        <w:rPr>
          <w:rFonts w:ascii="Calibri" w:hAnsi="Calibri" w:cs="Calibri"/>
          <w:b/>
        </w:rPr>
      </w:pPr>
      <w:r w:rsidRPr="002A1580">
        <w:rPr>
          <w:rFonts w:ascii="Calibri" w:hAnsi="Calibri" w:cs="Calibri"/>
          <w:b/>
        </w:rPr>
        <w:t xml:space="preserve">Biuro Łączności i Informatyki </w:t>
      </w:r>
    </w:p>
    <w:p w14:paraId="2350E3D3" w14:textId="77777777" w:rsidR="00AC5C70" w:rsidRPr="002A1580" w:rsidRDefault="00AC5C70" w:rsidP="00445E7A">
      <w:pPr>
        <w:pStyle w:val="Akapitzlist"/>
        <w:spacing w:line="360" w:lineRule="auto"/>
        <w:ind w:left="643"/>
        <w:rPr>
          <w:rFonts w:ascii="Calibri" w:hAnsi="Calibri" w:cs="Calibri"/>
          <w:b/>
        </w:rPr>
      </w:pPr>
      <w:r w:rsidRPr="002A1580">
        <w:rPr>
          <w:rFonts w:ascii="Calibri" w:hAnsi="Calibri" w:cs="Calibri"/>
          <w:b/>
        </w:rPr>
        <w:t xml:space="preserve">Komendy Głównej Policji </w:t>
      </w:r>
    </w:p>
    <w:p w14:paraId="7140E333" w14:textId="7830B841" w:rsidR="00AC5C70" w:rsidRPr="002A1580" w:rsidRDefault="00AC5C70" w:rsidP="00445E7A">
      <w:pPr>
        <w:pStyle w:val="Akapitzlist"/>
        <w:spacing w:line="360" w:lineRule="auto"/>
        <w:ind w:left="643"/>
        <w:rPr>
          <w:rFonts w:ascii="Calibri" w:hAnsi="Calibri" w:cs="Calibri"/>
          <w:b/>
        </w:rPr>
      </w:pPr>
      <w:r w:rsidRPr="002A1580">
        <w:rPr>
          <w:rFonts w:ascii="Calibri" w:hAnsi="Calibri" w:cs="Calibri"/>
          <w:b/>
        </w:rPr>
        <w:t xml:space="preserve">ul. </w:t>
      </w:r>
      <w:r w:rsidR="0063251B" w:rsidRPr="002A1580">
        <w:rPr>
          <w:rFonts w:ascii="Calibri" w:hAnsi="Calibri" w:cs="Calibri"/>
          <w:b/>
        </w:rPr>
        <w:t>…………..</w:t>
      </w:r>
    </w:p>
    <w:p w14:paraId="61591BA7" w14:textId="3002B211" w:rsidR="00AC5C70" w:rsidRPr="002A1580" w:rsidRDefault="0063251B" w:rsidP="00445E7A">
      <w:pPr>
        <w:pStyle w:val="Akapitzlist"/>
        <w:spacing w:line="360" w:lineRule="auto"/>
        <w:ind w:left="643"/>
        <w:rPr>
          <w:rFonts w:ascii="Calibri" w:hAnsi="Calibri" w:cs="Calibri"/>
          <w:b/>
        </w:rPr>
      </w:pPr>
      <w:r w:rsidRPr="002A1580">
        <w:rPr>
          <w:rFonts w:ascii="Calibri" w:hAnsi="Calibri" w:cs="Calibri"/>
          <w:b/>
        </w:rPr>
        <w:t>……</w:t>
      </w:r>
      <w:r w:rsidR="00AC5C70" w:rsidRPr="002A1580">
        <w:rPr>
          <w:rFonts w:ascii="Calibri" w:hAnsi="Calibri" w:cs="Calibri"/>
          <w:b/>
        </w:rPr>
        <w:t xml:space="preserve"> Warszawa </w:t>
      </w:r>
    </w:p>
    <w:p w14:paraId="3286C6E3" w14:textId="1AC8E986" w:rsidR="00AC5C70" w:rsidRPr="002A1580" w:rsidRDefault="00AC5C70" w:rsidP="00445E7A">
      <w:pPr>
        <w:pStyle w:val="Akapitzlist"/>
        <w:spacing w:line="360" w:lineRule="auto"/>
        <w:ind w:left="643"/>
        <w:rPr>
          <w:rFonts w:ascii="Calibri" w:hAnsi="Calibri" w:cs="Calibri"/>
          <w:b/>
        </w:rPr>
      </w:pPr>
      <w:r w:rsidRPr="002A1580">
        <w:rPr>
          <w:rFonts w:ascii="Calibri" w:hAnsi="Calibri" w:cs="Calibri"/>
          <w:b/>
        </w:rPr>
        <w:t>faks: 47 72 </w:t>
      </w:r>
      <w:r w:rsidR="0063251B" w:rsidRPr="002A1580">
        <w:rPr>
          <w:rFonts w:ascii="Calibri" w:hAnsi="Calibri" w:cs="Calibri"/>
          <w:b/>
        </w:rPr>
        <w:t>…..</w:t>
      </w:r>
    </w:p>
    <w:p w14:paraId="7788B78C" w14:textId="0C9A1120" w:rsidR="00AC5C70" w:rsidRPr="002A1580" w:rsidRDefault="00AC5C70" w:rsidP="00445E7A">
      <w:pPr>
        <w:pStyle w:val="Akapitzlist"/>
        <w:spacing w:line="360" w:lineRule="auto"/>
        <w:ind w:left="643"/>
        <w:rPr>
          <w:rFonts w:ascii="Calibri" w:hAnsi="Calibri" w:cs="Calibri"/>
        </w:rPr>
      </w:pPr>
      <w:r w:rsidRPr="002A1580">
        <w:rPr>
          <w:rFonts w:ascii="Calibri" w:hAnsi="Calibri" w:cs="Calibri"/>
          <w:b/>
        </w:rPr>
        <w:t xml:space="preserve">e-mail: </w:t>
      </w:r>
      <w:r w:rsidR="0063251B" w:rsidRPr="002A1580">
        <w:rPr>
          <w:rFonts w:ascii="Calibri" w:hAnsi="Calibri" w:cs="Calibri"/>
          <w:b/>
        </w:rPr>
        <w:t>…..@policja.gov.pl</w:t>
      </w:r>
    </w:p>
    <w:p w14:paraId="544F285A" w14:textId="55FDFB08" w:rsidR="0063251B" w:rsidRPr="002A1580" w:rsidRDefault="0063251B" w:rsidP="00445E7A">
      <w:pPr>
        <w:numPr>
          <w:ilvl w:val="0"/>
          <w:numId w:val="31"/>
        </w:numPr>
        <w:autoSpaceDE w:val="0"/>
        <w:autoSpaceDN w:val="0"/>
        <w:adjustRightInd w:val="0"/>
        <w:spacing w:before="120" w:after="120" w:line="360" w:lineRule="auto"/>
        <w:ind w:left="357" w:hanging="357"/>
        <w:rPr>
          <w:rFonts w:ascii="Calibri" w:hAnsi="Calibri" w:cs="Calibri"/>
        </w:rPr>
      </w:pPr>
      <w:r w:rsidRPr="002A1580">
        <w:rPr>
          <w:rFonts w:ascii="Calibri" w:hAnsi="Calibri" w:cs="Calibri"/>
        </w:rPr>
        <w:t xml:space="preserve">Zmiana danych adresowych, adresów e-mail nie stanowi zmiany Umowy i może być dokonywana przez Stronę, której dotyczy. Zmiana ta staje się skuteczna wobec drugiej </w:t>
      </w:r>
      <w:r w:rsidRPr="002A1580">
        <w:rPr>
          <w:rFonts w:ascii="Calibri" w:hAnsi="Calibri" w:cs="Calibri"/>
        </w:rPr>
        <w:lastRenderedPageBreak/>
        <w:t xml:space="preserve">Strony z chwilą otrzymania przez nią zawiadomienia przesłanego odpowiednio na adres email wskazany w ust. </w:t>
      </w:r>
      <w:r w:rsidR="00C846C5" w:rsidRPr="002A1580">
        <w:rPr>
          <w:rFonts w:ascii="Calibri" w:hAnsi="Calibri" w:cs="Calibri"/>
        </w:rPr>
        <w:t>3</w:t>
      </w:r>
      <w:r w:rsidRPr="002A1580">
        <w:rPr>
          <w:rFonts w:ascii="Calibri" w:hAnsi="Calibri" w:cs="Calibri"/>
        </w:rPr>
        <w:t>.</w:t>
      </w:r>
    </w:p>
    <w:p w14:paraId="10921474" w14:textId="79946A01" w:rsidR="00C37FD8" w:rsidRPr="002A1580" w:rsidRDefault="00C37FD8" w:rsidP="00445E7A">
      <w:pPr>
        <w:spacing w:before="360" w:line="360" w:lineRule="auto"/>
        <w:rPr>
          <w:rFonts w:ascii="Calibri" w:hAnsi="Calibri" w:cs="Calibri"/>
          <w:b/>
          <w:sz w:val="28"/>
        </w:rPr>
      </w:pPr>
      <w:r w:rsidRPr="002A1580">
        <w:rPr>
          <w:rFonts w:ascii="Calibri" w:hAnsi="Calibri" w:cs="Calibri"/>
          <w:b/>
          <w:sz w:val="28"/>
        </w:rPr>
        <w:t>§ 1</w:t>
      </w:r>
      <w:r w:rsidR="00285FC8" w:rsidRPr="002A1580">
        <w:rPr>
          <w:rFonts w:ascii="Calibri" w:hAnsi="Calibri" w:cs="Calibri"/>
          <w:b/>
          <w:sz w:val="28"/>
        </w:rPr>
        <w:t>5</w:t>
      </w:r>
    </w:p>
    <w:p w14:paraId="4F276B39" w14:textId="77777777" w:rsidR="00C37FD8" w:rsidRPr="002A1580" w:rsidRDefault="00C37FD8" w:rsidP="00445E7A">
      <w:pPr>
        <w:spacing w:line="360" w:lineRule="auto"/>
        <w:rPr>
          <w:rFonts w:ascii="Calibri" w:hAnsi="Calibri" w:cs="Calibri"/>
          <w:sz w:val="28"/>
        </w:rPr>
      </w:pPr>
      <w:r w:rsidRPr="002A1580">
        <w:rPr>
          <w:rFonts w:ascii="Calibri" w:hAnsi="Calibri" w:cs="Calibri"/>
          <w:b/>
          <w:sz w:val="28"/>
        </w:rPr>
        <w:t>Postanowienia końcowe</w:t>
      </w:r>
    </w:p>
    <w:p w14:paraId="364955AE" w14:textId="77777777" w:rsidR="00C37FD8" w:rsidRPr="002A1580" w:rsidRDefault="00C37FD8" w:rsidP="00445E7A">
      <w:pPr>
        <w:numPr>
          <w:ilvl w:val="0"/>
          <w:numId w:val="29"/>
        </w:numPr>
        <w:autoSpaceDE w:val="0"/>
        <w:autoSpaceDN w:val="0"/>
        <w:adjustRightInd w:val="0"/>
        <w:spacing w:before="120" w:after="120" w:line="360" w:lineRule="auto"/>
        <w:ind w:left="357" w:hanging="357"/>
        <w:rPr>
          <w:rFonts w:ascii="Calibri" w:hAnsi="Calibri" w:cs="Calibri"/>
        </w:rPr>
      </w:pPr>
      <w:r w:rsidRPr="002A1580">
        <w:rPr>
          <w:rFonts w:ascii="Calibri" w:hAnsi="Calibri" w:cs="Calibri"/>
        </w:rPr>
        <w:t xml:space="preserve">Wszelkie należności Wykonawcy wynikające z Umowy objęte są zakazem sprzedaży oraz cesji wierzytelności (w tym również odsetek) i nie mogą być przelane na rzecz osób trzecich bez pisemnej zgody Zamawiającego. </w:t>
      </w:r>
    </w:p>
    <w:p w14:paraId="3668C43C" w14:textId="77777777" w:rsidR="00C37FD8" w:rsidRPr="002A1580" w:rsidRDefault="00C37FD8" w:rsidP="00445E7A">
      <w:pPr>
        <w:numPr>
          <w:ilvl w:val="0"/>
          <w:numId w:val="29"/>
        </w:numPr>
        <w:autoSpaceDE w:val="0"/>
        <w:autoSpaceDN w:val="0"/>
        <w:adjustRightInd w:val="0"/>
        <w:spacing w:after="120" w:line="360" w:lineRule="auto"/>
        <w:rPr>
          <w:rFonts w:ascii="Calibri" w:hAnsi="Calibri" w:cs="Calibri"/>
        </w:rPr>
      </w:pPr>
      <w:r w:rsidRPr="002A1580">
        <w:rPr>
          <w:rFonts w:ascii="Calibri" w:hAnsi="Calibri" w:cs="Calibri"/>
        </w:rPr>
        <w:t>W sprawach nieuregulowanych Umową stosuje się przepisy Kodeksu Cywilnego, ustawy Prawo zamówień publicznych i ustawy prawo autorskie i prawa pokrewne.</w:t>
      </w:r>
    </w:p>
    <w:p w14:paraId="6C3D0B55" w14:textId="77777777" w:rsidR="00C37FD8" w:rsidRPr="002A1580" w:rsidRDefault="00C37FD8" w:rsidP="00445E7A">
      <w:pPr>
        <w:numPr>
          <w:ilvl w:val="0"/>
          <w:numId w:val="29"/>
        </w:numPr>
        <w:autoSpaceDE w:val="0"/>
        <w:autoSpaceDN w:val="0"/>
        <w:adjustRightInd w:val="0"/>
        <w:spacing w:after="120" w:line="360" w:lineRule="auto"/>
        <w:rPr>
          <w:rFonts w:ascii="Calibri" w:hAnsi="Calibri" w:cs="Calibri"/>
        </w:rPr>
      </w:pPr>
      <w:r w:rsidRPr="002A1580">
        <w:rPr>
          <w:rFonts w:ascii="Calibri" w:hAnsi="Calibri" w:cs="Calibri"/>
        </w:rPr>
        <w:t xml:space="preserve">W przypadku zaistnienia sporu, Strony zobowiązują się w terminie 14 (czternastu) dni od daty jego zaistnienia, rozstrzygnąć spór w sposób polubowny. </w:t>
      </w:r>
      <w:r w:rsidRPr="002A1580">
        <w:rPr>
          <w:rFonts w:ascii="Calibri" w:hAnsi="Calibri" w:cs="Calibri"/>
          <w:bCs/>
        </w:rPr>
        <w:t>Każda ze stron umowy</w:t>
      </w:r>
      <w:r w:rsidRPr="002A1580">
        <w:rPr>
          <w:rFonts w:ascii="Calibri" w:hAnsi="Calibri" w:cs="Calibri"/>
        </w:rPr>
        <w:t xml:space="preserve"> może złożyć do Sądu Polubownego przy Prokuratorii Generalnej RP, wybranego mediatora albo osoby wskazanej przez Strony wniosek o przeprowadzenie mediacji, koncyliacji czy innego polubownego rozwiązania sporu. W razie braku możliwości polubownego załatwienia sporu, sprawa zostanie poddana rozpoznaniu przez Sąd powszechny właściwy dla siedziby Zamawiającego.</w:t>
      </w:r>
    </w:p>
    <w:p w14:paraId="7CE8BE67" w14:textId="77777777" w:rsidR="00C37FD8" w:rsidRPr="002A1580" w:rsidRDefault="00C37FD8" w:rsidP="00445E7A">
      <w:pPr>
        <w:numPr>
          <w:ilvl w:val="0"/>
          <w:numId w:val="29"/>
        </w:numPr>
        <w:autoSpaceDE w:val="0"/>
        <w:autoSpaceDN w:val="0"/>
        <w:adjustRightInd w:val="0"/>
        <w:spacing w:after="120" w:line="360" w:lineRule="auto"/>
        <w:rPr>
          <w:rFonts w:ascii="Calibri" w:hAnsi="Calibri" w:cs="Calibri"/>
        </w:rPr>
      </w:pPr>
      <w:r w:rsidRPr="002A1580">
        <w:rPr>
          <w:rFonts w:ascii="Calibri" w:hAnsi="Calibri" w:cs="Calibri"/>
        </w:rPr>
        <w:t>W przypadku zaistnienia jakichkolwiek rozbieżności pomiędzy postanowieniami zawartymi w załącznikach do Umowy a warunkami ustalonymi w Umowie, wiążące są postanowienia Umowy.</w:t>
      </w:r>
    </w:p>
    <w:p w14:paraId="07DD5F72" w14:textId="4B220773" w:rsidR="00C37FD8" w:rsidRPr="002A1580" w:rsidRDefault="00C37FD8" w:rsidP="00445E7A">
      <w:pPr>
        <w:numPr>
          <w:ilvl w:val="0"/>
          <w:numId w:val="29"/>
        </w:numPr>
        <w:autoSpaceDE w:val="0"/>
        <w:autoSpaceDN w:val="0"/>
        <w:adjustRightInd w:val="0"/>
        <w:spacing w:after="120" w:line="360" w:lineRule="auto"/>
        <w:rPr>
          <w:rFonts w:ascii="Calibri" w:hAnsi="Calibri" w:cs="Calibri"/>
        </w:rPr>
      </w:pPr>
      <w:r w:rsidRPr="002A1580">
        <w:rPr>
          <w:rFonts w:ascii="Calibri" w:hAnsi="Calibri" w:cs="Calibri"/>
        </w:rPr>
        <w:t xml:space="preserve">Wszelkie zmiany Umowy wymagają zachowania zgody obu Stron i muszą być dokonywane </w:t>
      </w:r>
      <w:r w:rsidRPr="002A1580">
        <w:rPr>
          <w:rFonts w:ascii="Calibri" w:hAnsi="Calibri" w:cs="Calibri"/>
        </w:rPr>
        <w:br/>
        <w:t>w formie pisemnej pod rygorem nieważności w postaci aneksu</w:t>
      </w:r>
      <w:r w:rsidR="00C846C5" w:rsidRPr="002A1580">
        <w:rPr>
          <w:rFonts w:ascii="Calibri" w:hAnsi="Calibri" w:cs="Calibri"/>
        </w:rPr>
        <w:t>.</w:t>
      </w:r>
    </w:p>
    <w:p w14:paraId="52A34CCA" w14:textId="77777777" w:rsidR="00C37FD8" w:rsidRPr="002A1580" w:rsidRDefault="00C37FD8" w:rsidP="00445E7A">
      <w:pPr>
        <w:numPr>
          <w:ilvl w:val="0"/>
          <w:numId w:val="29"/>
        </w:numPr>
        <w:autoSpaceDE w:val="0"/>
        <w:autoSpaceDN w:val="0"/>
        <w:adjustRightInd w:val="0"/>
        <w:spacing w:after="120" w:line="360" w:lineRule="auto"/>
        <w:rPr>
          <w:rFonts w:ascii="Calibri" w:hAnsi="Calibri" w:cs="Calibri"/>
        </w:rPr>
      </w:pPr>
      <w:r w:rsidRPr="002A1580">
        <w:rPr>
          <w:rFonts w:ascii="Calibri" w:hAnsi="Calibri" w:cs="Calibri"/>
        </w:rPr>
        <w:t>Umowę sporządzono w 4 (czterech) jednobrzmiących egzemplarzach, z których 3  (trzy) egzemplarze otrzymuje Zamawiający i 1 (jeden) egzemplarz otrzymuje Wykonawca.</w:t>
      </w:r>
    </w:p>
    <w:p w14:paraId="5DC5B9F2" w14:textId="77777777" w:rsidR="00C37FD8" w:rsidRPr="002A1580" w:rsidRDefault="00C37FD8" w:rsidP="00445E7A">
      <w:pPr>
        <w:numPr>
          <w:ilvl w:val="0"/>
          <w:numId w:val="29"/>
        </w:numPr>
        <w:autoSpaceDE w:val="0"/>
        <w:autoSpaceDN w:val="0"/>
        <w:adjustRightInd w:val="0"/>
        <w:spacing w:after="120" w:line="360" w:lineRule="auto"/>
        <w:rPr>
          <w:rFonts w:ascii="Calibri" w:hAnsi="Calibri" w:cs="Calibri"/>
        </w:rPr>
      </w:pPr>
      <w:r w:rsidRPr="002A1580">
        <w:rPr>
          <w:rFonts w:ascii="Calibri" w:hAnsi="Calibri" w:cs="Calibri"/>
          <w:color w:val="000000"/>
        </w:rPr>
        <w:t>Załączniki</w:t>
      </w:r>
      <w:r w:rsidRPr="002A1580">
        <w:rPr>
          <w:rFonts w:ascii="Calibri" w:hAnsi="Calibri" w:cs="Calibri"/>
        </w:rPr>
        <w:t xml:space="preserve"> stanowiące integralną część Umowy:</w:t>
      </w:r>
    </w:p>
    <w:p w14:paraId="057B6D95" w14:textId="77777777" w:rsidR="00C37FD8" w:rsidRPr="002A1580" w:rsidRDefault="00C37FD8" w:rsidP="00C37FD8">
      <w:pPr>
        <w:tabs>
          <w:tab w:val="left" w:pos="357"/>
        </w:tabs>
        <w:spacing w:line="276" w:lineRule="auto"/>
        <w:ind w:left="357"/>
        <w:jc w:val="both"/>
        <w:rPr>
          <w:rFonts w:ascii="Calibri" w:hAnsi="Calibri" w:cs="Calibri"/>
        </w:rPr>
      </w:pPr>
      <w:r w:rsidRPr="002A1580">
        <w:rPr>
          <w:rFonts w:ascii="Calibri" w:hAnsi="Calibri" w:cs="Calibri"/>
          <w:color w:val="000000"/>
        </w:rPr>
        <w:t xml:space="preserve">Załącznik nr 1 – </w:t>
      </w:r>
      <w:r w:rsidRPr="002A1580">
        <w:rPr>
          <w:rFonts w:ascii="Calibri" w:hAnsi="Calibri" w:cs="Calibri"/>
        </w:rPr>
        <w:t>Opis Przedmiotu umowy,</w:t>
      </w:r>
    </w:p>
    <w:p w14:paraId="6B27997C" w14:textId="77777777" w:rsidR="00C37FD8" w:rsidRPr="002A1580" w:rsidRDefault="00C37FD8" w:rsidP="00C37FD8">
      <w:pPr>
        <w:tabs>
          <w:tab w:val="left" w:pos="357"/>
        </w:tabs>
        <w:spacing w:line="276" w:lineRule="auto"/>
        <w:ind w:left="357"/>
        <w:jc w:val="both"/>
        <w:rPr>
          <w:rFonts w:ascii="Calibri" w:hAnsi="Calibri" w:cs="Calibri"/>
          <w:color w:val="000000"/>
        </w:rPr>
      </w:pPr>
      <w:r w:rsidRPr="002A1580">
        <w:rPr>
          <w:rFonts w:ascii="Calibri" w:hAnsi="Calibri" w:cs="Calibri"/>
          <w:color w:val="000000"/>
        </w:rPr>
        <w:t>Załącznik nr 2 – Wymogi Świadczenia Usługi,</w:t>
      </w:r>
    </w:p>
    <w:p w14:paraId="69381844" w14:textId="77777777" w:rsidR="00C37FD8" w:rsidRPr="002A1580" w:rsidRDefault="00C37FD8" w:rsidP="00C37FD8">
      <w:pPr>
        <w:tabs>
          <w:tab w:val="left" w:pos="357"/>
        </w:tabs>
        <w:spacing w:line="276" w:lineRule="auto"/>
        <w:ind w:left="357"/>
        <w:jc w:val="both"/>
        <w:rPr>
          <w:rFonts w:ascii="Calibri" w:hAnsi="Calibri" w:cs="Calibri"/>
        </w:rPr>
      </w:pPr>
      <w:r w:rsidRPr="002A1580">
        <w:rPr>
          <w:rFonts w:ascii="Calibri" w:hAnsi="Calibri" w:cs="Calibri"/>
          <w:color w:val="000000"/>
        </w:rPr>
        <w:t xml:space="preserve">Załącznik nr 3 – </w:t>
      </w:r>
      <w:r w:rsidRPr="002A1580">
        <w:rPr>
          <w:rFonts w:ascii="Calibri" w:hAnsi="Calibri" w:cs="Calibri"/>
        </w:rPr>
        <w:t>Protokół Odbioru Usługi</w:t>
      </w:r>
      <w:bookmarkStart w:id="3" w:name="_DV_M188"/>
      <w:bookmarkEnd w:id="3"/>
      <w:r w:rsidRPr="002A1580">
        <w:rPr>
          <w:rFonts w:ascii="Calibri" w:hAnsi="Calibri" w:cs="Calibri"/>
        </w:rPr>
        <w:t>,</w:t>
      </w:r>
    </w:p>
    <w:p w14:paraId="2807CA09" w14:textId="77777777" w:rsidR="00C37FD8" w:rsidRPr="002A1580" w:rsidRDefault="00C37FD8" w:rsidP="00C37FD8">
      <w:pPr>
        <w:tabs>
          <w:tab w:val="left" w:pos="357"/>
        </w:tabs>
        <w:spacing w:line="276" w:lineRule="auto"/>
        <w:ind w:left="357"/>
        <w:jc w:val="both"/>
        <w:rPr>
          <w:rFonts w:ascii="Calibri" w:hAnsi="Calibri" w:cs="Calibri"/>
        </w:rPr>
      </w:pPr>
      <w:r w:rsidRPr="002A1580">
        <w:rPr>
          <w:rFonts w:ascii="Calibri" w:hAnsi="Calibri" w:cs="Calibri"/>
          <w:color w:val="000000"/>
        </w:rPr>
        <w:t xml:space="preserve">Załącznik nr 4 – </w:t>
      </w:r>
      <w:r w:rsidRPr="002A1580">
        <w:rPr>
          <w:rFonts w:ascii="Calibri" w:hAnsi="Calibri" w:cs="Calibri"/>
        </w:rPr>
        <w:t>Oświadczenie o zachowaniu poufności,</w:t>
      </w:r>
    </w:p>
    <w:p w14:paraId="4DDE933C" w14:textId="77777777" w:rsidR="00C37FD8" w:rsidRPr="002A1580" w:rsidRDefault="00C37FD8" w:rsidP="00C37FD8">
      <w:pPr>
        <w:tabs>
          <w:tab w:val="left" w:pos="357"/>
        </w:tabs>
        <w:spacing w:line="276" w:lineRule="auto"/>
        <w:ind w:left="357"/>
        <w:jc w:val="both"/>
        <w:rPr>
          <w:rFonts w:ascii="Calibri" w:hAnsi="Calibri" w:cs="Calibri"/>
          <w:color w:val="000000"/>
        </w:rPr>
      </w:pPr>
      <w:r w:rsidRPr="002A1580">
        <w:rPr>
          <w:rFonts w:ascii="Calibri" w:hAnsi="Calibri" w:cs="Calibri"/>
          <w:color w:val="000000"/>
        </w:rPr>
        <w:t>Załącznik nr 5 – Klauzula informacyjna o przetwarzaniu danych osobowych,</w:t>
      </w:r>
    </w:p>
    <w:p w14:paraId="6EC34813" w14:textId="77777777" w:rsidR="00C37FD8" w:rsidRPr="002A1580" w:rsidRDefault="00C37FD8" w:rsidP="00C37FD8">
      <w:pPr>
        <w:tabs>
          <w:tab w:val="left" w:pos="357"/>
        </w:tabs>
        <w:spacing w:line="276" w:lineRule="auto"/>
        <w:ind w:left="357"/>
        <w:jc w:val="both"/>
        <w:rPr>
          <w:rFonts w:ascii="Calibri" w:hAnsi="Calibri" w:cs="Calibri"/>
        </w:rPr>
      </w:pPr>
      <w:r w:rsidRPr="002A1580">
        <w:rPr>
          <w:rFonts w:ascii="Calibri" w:hAnsi="Calibri" w:cs="Calibri"/>
          <w:color w:val="000000"/>
        </w:rPr>
        <w:t xml:space="preserve">Załącznik nr 6 – </w:t>
      </w:r>
      <w:r w:rsidRPr="002A1580">
        <w:rPr>
          <w:rFonts w:ascii="Calibri" w:hAnsi="Calibri" w:cs="Calibri"/>
        </w:rPr>
        <w:t>Procedura aktualizacji kodu źródłowego,</w:t>
      </w:r>
    </w:p>
    <w:p w14:paraId="54B0F497" w14:textId="14DC292B" w:rsidR="00C37FD8" w:rsidRPr="002A1580" w:rsidRDefault="00C37FD8" w:rsidP="00C37FD8">
      <w:pPr>
        <w:tabs>
          <w:tab w:val="left" w:pos="357"/>
        </w:tabs>
        <w:spacing w:line="276" w:lineRule="auto"/>
        <w:ind w:left="357"/>
        <w:jc w:val="both"/>
        <w:rPr>
          <w:rFonts w:ascii="Calibri" w:hAnsi="Calibri" w:cs="Calibri"/>
          <w:color w:val="000000"/>
        </w:rPr>
      </w:pPr>
      <w:r w:rsidRPr="002A1580">
        <w:rPr>
          <w:rFonts w:ascii="Calibri" w:hAnsi="Calibri" w:cs="Calibri"/>
          <w:color w:val="000000"/>
        </w:rPr>
        <w:lastRenderedPageBreak/>
        <w:t>Załącznik nr 7 – Protokół odbioru kodów źródłowych / dokumentacji,</w:t>
      </w:r>
    </w:p>
    <w:p w14:paraId="5D242525" w14:textId="65602E0F" w:rsidR="00567392" w:rsidRPr="002A1580" w:rsidRDefault="00567392" w:rsidP="00567392">
      <w:pPr>
        <w:tabs>
          <w:tab w:val="left" w:pos="357"/>
        </w:tabs>
        <w:spacing w:line="276" w:lineRule="auto"/>
        <w:ind w:left="357"/>
        <w:jc w:val="both"/>
        <w:rPr>
          <w:rFonts w:ascii="Calibri" w:hAnsi="Calibri" w:cs="Calibri"/>
          <w:color w:val="000000"/>
        </w:rPr>
      </w:pPr>
      <w:r w:rsidRPr="002A1580">
        <w:rPr>
          <w:rFonts w:ascii="Calibri" w:hAnsi="Calibri" w:cs="Calibri"/>
          <w:color w:val="000000"/>
        </w:rPr>
        <w:t>Załącznik nr 8</w:t>
      </w:r>
      <w:r w:rsidRPr="002A1580">
        <w:rPr>
          <w:rFonts w:ascii="Calibri" w:hAnsi="Calibri" w:cs="Calibri"/>
        </w:rPr>
        <w:t xml:space="preserve"> – </w:t>
      </w:r>
      <w:r w:rsidRPr="002A1580">
        <w:rPr>
          <w:rFonts w:ascii="Calibri" w:hAnsi="Calibri" w:cs="Calibri"/>
          <w:color w:val="000000"/>
        </w:rPr>
        <w:t>Zlecenie Wykonania Usługi Rozwoju</w:t>
      </w:r>
      <w:r w:rsidR="00606D91" w:rsidRPr="002A1580">
        <w:rPr>
          <w:rFonts w:ascii="Calibri" w:hAnsi="Calibri" w:cs="Calibri"/>
          <w:color w:val="000000"/>
        </w:rPr>
        <w:t>;</w:t>
      </w:r>
      <w:r w:rsidRPr="002A1580">
        <w:rPr>
          <w:rFonts w:ascii="Calibri" w:eastAsia="Courier New" w:hAnsi="Calibri" w:cs="Calibri"/>
        </w:rPr>
        <w:t xml:space="preserve"> </w:t>
      </w:r>
      <w:r w:rsidR="00606D91" w:rsidRPr="002A1580">
        <w:rPr>
          <w:rFonts w:ascii="Calibri" w:eastAsia="Courier New" w:hAnsi="Calibri" w:cs="Calibri"/>
        </w:rPr>
        <w:t>O</w:t>
      </w:r>
      <w:r w:rsidRPr="002A1580">
        <w:rPr>
          <w:rFonts w:ascii="Calibri" w:eastAsia="Courier New" w:hAnsi="Calibri" w:cs="Calibri"/>
        </w:rPr>
        <w:t>świadczenie o skorzystaniu z prawa opcji</w:t>
      </w:r>
      <w:r w:rsidR="00291185" w:rsidRPr="002A1580">
        <w:rPr>
          <w:rFonts w:ascii="Calibri" w:eastAsia="Courier New" w:hAnsi="Calibri" w:cs="Calibri"/>
        </w:rPr>
        <w:t>,</w:t>
      </w:r>
    </w:p>
    <w:p w14:paraId="23A43014" w14:textId="7D15EFD3" w:rsidR="00C37FD8" w:rsidRPr="002A1580" w:rsidRDefault="00606D91" w:rsidP="00C37FD8">
      <w:pPr>
        <w:tabs>
          <w:tab w:val="left" w:pos="357"/>
        </w:tabs>
        <w:spacing w:line="276" w:lineRule="auto"/>
        <w:ind w:left="357"/>
        <w:jc w:val="both"/>
        <w:rPr>
          <w:rFonts w:ascii="Calibri" w:hAnsi="Calibri" w:cs="Calibri"/>
          <w:color w:val="000000"/>
        </w:rPr>
      </w:pPr>
      <w:r w:rsidRPr="002A1580">
        <w:rPr>
          <w:rFonts w:ascii="Calibri" w:eastAsia="Courier New" w:hAnsi="Calibri" w:cs="Calibri"/>
        </w:rPr>
        <w:t>Załącznik nr 9 – Protokół Odbioru Usługi</w:t>
      </w:r>
      <w:r w:rsidRPr="002A1580">
        <w:rPr>
          <w:rFonts w:ascii="Calibri" w:hAnsi="Calibri" w:cs="Calibri"/>
          <w:color w:val="000000"/>
        </w:rPr>
        <w:t xml:space="preserve"> Rozwoju</w:t>
      </w:r>
      <w:r w:rsidR="00291185" w:rsidRPr="002A1580">
        <w:rPr>
          <w:rFonts w:ascii="Calibri" w:hAnsi="Calibri" w:cs="Calibri"/>
          <w:color w:val="000000"/>
        </w:rPr>
        <w:t>,</w:t>
      </w:r>
    </w:p>
    <w:p w14:paraId="6CD54654" w14:textId="4CBC102D" w:rsidR="00C37FD8" w:rsidRPr="002A1580" w:rsidRDefault="00606D91" w:rsidP="00606D91">
      <w:pPr>
        <w:tabs>
          <w:tab w:val="left" w:pos="357"/>
        </w:tabs>
        <w:ind w:left="357"/>
        <w:jc w:val="both"/>
        <w:rPr>
          <w:rFonts w:ascii="Calibri" w:hAnsi="Calibri" w:cs="Calibri"/>
        </w:rPr>
      </w:pPr>
      <w:r w:rsidRPr="002A1580">
        <w:rPr>
          <w:rFonts w:ascii="Calibri" w:eastAsia="Courier New" w:hAnsi="Calibri" w:cs="Calibri"/>
        </w:rPr>
        <w:t xml:space="preserve">Załącznik nr 10 – </w:t>
      </w:r>
      <w:r w:rsidRPr="002A1580">
        <w:rPr>
          <w:rFonts w:ascii="Calibri" w:hAnsi="Calibri" w:cs="Calibri"/>
          <w:color w:val="000000"/>
        </w:rPr>
        <w:t>Umowa powierzenia przetwarzania danych osobowych.</w:t>
      </w:r>
    </w:p>
    <w:p w14:paraId="0F8A64BD" w14:textId="77777777" w:rsidR="00D015FA" w:rsidRPr="00801015" w:rsidRDefault="00D015FA" w:rsidP="00C37FD8">
      <w:pPr>
        <w:tabs>
          <w:tab w:val="left" w:pos="357"/>
        </w:tabs>
        <w:ind w:left="357"/>
        <w:jc w:val="both"/>
        <w:rPr>
          <w:sz w:val="22"/>
          <w:szCs w:val="22"/>
        </w:rPr>
      </w:pPr>
    </w:p>
    <w:p w14:paraId="4CF80744" w14:textId="77777777" w:rsidR="00C37FD8" w:rsidRPr="00801015" w:rsidRDefault="00C37FD8" w:rsidP="00C37FD8">
      <w:pPr>
        <w:spacing w:before="120" w:after="120" w:line="274" w:lineRule="exact"/>
        <w:ind w:left="283" w:firstLine="210"/>
        <w:jc w:val="both"/>
        <w:rPr>
          <w:sz w:val="22"/>
          <w:szCs w:val="22"/>
        </w:rPr>
        <w:sectPr w:rsidR="00C37FD8" w:rsidRPr="00801015" w:rsidSect="00C37FD8">
          <w:footerReference w:type="default" r:id="rId8"/>
          <w:footerReference w:type="first" r:id="rId9"/>
          <w:pgSz w:w="11906" w:h="16838"/>
          <w:pgMar w:top="1135" w:right="1416" w:bottom="1134" w:left="1417" w:header="708" w:footer="624" w:gutter="0"/>
          <w:cols w:space="708"/>
          <w:titlePg/>
          <w:docGrid w:linePitch="360"/>
        </w:sectPr>
      </w:pPr>
      <w:r w:rsidRPr="00801015">
        <w:rPr>
          <w:b/>
          <w:sz w:val="22"/>
          <w:szCs w:val="22"/>
        </w:rPr>
        <w:t xml:space="preserve">          ZAMAWIAJĄCY</w:t>
      </w:r>
      <w:r w:rsidRPr="00801015">
        <w:rPr>
          <w:b/>
          <w:sz w:val="22"/>
          <w:szCs w:val="22"/>
        </w:rPr>
        <w:tab/>
      </w:r>
      <w:r w:rsidRPr="00801015">
        <w:rPr>
          <w:b/>
          <w:sz w:val="22"/>
          <w:szCs w:val="22"/>
        </w:rPr>
        <w:tab/>
      </w:r>
      <w:r w:rsidRPr="00801015">
        <w:rPr>
          <w:b/>
          <w:sz w:val="22"/>
          <w:szCs w:val="22"/>
        </w:rPr>
        <w:tab/>
      </w:r>
      <w:r w:rsidRPr="00801015">
        <w:rPr>
          <w:b/>
          <w:sz w:val="22"/>
          <w:szCs w:val="22"/>
        </w:rPr>
        <w:tab/>
      </w:r>
      <w:r w:rsidRPr="00801015">
        <w:rPr>
          <w:b/>
          <w:sz w:val="22"/>
          <w:szCs w:val="22"/>
        </w:rPr>
        <w:tab/>
        <w:t xml:space="preserve">          WYKONAWCA</w:t>
      </w:r>
    </w:p>
    <w:p w14:paraId="623B9431" w14:textId="77777777" w:rsidR="00C37FD8" w:rsidRPr="00DC7A9B" w:rsidRDefault="00C37FD8" w:rsidP="00DC7A9B">
      <w:pPr>
        <w:spacing w:before="240" w:after="60"/>
        <w:rPr>
          <w:rFonts w:ascii="Calibri" w:hAnsi="Calibri" w:cs="Calibri"/>
          <w:sz w:val="28"/>
          <w:szCs w:val="22"/>
        </w:rPr>
      </w:pPr>
      <w:r w:rsidRPr="00DC7A9B">
        <w:rPr>
          <w:rFonts w:ascii="Calibri" w:hAnsi="Calibri" w:cs="Calibri"/>
          <w:sz w:val="28"/>
          <w:szCs w:val="22"/>
        </w:rPr>
        <w:lastRenderedPageBreak/>
        <w:t>Załącznik nr 1</w:t>
      </w:r>
    </w:p>
    <w:p w14:paraId="22B1097F" w14:textId="20F5D743" w:rsidR="00C37FD8" w:rsidRPr="00DC7A9B" w:rsidRDefault="00C37FD8" w:rsidP="00DC7A9B">
      <w:pPr>
        <w:rPr>
          <w:rFonts w:ascii="Calibri" w:hAnsi="Calibri" w:cs="Calibri"/>
          <w:b/>
          <w:sz w:val="28"/>
          <w:szCs w:val="22"/>
        </w:rPr>
      </w:pPr>
      <w:r w:rsidRPr="00DC7A9B">
        <w:rPr>
          <w:rFonts w:ascii="Calibri" w:hAnsi="Calibri" w:cs="Calibri"/>
          <w:sz w:val="28"/>
          <w:szCs w:val="22"/>
          <w:lang w:eastAsia="hi-IN" w:bidi="hi-IN"/>
        </w:rPr>
        <w:t>do U</w:t>
      </w:r>
      <w:r w:rsidRPr="00DC7A9B">
        <w:rPr>
          <w:rFonts w:ascii="Calibri" w:eastAsia="Calibri" w:hAnsi="Calibri" w:cs="Calibri"/>
          <w:sz w:val="28"/>
          <w:szCs w:val="22"/>
        </w:rPr>
        <w:t>mowy nr ……</w:t>
      </w:r>
      <w:r w:rsidR="00852134" w:rsidRPr="00DC7A9B">
        <w:rPr>
          <w:rFonts w:ascii="Calibri" w:eastAsia="Calibri" w:hAnsi="Calibri" w:cs="Calibri"/>
          <w:sz w:val="28"/>
          <w:szCs w:val="22"/>
        </w:rPr>
        <w:t>………………….</w:t>
      </w:r>
    </w:p>
    <w:p w14:paraId="7CC623FA" w14:textId="77777777" w:rsidR="00C37FD8" w:rsidRPr="00DC7A9B" w:rsidRDefault="00C37FD8" w:rsidP="00DC7A9B">
      <w:pPr>
        <w:rPr>
          <w:rFonts w:ascii="Calibri" w:hAnsi="Calibri" w:cs="Calibri"/>
          <w:b/>
          <w:szCs w:val="22"/>
        </w:rPr>
      </w:pPr>
    </w:p>
    <w:p w14:paraId="585F1BAA" w14:textId="77777777" w:rsidR="00C37FD8" w:rsidRPr="00DC7A9B" w:rsidRDefault="00C37FD8" w:rsidP="00DC7A9B">
      <w:pPr>
        <w:rPr>
          <w:rFonts w:ascii="Calibri" w:hAnsi="Calibri" w:cs="Calibri"/>
          <w:b/>
          <w:sz w:val="28"/>
          <w:szCs w:val="22"/>
        </w:rPr>
      </w:pPr>
    </w:p>
    <w:p w14:paraId="50FBD704" w14:textId="0513BD17" w:rsidR="00852134" w:rsidRPr="00DC7A9B" w:rsidRDefault="00C37FD8" w:rsidP="00DC7A9B">
      <w:pPr>
        <w:spacing w:after="240"/>
        <w:rPr>
          <w:rFonts w:ascii="Calibri" w:hAnsi="Calibri" w:cs="Calibri"/>
          <w:b/>
          <w:sz w:val="28"/>
          <w:szCs w:val="22"/>
        </w:rPr>
      </w:pPr>
      <w:r w:rsidRPr="00DC7A9B">
        <w:rPr>
          <w:rFonts w:ascii="Calibri" w:hAnsi="Calibri" w:cs="Calibri"/>
          <w:b/>
          <w:sz w:val="28"/>
          <w:szCs w:val="22"/>
        </w:rPr>
        <w:t>SZ</w:t>
      </w:r>
      <w:r w:rsidR="00DC7A9B" w:rsidRPr="00DC7A9B">
        <w:rPr>
          <w:rFonts w:ascii="Calibri" w:hAnsi="Calibri" w:cs="Calibri"/>
          <w:b/>
          <w:sz w:val="28"/>
          <w:szCs w:val="22"/>
        </w:rPr>
        <w:t>CZEGÓŁOWY OPIS PRZEDMIOTU UMOWY</w:t>
      </w:r>
    </w:p>
    <w:p w14:paraId="27DECE0F" w14:textId="0E5C4A79" w:rsidR="00852134" w:rsidRPr="00DC7A9B" w:rsidRDefault="00852134" w:rsidP="00DC7A9B">
      <w:pPr>
        <w:spacing w:line="360" w:lineRule="auto"/>
        <w:rPr>
          <w:rFonts w:ascii="Calibri" w:hAnsi="Calibri" w:cs="Calibri"/>
          <w:sz w:val="28"/>
        </w:rPr>
      </w:pPr>
      <w:r w:rsidRPr="00DC7A9B">
        <w:rPr>
          <w:rFonts w:ascii="Calibri" w:hAnsi="Calibri" w:cs="Calibri"/>
          <w:b/>
          <w:color w:val="000000"/>
          <w:szCs w:val="22"/>
        </w:rPr>
        <w:t xml:space="preserve">Dla zadania </w:t>
      </w:r>
      <w:r w:rsidRPr="00DC7A9B">
        <w:rPr>
          <w:rFonts w:ascii="Calibri" w:hAnsi="Calibri" w:cs="Calibri"/>
          <w:b/>
          <w:szCs w:val="22"/>
        </w:rPr>
        <w:t>„Zakupu usługi serwisu pogwarancyjnego dla aplikacji i bazy danych systemu STARLIMS na 24 miesiące wraz z dodatkowymi 800 roboczogodzinami na rozwój systemu.”</w:t>
      </w:r>
    </w:p>
    <w:p w14:paraId="6D7DEE21" w14:textId="5DC33B39" w:rsidR="00852134" w:rsidRPr="00DC7A9B" w:rsidRDefault="00852134" w:rsidP="00DC7A9B">
      <w:pPr>
        <w:spacing w:line="360" w:lineRule="auto"/>
        <w:rPr>
          <w:rFonts w:ascii="Calibri" w:hAnsi="Calibri" w:cs="Calibri"/>
          <w:szCs w:val="22"/>
        </w:rPr>
      </w:pPr>
      <w:r w:rsidRPr="00DC7A9B">
        <w:rPr>
          <w:rFonts w:ascii="Calibri" w:hAnsi="Calibri" w:cs="Calibri"/>
          <w:szCs w:val="22"/>
        </w:rPr>
        <w:t>W ramach Zamówienia podstawowego Wykonawca zobowiązany jest :</w:t>
      </w:r>
    </w:p>
    <w:p w14:paraId="132568CB" w14:textId="77777777" w:rsidR="00852134" w:rsidRPr="00DC7A9B" w:rsidRDefault="00852134" w:rsidP="00DC7A9B">
      <w:pPr>
        <w:widowControl/>
        <w:numPr>
          <w:ilvl w:val="0"/>
          <w:numId w:val="54"/>
        </w:numPr>
        <w:suppressAutoHyphens w:val="0"/>
        <w:spacing w:after="160" w:line="360" w:lineRule="auto"/>
        <w:ind w:left="426"/>
        <w:contextualSpacing/>
        <w:rPr>
          <w:rFonts w:ascii="Calibri" w:hAnsi="Calibri" w:cs="Calibri"/>
          <w:szCs w:val="22"/>
        </w:rPr>
      </w:pPr>
      <w:r w:rsidRPr="00DC7A9B">
        <w:rPr>
          <w:rFonts w:ascii="Calibri" w:hAnsi="Calibri" w:cs="Calibri"/>
          <w:szCs w:val="22"/>
        </w:rPr>
        <w:t xml:space="preserve">Świadczyć usługę serwisu pogwarancyjnego dla aplikacji i bazy danych Systemu STARLIMS </w:t>
      </w:r>
    </w:p>
    <w:p w14:paraId="1D31F084" w14:textId="77777777" w:rsidR="00852134" w:rsidRPr="00DC7A9B" w:rsidRDefault="00852134" w:rsidP="00DC7A9B">
      <w:pPr>
        <w:spacing w:line="360" w:lineRule="auto"/>
        <w:rPr>
          <w:rFonts w:ascii="Calibri" w:hAnsi="Calibri" w:cs="Calibri"/>
          <w:szCs w:val="22"/>
        </w:rPr>
      </w:pPr>
      <w:r w:rsidRPr="00DC7A9B">
        <w:rPr>
          <w:rFonts w:ascii="Calibri" w:hAnsi="Calibri" w:cs="Calibri"/>
          <w:szCs w:val="22"/>
        </w:rPr>
        <w:t xml:space="preserve">W skład Systemu STARLIMS wchodzą serwery : aplikacyjny i bazodanowy pracujące w środowisku wirtualnym (VMware). Usługa nie dotyczy warstwy sprzętowej. </w:t>
      </w:r>
    </w:p>
    <w:p w14:paraId="1FE4B758" w14:textId="77777777" w:rsidR="00852134" w:rsidRPr="00DC7A9B" w:rsidRDefault="00852134" w:rsidP="00DC7A9B">
      <w:pPr>
        <w:spacing w:line="360" w:lineRule="auto"/>
        <w:rPr>
          <w:rFonts w:ascii="Calibri" w:hAnsi="Calibri" w:cs="Calibri"/>
          <w:szCs w:val="22"/>
        </w:rPr>
      </w:pPr>
      <w:r w:rsidRPr="00DC7A9B">
        <w:rPr>
          <w:rFonts w:ascii="Calibri" w:hAnsi="Calibri" w:cs="Calibri"/>
          <w:b/>
          <w:szCs w:val="22"/>
        </w:rPr>
        <w:t xml:space="preserve">Serwer aplikacyjny </w:t>
      </w:r>
      <w:r w:rsidRPr="00DC7A9B">
        <w:rPr>
          <w:rFonts w:ascii="Calibri" w:hAnsi="Calibri" w:cs="Calibri"/>
          <w:szCs w:val="22"/>
        </w:rPr>
        <w:t>działa w oparciu o system operacyjny Windows 2008R2 w wersji STANDARD 64 bitowej. Aplikacja STARLIMS korzysta z funkcjonalności serwera IIS.</w:t>
      </w:r>
    </w:p>
    <w:p w14:paraId="245A7812" w14:textId="77777777" w:rsidR="00852134" w:rsidRPr="00DC7A9B" w:rsidRDefault="00852134" w:rsidP="00DC7A9B">
      <w:pPr>
        <w:spacing w:line="360" w:lineRule="auto"/>
        <w:rPr>
          <w:rFonts w:ascii="Calibri" w:hAnsi="Calibri" w:cs="Calibri"/>
          <w:szCs w:val="22"/>
        </w:rPr>
      </w:pPr>
      <w:r w:rsidRPr="00DC7A9B">
        <w:rPr>
          <w:rFonts w:ascii="Calibri" w:hAnsi="Calibri" w:cs="Calibri"/>
          <w:b/>
          <w:szCs w:val="22"/>
        </w:rPr>
        <w:t xml:space="preserve">Serwer bazodanowy </w:t>
      </w:r>
      <w:r w:rsidRPr="00DC7A9B">
        <w:rPr>
          <w:rFonts w:ascii="Calibri" w:hAnsi="Calibri" w:cs="Calibri"/>
          <w:szCs w:val="22"/>
        </w:rPr>
        <w:t xml:space="preserve">działa w oparciu o system operacyjny Windows 2008R2 w wersji STANDARD 64 bitowej. Bazę danych stanowi instancja serwera MS SQL w wersji 2008R2 STANDARD. Serwer aplikacyjny komunikuje się z serwerem bazodanowym wykorzystując konto jednego użytkownika-właściciela bazy danych. </w:t>
      </w:r>
    </w:p>
    <w:p w14:paraId="3DBD20DB" w14:textId="77777777" w:rsidR="00852134" w:rsidRPr="00DC7A9B" w:rsidRDefault="00852134" w:rsidP="00DC7A9B">
      <w:pPr>
        <w:spacing w:line="360" w:lineRule="auto"/>
        <w:rPr>
          <w:rFonts w:ascii="Calibri" w:hAnsi="Calibri" w:cs="Calibri"/>
          <w:szCs w:val="22"/>
        </w:rPr>
      </w:pPr>
      <w:r w:rsidRPr="00DC7A9B">
        <w:rPr>
          <w:rFonts w:ascii="Calibri" w:hAnsi="Calibri" w:cs="Calibri"/>
          <w:szCs w:val="22"/>
        </w:rPr>
        <w:t>System STARLIMS działa w oparciu o technologie webowe-Microsoft. NET oraz SOAP Web Services. Po stronie klienta znajduje się przeglądarka internetowa , poprzez którą użytkownik ma możliwość pracy z systemem bez konieczności instalowania dodatkowych aplikacji na komputerze. Przeglądarka komunikuje się z warstwa serwerową , gdzie znajduję się serwer Microsoft IIS 7.5 oraz bazy danych MS SQL 2008R2. Aby zapewnić bezpieczeństwo i integralność danych, wszelkie operacje na bazach danych wykonywane są w kontekście jednego użytkownika systemowego z  prawami właściciela bazy danych, któremu zostają nadane odpowiednie role.</w:t>
      </w:r>
    </w:p>
    <w:p w14:paraId="1BA254FE" w14:textId="77777777" w:rsidR="00852134" w:rsidRPr="00852134" w:rsidRDefault="00852134" w:rsidP="00852134">
      <w:pPr>
        <w:jc w:val="both"/>
        <w:rPr>
          <w:sz w:val="22"/>
          <w:szCs w:val="22"/>
        </w:rPr>
      </w:pPr>
    </w:p>
    <w:p w14:paraId="3DA3492C" w14:textId="77777777" w:rsidR="00852134" w:rsidRPr="00852134" w:rsidRDefault="00852134" w:rsidP="00852134">
      <w:pPr>
        <w:jc w:val="both"/>
        <w:rPr>
          <w:sz w:val="22"/>
          <w:szCs w:val="22"/>
        </w:rPr>
      </w:pPr>
      <w:r w:rsidRPr="00852134">
        <w:rPr>
          <w:noProof/>
          <w:lang w:eastAsia="pl-PL"/>
        </w:rPr>
        <w:lastRenderedPageBreak/>
        <w:drawing>
          <wp:inline distT="0" distB="0" distL="0" distR="0" wp14:anchorId="210C365C" wp14:editId="6C8E3B44">
            <wp:extent cx="5756910" cy="3164840"/>
            <wp:effectExtent l="0" t="0" r="0" b="0"/>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noChangeArrowheads="1"/>
                    </pic:cNvPicPr>
                  </pic:nvPicPr>
                  <pic:blipFill>
                    <a:blip r:embed="rId10"/>
                    <a:stretch>
                      <a:fillRect/>
                    </a:stretch>
                  </pic:blipFill>
                  <pic:spPr bwMode="auto">
                    <a:xfrm>
                      <a:off x="0" y="0"/>
                      <a:ext cx="5756910" cy="3164840"/>
                    </a:xfrm>
                    <a:prstGeom prst="rect">
                      <a:avLst/>
                    </a:prstGeom>
                    <a:noFill/>
                  </pic:spPr>
                </pic:pic>
              </a:graphicData>
            </a:graphic>
          </wp:inline>
        </w:drawing>
      </w:r>
    </w:p>
    <w:p w14:paraId="3C3AFFF7" w14:textId="77777777" w:rsidR="00852134" w:rsidRPr="00DC7A9B" w:rsidRDefault="00852134" w:rsidP="00DC7A9B">
      <w:pPr>
        <w:widowControl/>
        <w:suppressAutoHyphens w:val="0"/>
        <w:spacing w:before="100"/>
        <w:ind w:right="283"/>
        <w:jc w:val="both"/>
        <w:rPr>
          <w:rFonts w:ascii="Calibri" w:hAnsi="Calibri" w:cs="Calibri"/>
          <w:szCs w:val="22"/>
          <w:lang w:eastAsia="pl-PL"/>
        </w:rPr>
      </w:pPr>
      <w:bookmarkStart w:id="4" w:name="_Toc297136633"/>
      <w:r w:rsidRPr="00DC7A9B">
        <w:rPr>
          <w:rFonts w:ascii="Calibri" w:hAnsi="Calibri" w:cs="Calibri"/>
          <w:szCs w:val="22"/>
          <w:lang w:eastAsia="pl-PL"/>
        </w:rPr>
        <w:t xml:space="preserve">Rysunek </w:t>
      </w:r>
      <w:r w:rsidRPr="00DC7A9B">
        <w:rPr>
          <w:rFonts w:ascii="Calibri" w:hAnsi="Calibri" w:cs="Calibri"/>
          <w:b/>
          <w:szCs w:val="22"/>
          <w:lang w:eastAsia="pl-PL"/>
        </w:rPr>
        <w:fldChar w:fldCharType="begin"/>
      </w:r>
      <w:r w:rsidRPr="00DC7A9B">
        <w:rPr>
          <w:rFonts w:ascii="Calibri" w:hAnsi="Calibri" w:cs="Calibri"/>
          <w:b/>
          <w:szCs w:val="22"/>
          <w:lang w:eastAsia="pl-PL"/>
        </w:rPr>
        <w:instrText xml:space="preserve"> SEQ "Rysunek" \* ARABIC </w:instrText>
      </w:r>
      <w:r w:rsidRPr="00DC7A9B">
        <w:rPr>
          <w:rFonts w:ascii="Calibri" w:hAnsi="Calibri" w:cs="Calibri"/>
          <w:b/>
          <w:szCs w:val="22"/>
          <w:lang w:eastAsia="pl-PL"/>
        </w:rPr>
        <w:fldChar w:fldCharType="separate"/>
      </w:r>
      <w:r w:rsidRPr="00DC7A9B">
        <w:rPr>
          <w:rFonts w:ascii="Calibri" w:hAnsi="Calibri" w:cs="Calibri"/>
          <w:b/>
          <w:szCs w:val="22"/>
          <w:lang w:eastAsia="pl-PL"/>
        </w:rPr>
        <w:t>1</w:t>
      </w:r>
      <w:r w:rsidRPr="00DC7A9B">
        <w:rPr>
          <w:rFonts w:ascii="Calibri" w:hAnsi="Calibri" w:cs="Calibri"/>
          <w:b/>
          <w:szCs w:val="22"/>
          <w:lang w:eastAsia="pl-PL"/>
        </w:rPr>
        <w:fldChar w:fldCharType="end"/>
      </w:r>
      <w:r w:rsidRPr="00DC7A9B">
        <w:rPr>
          <w:rFonts w:ascii="Calibri" w:hAnsi="Calibri" w:cs="Calibri"/>
          <w:szCs w:val="22"/>
          <w:lang w:eastAsia="pl-PL"/>
        </w:rPr>
        <w:t xml:space="preserve">  Budowa systemu STARLIMS po stronie klienta i serwera</w:t>
      </w:r>
      <w:bookmarkEnd w:id="4"/>
    </w:p>
    <w:p w14:paraId="3E7A7E8C" w14:textId="77777777" w:rsidR="00852134" w:rsidRPr="00DC7A9B" w:rsidRDefault="00852134" w:rsidP="00852134">
      <w:pPr>
        <w:jc w:val="both"/>
        <w:rPr>
          <w:rFonts w:ascii="Calibri" w:hAnsi="Calibri" w:cs="Calibri"/>
          <w:szCs w:val="22"/>
        </w:rPr>
      </w:pPr>
    </w:p>
    <w:p w14:paraId="7C559633" w14:textId="77777777" w:rsidR="00852134" w:rsidRPr="00DC7A9B" w:rsidRDefault="00852134" w:rsidP="00DC7A9B">
      <w:pPr>
        <w:spacing w:line="360" w:lineRule="auto"/>
        <w:jc w:val="both"/>
        <w:rPr>
          <w:rFonts w:ascii="Calibri" w:hAnsi="Calibri" w:cs="Calibri"/>
          <w:szCs w:val="22"/>
        </w:rPr>
      </w:pPr>
      <w:r w:rsidRPr="00DC7A9B">
        <w:rPr>
          <w:rFonts w:ascii="Calibri" w:hAnsi="Calibri" w:cs="Calibri"/>
          <w:szCs w:val="22"/>
        </w:rPr>
        <w:t>Moduły systemu LIMS:</w:t>
      </w:r>
    </w:p>
    <w:p w14:paraId="7A701E75" w14:textId="77777777" w:rsidR="00852134" w:rsidRPr="00DC7A9B" w:rsidRDefault="00852134" w:rsidP="00DC7A9B">
      <w:pPr>
        <w:widowControl/>
        <w:numPr>
          <w:ilvl w:val="0"/>
          <w:numId w:val="53"/>
        </w:numPr>
        <w:suppressAutoHyphens w:val="0"/>
        <w:spacing w:after="160" w:line="360" w:lineRule="auto"/>
        <w:contextualSpacing/>
        <w:jc w:val="both"/>
        <w:rPr>
          <w:rFonts w:ascii="Calibri" w:hAnsi="Calibri" w:cs="Calibri"/>
          <w:szCs w:val="22"/>
        </w:rPr>
      </w:pPr>
      <w:r w:rsidRPr="00DC7A9B">
        <w:rPr>
          <w:rFonts w:ascii="Calibri" w:hAnsi="Calibri" w:cs="Calibri"/>
          <w:szCs w:val="22"/>
        </w:rPr>
        <w:t>zarządzanie materiałami , odczynnikami i wzorcami;</w:t>
      </w:r>
    </w:p>
    <w:p w14:paraId="3A4D5921" w14:textId="77777777" w:rsidR="00852134" w:rsidRPr="00DC7A9B" w:rsidRDefault="00852134" w:rsidP="00DC7A9B">
      <w:pPr>
        <w:widowControl/>
        <w:numPr>
          <w:ilvl w:val="0"/>
          <w:numId w:val="53"/>
        </w:numPr>
        <w:suppressAutoHyphens w:val="0"/>
        <w:spacing w:after="160" w:line="360" w:lineRule="auto"/>
        <w:contextualSpacing/>
        <w:jc w:val="both"/>
        <w:rPr>
          <w:rFonts w:ascii="Calibri" w:hAnsi="Calibri" w:cs="Calibri"/>
          <w:szCs w:val="22"/>
        </w:rPr>
      </w:pPr>
      <w:r w:rsidRPr="00DC7A9B">
        <w:rPr>
          <w:rFonts w:ascii="Calibri" w:hAnsi="Calibri" w:cs="Calibri"/>
          <w:szCs w:val="22"/>
        </w:rPr>
        <w:t>magazynowy;</w:t>
      </w:r>
    </w:p>
    <w:p w14:paraId="44610CBF" w14:textId="77777777" w:rsidR="00852134" w:rsidRPr="00DC7A9B" w:rsidRDefault="00852134" w:rsidP="00DC7A9B">
      <w:pPr>
        <w:widowControl/>
        <w:numPr>
          <w:ilvl w:val="0"/>
          <w:numId w:val="53"/>
        </w:numPr>
        <w:suppressAutoHyphens w:val="0"/>
        <w:spacing w:after="160" w:line="360" w:lineRule="auto"/>
        <w:contextualSpacing/>
        <w:jc w:val="both"/>
        <w:rPr>
          <w:rFonts w:ascii="Calibri" w:hAnsi="Calibri" w:cs="Calibri"/>
          <w:szCs w:val="22"/>
        </w:rPr>
      </w:pPr>
      <w:r w:rsidRPr="00DC7A9B">
        <w:rPr>
          <w:rFonts w:ascii="Calibri" w:hAnsi="Calibri" w:cs="Calibri"/>
          <w:szCs w:val="22"/>
        </w:rPr>
        <w:t>zarządzanie odpadami;</w:t>
      </w:r>
    </w:p>
    <w:p w14:paraId="5A32D958" w14:textId="77777777" w:rsidR="00852134" w:rsidRPr="00DC7A9B" w:rsidRDefault="00852134" w:rsidP="00DC7A9B">
      <w:pPr>
        <w:widowControl/>
        <w:numPr>
          <w:ilvl w:val="0"/>
          <w:numId w:val="53"/>
        </w:numPr>
        <w:suppressAutoHyphens w:val="0"/>
        <w:spacing w:after="160" w:line="360" w:lineRule="auto"/>
        <w:contextualSpacing/>
        <w:jc w:val="both"/>
        <w:rPr>
          <w:rFonts w:ascii="Calibri" w:hAnsi="Calibri" w:cs="Calibri"/>
          <w:szCs w:val="22"/>
        </w:rPr>
      </w:pPr>
      <w:r w:rsidRPr="00DC7A9B">
        <w:rPr>
          <w:rFonts w:ascii="Calibri" w:hAnsi="Calibri" w:cs="Calibri"/>
          <w:szCs w:val="22"/>
        </w:rPr>
        <w:t>zarządzanie aparaturą kontrolno-pomiarową;</w:t>
      </w:r>
    </w:p>
    <w:p w14:paraId="6BC8FCA0" w14:textId="77777777" w:rsidR="00852134" w:rsidRPr="00DC7A9B" w:rsidRDefault="00852134" w:rsidP="00DC7A9B">
      <w:pPr>
        <w:widowControl/>
        <w:numPr>
          <w:ilvl w:val="0"/>
          <w:numId w:val="53"/>
        </w:numPr>
        <w:suppressAutoHyphens w:val="0"/>
        <w:spacing w:after="160" w:line="360" w:lineRule="auto"/>
        <w:contextualSpacing/>
        <w:jc w:val="both"/>
        <w:rPr>
          <w:rFonts w:ascii="Calibri" w:hAnsi="Calibri" w:cs="Calibri"/>
          <w:szCs w:val="22"/>
        </w:rPr>
      </w:pPr>
      <w:r w:rsidRPr="00DC7A9B">
        <w:rPr>
          <w:rFonts w:ascii="Calibri" w:hAnsi="Calibri" w:cs="Calibri"/>
          <w:szCs w:val="22"/>
        </w:rPr>
        <w:t>harmonogramowania;</w:t>
      </w:r>
    </w:p>
    <w:p w14:paraId="18908967" w14:textId="77777777" w:rsidR="00852134" w:rsidRPr="00DC7A9B" w:rsidRDefault="00852134" w:rsidP="00DC7A9B">
      <w:pPr>
        <w:widowControl/>
        <w:numPr>
          <w:ilvl w:val="0"/>
          <w:numId w:val="53"/>
        </w:numPr>
        <w:suppressAutoHyphens w:val="0"/>
        <w:spacing w:after="160" w:line="360" w:lineRule="auto"/>
        <w:contextualSpacing/>
        <w:jc w:val="both"/>
        <w:rPr>
          <w:rFonts w:ascii="Calibri" w:hAnsi="Calibri" w:cs="Calibri"/>
          <w:szCs w:val="22"/>
        </w:rPr>
      </w:pPr>
      <w:r w:rsidRPr="00DC7A9B">
        <w:rPr>
          <w:rFonts w:ascii="Calibri" w:hAnsi="Calibri" w:cs="Calibri"/>
          <w:szCs w:val="22"/>
        </w:rPr>
        <w:t>zarządzania registraturą;</w:t>
      </w:r>
    </w:p>
    <w:p w14:paraId="7BF3F0E2" w14:textId="77777777" w:rsidR="00852134" w:rsidRPr="00DC7A9B" w:rsidRDefault="00852134" w:rsidP="00DC7A9B">
      <w:pPr>
        <w:widowControl/>
        <w:numPr>
          <w:ilvl w:val="0"/>
          <w:numId w:val="53"/>
        </w:numPr>
        <w:suppressAutoHyphens w:val="0"/>
        <w:spacing w:after="160" w:line="360" w:lineRule="auto"/>
        <w:contextualSpacing/>
        <w:jc w:val="both"/>
        <w:rPr>
          <w:rFonts w:ascii="Calibri" w:hAnsi="Calibri" w:cs="Calibri"/>
          <w:szCs w:val="22"/>
        </w:rPr>
      </w:pPr>
      <w:r w:rsidRPr="00DC7A9B">
        <w:rPr>
          <w:rFonts w:ascii="Calibri" w:hAnsi="Calibri" w:cs="Calibri"/>
          <w:szCs w:val="22"/>
        </w:rPr>
        <w:t>zarządzanie kancelaria;</w:t>
      </w:r>
    </w:p>
    <w:p w14:paraId="586CFE58" w14:textId="77777777" w:rsidR="00852134" w:rsidRPr="00DC7A9B" w:rsidRDefault="00852134" w:rsidP="00DC7A9B">
      <w:pPr>
        <w:widowControl/>
        <w:numPr>
          <w:ilvl w:val="0"/>
          <w:numId w:val="53"/>
        </w:numPr>
        <w:suppressAutoHyphens w:val="0"/>
        <w:spacing w:after="160" w:line="360" w:lineRule="auto"/>
        <w:contextualSpacing/>
        <w:jc w:val="both"/>
        <w:rPr>
          <w:rFonts w:ascii="Calibri" w:hAnsi="Calibri" w:cs="Calibri"/>
          <w:szCs w:val="22"/>
        </w:rPr>
      </w:pPr>
      <w:r w:rsidRPr="00DC7A9B">
        <w:rPr>
          <w:rFonts w:ascii="Calibri" w:hAnsi="Calibri" w:cs="Calibri"/>
          <w:szCs w:val="22"/>
        </w:rPr>
        <w:t xml:space="preserve">obiegu próbki; </w:t>
      </w:r>
    </w:p>
    <w:p w14:paraId="686653B4" w14:textId="77777777" w:rsidR="00852134" w:rsidRPr="00DC7A9B" w:rsidRDefault="00852134" w:rsidP="00DC7A9B">
      <w:pPr>
        <w:widowControl/>
        <w:numPr>
          <w:ilvl w:val="0"/>
          <w:numId w:val="53"/>
        </w:numPr>
        <w:suppressAutoHyphens w:val="0"/>
        <w:spacing w:after="160" w:line="360" w:lineRule="auto"/>
        <w:contextualSpacing/>
        <w:jc w:val="both"/>
        <w:rPr>
          <w:rFonts w:ascii="Calibri" w:hAnsi="Calibri" w:cs="Calibri"/>
          <w:szCs w:val="22"/>
        </w:rPr>
      </w:pPr>
      <w:r w:rsidRPr="00DC7A9B">
        <w:rPr>
          <w:rFonts w:ascii="Calibri" w:hAnsi="Calibri" w:cs="Calibri"/>
          <w:szCs w:val="22"/>
        </w:rPr>
        <w:t>CODIS;</w:t>
      </w:r>
    </w:p>
    <w:p w14:paraId="38A60326" w14:textId="77777777" w:rsidR="00852134" w:rsidRPr="00DC7A9B" w:rsidRDefault="00852134" w:rsidP="00DC7A9B">
      <w:pPr>
        <w:widowControl/>
        <w:numPr>
          <w:ilvl w:val="0"/>
          <w:numId w:val="53"/>
        </w:numPr>
        <w:suppressAutoHyphens w:val="0"/>
        <w:spacing w:after="160" w:line="360" w:lineRule="auto"/>
        <w:contextualSpacing/>
        <w:jc w:val="both"/>
        <w:rPr>
          <w:rFonts w:ascii="Calibri" w:hAnsi="Calibri" w:cs="Calibri"/>
          <w:szCs w:val="22"/>
        </w:rPr>
      </w:pPr>
      <w:r w:rsidRPr="00DC7A9B">
        <w:rPr>
          <w:rFonts w:ascii="Calibri" w:hAnsi="Calibri" w:cs="Calibri"/>
          <w:szCs w:val="22"/>
        </w:rPr>
        <w:t>bazy danych DNA;</w:t>
      </w:r>
    </w:p>
    <w:p w14:paraId="53D38BB7" w14:textId="77777777" w:rsidR="00852134" w:rsidRPr="00DC7A9B" w:rsidRDefault="00852134" w:rsidP="00DC7A9B">
      <w:pPr>
        <w:widowControl/>
        <w:numPr>
          <w:ilvl w:val="0"/>
          <w:numId w:val="53"/>
        </w:numPr>
        <w:suppressAutoHyphens w:val="0"/>
        <w:spacing w:after="160" w:line="360" w:lineRule="auto"/>
        <w:contextualSpacing/>
        <w:jc w:val="both"/>
        <w:rPr>
          <w:rFonts w:ascii="Calibri" w:hAnsi="Calibri" w:cs="Calibri"/>
          <w:szCs w:val="22"/>
        </w:rPr>
      </w:pPr>
      <w:r w:rsidRPr="00DC7A9B">
        <w:rPr>
          <w:rFonts w:ascii="Calibri" w:hAnsi="Calibri" w:cs="Calibri"/>
          <w:szCs w:val="22"/>
        </w:rPr>
        <w:t xml:space="preserve">ekspertyz; </w:t>
      </w:r>
    </w:p>
    <w:p w14:paraId="75A3CD2F" w14:textId="77777777" w:rsidR="00852134" w:rsidRPr="00DC7A9B" w:rsidRDefault="00852134" w:rsidP="00DC7A9B">
      <w:pPr>
        <w:widowControl/>
        <w:numPr>
          <w:ilvl w:val="0"/>
          <w:numId w:val="53"/>
        </w:numPr>
        <w:suppressAutoHyphens w:val="0"/>
        <w:spacing w:after="160" w:line="360" w:lineRule="auto"/>
        <w:contextualSpacing/>
        <w:jc w:val="both"/>
        <w:rPr>
          <w:rFonts w:ascii="Calibri" w:hAnsi="Calibri" w:cs="Calibri"/>
          <w:szCs w:val="22"/>
        </w:rPr>
      </w:pPr>
      <w:r w:rsidRPr="00DC7A9B">
        <w:rPr>
          <w:rFonts w:ascii="Calibri" w:hAnsi="Calibri" w:cs="Calibri"/>
          <w:szCs w:val="22"/>
        </w:rPr>
        <w:t xml:space="preserve">partie próbek. </w:t>
      </w:r>
    </w:p>
    <w:p w14:paraId="28037EE2" w14:textId="77777777" w:rsidR="00852134" w:rsidRPr="00DC7A9B" w:rsidRDefault="00852134" w:rsidP="00DC7A9B">
      <w:pPr>
        <w:spacing w:line="360" w:lineRule="auto"/>
        <w:ind w:right="-284"/>
        <w:jc w:val="both"/>
        <w:rPr>
          <w:rFonts w:ascii="Calibri" w:hAnsi="Calibri" w:cs="Calibri"/>
          <w:szCs w:val="22"/>
        </w:rPr>
      </w:pPr>
      <w:r w:rsidRPr="00DC7A9B">
        <w:rPr>
          <w:rFonts w:ascii="Calibri" w:hAnsi="Calibri" w:cs="Calibri"/>
          <w:szCs w:val="22"/>
        </w:rPr>
        <w:t>Środowisko klienckie znajduje się w innym obiekcie KGP niż infrastruktura serwerowa. Połączenie sieciowe pomiędzy tymi lokalizacjami wykorzystuje następujące porty TCP/IP:80 dla http i 443 dla https.</w:t>
      </w:r>
    </w:p>
    <w:p w14:paraId="292772DA" w14:textId="77777777" w:rsidR="00852134" w:rsidRPr="00DC7A9B" w:rsidRDefault="00852134" w:rsidP="00DC7A9B">
      <w:pPr>
        <w:spacing w:line="360" w:lineRule="auto"/>
        <w:ind w:right="-284"/>
        <w:jc w:val="both"/>
        <w:rPr>
          <w:rFonts w:ascii="Calibri" w:hAnsi="Calibri" w:cs="Calibri"/>
          <w:szCs w:val="22"/>
        </w:rPr>
      </w:pPr>
      <w:r w:rsidRPr="00DC7A9B">
        <w:rPr>
          <w:rFonts w:ascii="Calibri" w:hAnsi="Calibri" w:cs="Calibri"/>
          <w:szCs w:val="22"/>
        </w:rPr>
        <w:t>System STARLIMS współpracuję również z urządzeniami peryferyjnymi różnego typu i o różnym przeznaczeniu. Poniżej zamieszczono pełną listę tych urządzeń.</w:t>
      </w:r>
    </w:p>
    <w:p w14:paraId="696DEB5C" w14:textId="77777777" w:rsidR="00852134" w:rsidRPr="00852134" w:rsidRDefault="00852134" w:rsidP="00852134">
      <w:pPr>
        <w:jc w:val="both"/>
        <w:rPr>
          <w:sz w:val="22"/>
          <w:szCs w:val="22"/>
        </w:rPr>
      </w:pPr>
    </w:p>
    <w:tbl>
      <w:tblPr>
        <w:tblStyle w:val="Tabela-Siatka3"/>
        <w:tblW w:w="9062" w:type="dxa"/>
        <w:tblLayout w:type="fixed"/>
        <w:tblLook w:val="04A0" w:firstRow="1" w:lastRow="0" w:firstColumn="1" w:lastColumn="0" w:noHBand="0" w:noVBand="1"/>
      </w:tblPr>
      <w:tblGrid>
        <w:gridCol w:w="547"/>
        <w:gridCol w:w="4693"/>
        <w:gridCol w:w="2126"/>
        <w:gridCol w:w="1696"/>
      </w:tblGrid>
      <w:tr w:rsidR="00852134" w:rsidRPr="00852134" w14:paraId="19380DEC" w14:textId="77777777" w:rsidTr="00852134">
        <w:tc>
          <w:tcPr>
            <w:tcW w:w="547" w:type="dxa"/>
          </w:tcPr>
          <w:p w14:paraId="38EB2447"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Lp.</w:t>
            </w:r>
          </w:p>
        </w:tc>
        <w:tc>
          <w:tcPr>
            <w:tcW w:w="4693" w:type="dxa"/>
          </w:tcPr>
          <w:p w14:paraId="2FDB9B4D"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 xml:space="preserve">Nazwa aparatu </w:t>
            </w:r>
          </w:p>
        </w:tc>
        <w:tc>
          <w:tcPr>
            <w:tcW w:w="2126" w:type="dxa"/>
          </w:tcPr>
          <w:p w14:paraId="16E194D8"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 xml:space="preserve">Producent </w:t>
            </w:r>
          </w:p>
        </w:tc>
        <w:tc>
          <w:tcPr>
            <w:tcW w:w="1696" w:type="dxa"/>
          </w:tcPr>
          <w:p w14:paraId="6717DAF6" w14:textId="77777777" w:rsidR="00852134" w:rsidRPr="00DC7A9B" w:rsidRDefault="00852134" w:rsidP="00852134">
            <w:pPr>
              <w:jc w:val="center"/>
              <w:rPr>
                <w:rFonts w:asciiTheme="minorHAnsi" w:hAnsiTheme="minorHAnsi" w:cstheme="minorHAnsi"/>
                <w:szCs w:val="20"/>
              </w:rPr>
            </w:pPr>
            <w:r w:rsidRPr="00DC7A9B">
              <w:rPr>
                <w:rFonts w:asciiTheme="minorHAnsi" w:hAnsiTheme="minorHAnsi" w:cstheme="minorHAnsi"/>
                <w:szCs w:val="20"/>
              </w:rPr>
              <w:t>Ilość</w:t>
            </w:r>
          </w:p>
        </w:tc>
      </w:tr>
      <w:tr w:rsidR="00852134" w:rsidRPr="00852134" w14:paraId="5023D73A" w14:textId="77777777" w:rsidTr="00852134">
        <w:tc>
          <w:tcPr>
            <w:tcW w:w="547" w:type="dxa"/>
          </w:tcPr>
          <w:p w14:paraId="167AE88F"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1</w:t>
            </w:r>
          </w:p>
        </w:tc>
        <w:tc>
          <w:tcPr>
            <w:tcW w:w="4693" w:type="dxa"/>
          </w:tcPr>
          <w:p w14:paraId="043876EB"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Hitachi 3500xl Genetic Analyzer</w:t>
            </w:r>
          </w:p>
        </w:tc>
        <w:tc>
          <w:tcPr>
            <w:tcW w:w="2126" w:type="dxa"/>
          </w:tcPr>
          <w:p w14:paraId="0536B4FF"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Applied Biosystems</w:t>
            </w:r>
          </w:p>
        </w:tc>
        <w:tc>
          <w:tcPr>
            <w:tcW w:w="1696" w:type="dxa"/>
            <w:vAlign w:val="center"/>
          </w:tcPr>
          <w:p w14:paraId="1ECA40C7" w14:textId="77777777" w:rsidR="00852134" w:rsidRPr="00DC7A9B" w:rsidRDefault="00852134" w:rsidP="00852134">
            <w:pPr>
              <w:jc w:val="center"/>
              <w:rPr>
                <w:rFonts w:asciiTheme="minorHAnsi" w:hAnsiTheme="minorHAnsi" w:cstheme="minorHAnsi"/>
                <w:szCs w:val="20"/>
              </w:rPr>
            </w:pPr>
            <w:r w:rsidRPr="00DC7A9B">
              <w:rPr>
                <w:rFonts w:asciiTheme="minorHAnsi" w:hAnsiTheme="minorHAnsi" w:cstheme="minorHAnsi"/>
                <w:szCs w:val="20"/>
              </w:rPr>
              <w:t>2</w:t>
            </w:r>
          </w:p>
        </w:tc>
      </w:tr>
      <w:tr w:rsidR="00852134" w:rsidRPr="00852134" w14:paraId="29B27D75" w14:textId="77777777" w:rsidTr="00852134">
        <w:tc>
          <w:tcPr>
            <w:tcW w:w="547" w:type="dxa"/>
          </w:tcPr>
          <w:p w14:paraId="0A04AA1C"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2</w:t>
            </w:r>
          </w:p>
        </w:tc>
        <w:tc>
          <w:tcPr>
            <w:tcW w:w="4693" w:type="dxa"/>
          </w:tcPr>
          <w:p w14:paraId="6FFEA612"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Hitachi SeqStudio 24 Flex</w:t>
            </w:r>
          </w:p>
        </w:tc>
        <w:tc>
          <w:tcPr>
            <w:tcW w:w="2126" w:type="dxa"/>
          </w:tcPr>
          <w:p w14:paraId="1735FFB2"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Applied Biosystems</w:t>
            </w:r>
          </w:p>
        </w:tc>
        <w:tc>
          <w:tcPr>
            <w:tcW w:w="1696" w:type="dxa"/>
            <w:vAlign w:val="center"/>
          </w:tcPr>
          <w:p w14:paraId="0D9F0C96" w14:textId="77777777" w:rsidR="00852134" w:rsidRPr="00DC7A9B" w:rsidRDefault="00852134" w:rsidP="00852134">
            <w:pPr>
              <w:jc w:val="center"/>
              <w:rPr>
                <w:rFonts w:asciiTheme="minorHAnsi" w:hAnsiTheme="minorHAnsi" w:cstheme="minorHAnsi"/>
                <w:szCs w:val="20"/>
              </w:rPr>
            </w:pPr>
            <w:r w:rsidRPr="00DC7A9B">
              <w:rPr>
                <w:rFonts w:asciiTheme="minorHAnsi" w:hAnsiTheme="minorHAnsi" w:cstheme="minorHAnsi"/>
                <w:szCs w:val="20"/>
              </w:rPr>
              <w:t>1</w:t>
            </w:r>
          </w:p>
        </w:tc>
      </w:tr>
      <w:tr w:rsidR="00852134" w:rsidRPr="00852134" w14:paraId="18D22A3A" w14:textId="77777777" w:rsidTr="00852134">
        <w:tc>
          <w:tcPr>
            <w:tcW w:w="547" w:type="dxa"/>
          </w:tcPr>
          <w:p w14:paraId="3F83B65D"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lastRenderedPageBreak/>
              <w:t>3</w:t>
            </w:r>
          </w:p>
        </w:tc>
        <w:tc>
          <w:tcPr>
            <w:tcW w:w="4693" w:type="dxa"/>
          </w:tcPr>
          <w:p w14:paraId="3AF7E4DA"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lang w:val="en-US"/>
              </w:rPr>
              <w:t xml:space="preserve">Applied Biosystems 7500 Real-Time PCR System </w:t>
            </w:r>
          </w:p>
        </w:tc>
        <w:tc>
          <w:tcPr>
            <w:tcW w:w="2126" w:type="dxa"/>
          </w:tcPr>
          <w:p w14:paraId="53135B95"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 xml:space="preserve">Applied Biosystems </w:t>
            </w:r>
          </w:p>
        </w:tc>
        <w:tc>
          <w:tcPr>
            <w:tcW w:w="1696" w:type="dxa"/>
            <w:vAlign w:val="center"/>
          </w:tcPr>
          <w:p w14:paraId="28AD3B8C" w14:textId="77777777" w:rsidR="00852134" w:rsidRPr="00DC7A9B" w:rsidRDefault="00852134" w:rsidP="00852134">
            <w:pPr>
              <w:jc w:val="center"/>
              <w:rPr>
                <w:rFonts w:asciiTheme="minorHAnsi" w:hAnsiTheme="minorHAnsi" w:cstheme="minorHAnsi"/>
                <w:szCs w:val="20"/>
              </w:rPr>
            </w:pPr>
            <w:r w:rsidRPr="00DC7A9B">
              <w:rPr>
                <w:rFonts w:asciiTheme="minorHAnsi" w:hAnsiTheme="minorHAnsi" w:cstheme="minorHAnsi"/>
                <w:szCs w:val="20"/>
              </w:rPr>
              <w:t>2</w:t>
            </w:r>
          </w:p>
        </w:tc>
      </w:tr>
      <w:tr w:rsidR="00852134" w:rsidRPr="00852134" w14:paraId="10953988" w14:textId="77777777" w:rsidTr="00852134">
        <w:tc>
          <w:tcPr>
            <w:tcW w:w="547" w:type="dxa"/>
          </w:tcPr>
          <w:p w14:paraId="51AAA7AB"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4</w:t>
            </w:r>
          </w:p>
        </w:tc>
        <w:tc>
          <w:tcPr>
            <w:tcW w:w="4693" w:type="dxa"/>
          </w:tcPr>
          <w:p w14:paraId="1AEF3898"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lang w:val="en-US"/>
              </w:rPr>
              <w:t>Real-Time PCR Quant Studio 5</w:t>
            </w:r>
          </w:p>
        </w:tc>
        <w:tc>
          <w:tcPr>
            <w:tcW w:w="2126" w:type="dxa"/>
          </w:tcPr>
          <w:p w14:paraId="665AE127"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lang w:val="en-US"/>
              </w:rPr>
              <w:t>Thermo Fischer</w:t>
            </w:r>
          </w:p>
        </w:tc>
        <w:tc>
          <w:tcPr>
            <w:tcW w:w="1696" w:type="dxa"/>
            <w:vAlign w:val="center"/>
          </w:tcPr>
          <w:p w14:paraId="477C8F60" w14:textId="77777777" w:rsidR="00852134" w:rsidRPr="00DC7A9B" w:rsidRDefault="00852134" w:rsidP="00852134">
            <w:pPr>
              <w:jc w:val="center"/>
              <w:rPr>
                <w:rFonts w:asciiTheme="minorHAnsi" w:hAnsiTheme="minorHAnsi" w:cstheme="minorHAnsi"/>
                <w:szCs w:val="20"/>
              </w:rPr>
            </w:pPr>
            <w:r w:rsidRPr="00DC7A9B">
              <w:rPr>
                <w:rFonts w:asciiTheme="minorHAnsi" w:hAnsiTheme="minorHAnsi" w:cstheme="minorHAnsi"/>
                <w:szCs w:val="20"/>
                <w:lang w:val="en-US"/>
              </w:rPr>
              <w:t>1</w:t>
            </w:r>
          </w:p>
        </w:tc>
      </w:tr>
      <w:tr w:rsidR="00852134" w:rsidRPr="00852134" w14:paraId="3839C22B" w14:textId="77777777" w:rsidTr="00852134">
        <w:tc>
          <w:tcPr>
            <w:tcW w:w="547" w:type="dxa"/>
          </w:tcPr>
          <w:p w14:paraId="47CCE036"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5</w:t>
            </w:r>
          </w:p>
        </w:tc>
        <w:tc>
          <w:tcPr>
            <w:tcW w:w="4693" w:type="dxa"/>
          </w:tcPr>
          <w:p w14:paraId="19C24E3D"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lang w:val="en-US"/>
              </w:rPr>
              <w:t xml:space="preserve">Applied Biosystems 3130xl Genetic Analyzer </w:t>
            </w:r>
          </w:p>
        </w:tc>
        <w:tc>
          <w:tcPr>
            <w:tcW w:w="2126" w:type="dxa"/>
          </w:tcPr>
          <w:p w14:paraId="4E402CBC"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Applied Biosystems</w:t>
            </w:r>
          </w:p>
        </w:tc>
        <w:tc>
          <w:tcPr>
            <w:tcW w:w="1696" w:type="dxa"/>
            <w:vAlign w:val="center"/>
          </w:tcPr>
          <w:p w14:paraId="0F011971" w14:textId="77777777" w:rsidR="00852134" w:rsidRPr="00DC7A9B" w:rsidRDefault="00852134" w:rsidP="00852134">
            <w:pPr>
              <w:jc w:val="center"/>
              <w:rPr>
                <w:rFonts w:asciiTheme="minorHAnsi" w:hAnsiTheme="minorHAnsi" w:cstheme="minorHAnsi"/>
                <w:szCs w:val="20"/>
              </w:rPr>
            </w:pPr>
            <w:r w:rsidRPr="00DC7A9B">
              <w:rPr>
                <w:rFonts w:asciiTheme="minorHAnsi" w:hAnsiTheme="minorHAnsi" w:cstheme="minorHAnsi"/>
                <w:szCs w:val="20"/>
              </w:rPr>
              <w:t>2</w:t>
            </w:r>
          </w:p>
        </w:tc>
      </w:tr>
      <w:tr w:rsidR="00852134" w:rsidRPr="00852134" w14:paraId="7B0D1DC5" w14:textId="77777777" w:rsidTr="00852134">
        <w:tc>
          <w:tcPr>
            <w:tcW w:w="547" w:type="dxa"/>
          </w:tcPr>
          <w:p w14:paraId="1ADAB55A"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6</w:t>
            </w:r>
          </w:p>
        </w:tc>
        <w:tc>
          <w:tcPr>
            <w:tcW w:w="4693" w:type="dxa"/>
          </w:tcPr>
          <w:p w14:paraId="536C0D58"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Biomek i5</w:t>
            </w:r>
          </w:p>
        </w:tc>
        <w:tc>
          <w:tcPr>
            <w:tcW w:w="2126" w:type="dxa"/>
          </w:tcPr>
          <w:p w14:paraId="7348C607"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Backman Coulter</w:t>
            </w:r>
          </w:p>
        </w:tc>
        <w:tc>
          <w:tcPr>
            <w:tcW w:w="1696" w:type="dxa"/>
            <w:vAlign w:val="center"/>
          </w:tcPr>
          <w:p w14:paraId="49E1EB4F" w14:textId="77777777" w:rsidR="00852134" w:rsidRPr="00DC7A9B" w:rsidRDefault="00852134" w:rsidP="00852134">
            <w:pPr>
              <w:jc w:val="center"/>
              <w:rPr>
                <w:rFonts w:asciiTheme="minorHAnsi" w:hAnsiTheme="minorHAnsi" w:cstheme="minorHAnsi"/>
                <w:szCs w:val="20"/>
              </w:rPr>
            </w:pPr>
            <w:r w:rsidRPr="00DC7A9B">
              <w:rPr>
                <w:rFonts w:asciiTheme="minorHAnsi" w:hAnsiTheme="minorHAnsi" w:cstheme="minorHAnsi"/>
                <w:szCs w:val="20"/>
              </w:rPr>
              <w:t>1</w:t>
            </w:r>
          </w:p>
        </w:tc>
      </w:tr>
      <w:tr w:rsidR="00852134" w:rsidRPr="00852134" w14:paraId="358E57FD" w14:textId="77777777" w:rsidTr="00852134">
        <w:tc>
          <w:tcPr>
            <w:tcW w:w="547" w:type="dxa"/>
          </w:tcPr>
          <w:p w14:paraId="413C1A3C"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7</w:t>
            </w:r>
          </w:p>
        </w:tc>
        <w:tc>
          <w:tcPr>
            <w:tcW w:w="4693" w:type="dxa"/>
          </w:tcPr>
          <w:p w14:paraId="39C73974"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Automatyczna stacja robocza do izolacji DNA , HID Evolution-Extraction</w:t>
            </w:r>
          </w:p>
        </w:tc>
        <w:tc>
          <w:tcPr>
            <w:tcW w:w="2126" w:type="dxa"/>
          </w:tcPr>
          <w:p w14:paraId="2AF3DFD3"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Tecan</w:t>
            </w:r>
          </w:p>
        </w:tc>
        <w:tc>
          <w:tcPr>
            <w:tcW w:w="1696" w:type="dxa"/>
            <w:vAlign w:val="center"/>
          </w:tcPr>
          <w:p w14:paraId="68DE5C78" w14:textId="77777777" w:rsidR="00852134" w:rsidRPr="00DC7A9B" w:rsidRDefault="00852134" w:rsidP="00852134">
            <w:pPr>
              <w:jc w:val="center"/>
              <w:rPr>
                <w:rFonts w:asciiTheme="minorHAnsi" w:hAnsiTheme="minorHAnsi" w:cstheme="minorHAnsi"/>
                <w:szCs w:val="20"/>
              </w:rPr>
            </w:pPr>
            <w:r w:rsidRPr="00DC7A9B">
              <w:rPr>
                <w:rFonts w:asciiTheme="minorHAnsi" w:hAnsiTheme="minorHAnsi" w:cstheme="minorHAnsi"/>
                <w:szCs w:val="20"/>
              </w:rPr>
              <w:t>1</w:t>
            </w:r>
          </w:p>
        </w:tc>
      </w:tr>
      <w:tr w:rsidR="00852134" w:rsidRPr="00852134" w14:paraId="32CAB79B" w14:textId="77777777" w:rsidTr="00852134">
        <w:tc>
          <w:tcPr>
            <w:tcW w:w="547" w:type="dxa"/>
          </w:tcPr>
          <w:p w14:paraId="30D24A12"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8</w:t>
            </w:r>
          </w:p>
        </w:tc>
        <w:tc>
          <w:tcPr>
            <w:tcW w:w="4693" w:type="dxa"/>
          </w:tcPr>
          <w:p w14:paraId="0E70611E"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 xml:space="preserve">Automatyczna stacja robocza do przeprowadzania reakcji PCR, HID Evolution-qPCR/STR </w:t>
            </w:r>
          </w:p>
        </w:tc>
        <w:tc>
          <w:tcPr>
            <w:tcW w:w="2126" w:type="dxa"/>
          </w:tcPr>
          <w:p w14:paraId="084A87CE"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 xml:space="preserve">Tecan </w:t>
            </w:r>
          </w:p>
        </w:tc>
        <w:tc>
          <w:tcPr>
            <w:tcW w:w="1696" w:type="dxa"/>
            <w:vAlign w:val="center"/>
          </w:tcPr>
          <w:p w14:paraId="2E489D63" w14:textId="77777777" w:rsidR="00852134" w:rsidRPr="00DC7A9B" w:rsidRDefault="00852134" w:rsidP="00852134">
            <w:pPr>
              <w:jc w:val="center"/>
              <w:rPr>
                <w:rFonts w:asciiTheme="minorHAnsi" w:hAnsiTheme="minorHAnsi" w:cstheme="minorHAnsi"/>
                <w:szCs w:val="20"/>
              </w:rPr>
            </w:pPr>
            <w:r w:rsidRPr="00DC7A9B">
              <w:rPr>
                <w:rFonts w:asciiTheme="minorHAnsi" w:hAnsiTheme="minorHAnsi" w:cstheme="minorHAnsi"/>
                <w:szCs w:val="20"/>
              </w:rPr>
              <w:t>1</w:t>
            </w:r>
          </w:p>
        </w:tc>
      </w:tr>
      <w:tr w:rsidR="00852134" w:rsidRPr="00852134" w14:paraId="2660254A" w14:textId="77777777" w:rsidTr="00852134">
        <w:tc>
          <w:tcPr>
            <w:tcW w:w="547" w:type="dxa"/>
          </w:tcPr>
          <w:p w14:paraId="25F28A94"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9</w:t>
            </w:r>
          </w:p>
        </w:tc>
        <w:tc>
          <w:tcPr>
            <w:tcW w:w="4693" w:type="dxa"/>
          </w:tcPr>
          <w:p w14:paraId="64BB1E5D"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Czytnik kodów kreskowych</w:t>
            </w:r>
          </w:p>
        </w:tc>
        <w:tc>
          <w:tcPr>
            <w:tcW w:w="2126" w:type="dxa"/>
          </w:tcPr>
          <w:p w14:paraId="7988C460"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 xml:space="preserve">Symbol Technologies </w:t>
            </w:r>
          </w:p>
        </w:tc>
        <w:tc>
          <w:tcPr>
            <w:tcW w:w="1696" w:type="dxa"/>
            <w:vAlign w:val="center"/>
          </w:tcPr>
          <w:p w14:paraId="0EE29AFA" w14:textId="77777777" w:rsidR="00852134" w:rsidRPr="00DC7A9B" w:rsidRDefault="00852134" w:rsidP="00852134">
            <w:pPr>
              <w:jc w:val="center"/>
              <w:rPr>
                <w:rFonts w:asciiTheme="minorHAnsi" w:hAnsiTheme="minorHAnsi" w:cstheme="minorHAnsi"/>
                <w:szCs w:val="20"/>
              </w:rPr>
            </w:pPr>
            <w:r w:rsidRPr="00DC7A9B">
              <w:rPr>
                <w:rFonts w:asciiTheme="minorHAnsi" w:hAnsiTheme="minorHAnsi" w:cstheme="minorHAnsi"/>
                <w:szCs w:val="20"/>
              </w:rPr>
              <w:t>20</w:t>
            </w:r>
          </w:p>
        </w:tc>
      </w:tr>
      <w:tr w:rsidR="00852134" w:rsidRPr="00852134" w14:paraId="70B55422" w14:textId="77777777" w:rsidTr="00852134">
        <w:tc>
          <w:tcPr>
            <w:tcW w:w="547" w:type="dxa"/>
          </w:tcPr>
          <w:p w14:paraId="518351C3"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10</w:t>
            </w:r>
          </w:p>
        </w:tc>
        <w:tc>
          <w:tcPr>
            <w:tcW w:w="4693" w:type="dxa"/>
          </w:tcPr>
          <w:p w14:paraId="35E4836D"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Czytnik kodów kreskowych</w:t>
            </w:r>
          </w:p>
        </w:tc>
        <w:tc>
          <w:tcPr>
            <w:tcW w:w="2126" w:type="dxa"/>
          </w:tcPr>
          <w:p w14:paraId="1A92C16B"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Datalogic</w:t>
            </w:r>
          </w:p>
        </w:tc>
        <w:tc>
          <w:tcPr>
            <w:tcW w:w="1696" w:type="dxa"/>
            <w:vAlign w:val="center"/>
          </w:tcPr>
          <w:p w14:paraId="0B12F107" w14:textId="77777777" w:rsidR="00852134" w:rsidRPr="00DC7A9B" w:rsidRDefault="00852134" w:rsidP="00852134">
            <w:pPr>
              <w:jc w:val="center"/>
              <w:rPr>
                <w:rFonts w:asciiTheme="minorHAnsi" w:hAnsiTheme="minorHAnsi" w:cstheme="minorHAnsi"/>
                <w:szCs w:val="20"/>
              </w:rPr>
            </w:pPr>
            <w:r w:rsidRPr="00DC7A9B">
              <w:rPr>
                <w:rFonts w:asciiTheme="minorHAnsi" w:hAnsiTheme="minorHAnsi" w:cstheme="minorHAnsi"/>
                <w:szCs w:val="20"/>
              </w:rPr>
              <w:t>1</w:t>
            </w:r>
          </w:p>
        </w:tc>
      </w:tr>
      <w:tr w:rsidR="00852134" w:rsidRPr="00852134" w14:paraId="47AF7CD7" w14:textId="77777777" w:rsidTr="00852134">
        <w:tc>
          <w:tcPr>
            <w:tcW w:w="547" w:type="dxa"/>
          </w:tcPr>
          <w:p w14:paraId="77699E33"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11</w:t>
            </w:r>
          </w:p>
        </w:tc>
        <w:tc>
          <w:tcPr>
            <w:tcW w:w="4693" w:type="dxa"/>
          </w:tcPr>
          <w:p w14:paraId="29E7027D"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Rapid Puncher</w:t>
            </w:r>
          </w:p>
        </w:tc>
        <w:tc>
          <w:tcPr>
            <w:tcW w:w="2126" w:type="dxa"/>
          </w:tcPr>
          <w:p w14:paraId="1E5747E9" w14:textId="77777777" w:rsidR="00852134" w:rsidRPr="00DC7A9B" w:rsidRDefault="00852134" w:rsidP="00852134">
            <w:pPr>
              <w:rPr>
                <w:rFonts w:asciiTheme="minorHAnsi" w:hAnsiTheme="minorHAnsi" w:cstheme="minorHAnsi"/>
                <w:szCs w:val="20"/>
              </w:rPr>
            </w:pPr>
            <w:r w:rsidRPr="00DC7A9B">
              <w:rPr>
                <w:rFonts w:asciiTheme="minorHAnsi" w:hAnsiTheme="minorHAnsi" w:cstheme="minorHAnsi"/>
                <w:szCs w:val="20"/>
              </w:rPr>
              <w:t>Lab Motion</w:t>
            </w:r>
          </w:p>
        </w:tc>
        <w:tc>
          <w:tcPr>
            <w:tcW w:w="1696" w:type="dxa"/>
            <w:vAlign w:val="center"/>
          </w:tcPr>
          <w:p w14:paraId="156E6899" w14:textId="77777777" w:rsidR="00852134" w:rsidRPr="00DC7A9B" w:rsidRDefault="00852134" w:rsidP="00852134">
            <w:pPr>
              <w:jc w:val="center"/>
              <w:rPr>
                <w:rFonts w:asciiTheme="minorHAnsi" w:hAnsiTheme="minorHAnsi" w:cstheme="minorHAnsi"/>
                <w:szCs w:val="20"/>
              </w:rPr>
            </w:pPr>
            <w:r w:rsidRPr="00DC7A9B">
              <w:rPr>
                <w:rFonts w:asciiTheme="minorHAnsi" w:hAnsiTheme="minorHAnsi" w:cstheme="minorHAnsi"/>
                <w:szCs w:val="20"/>
              </w:rPr>
              <w:t>1</w:t>
            </w:r>
          </w:p>
        </w:tc>
      </w:tr>
    </w:tbl>
    <w:p w14:paraId="63D5CEAF" w14:textId="42D2D74B" w:rsidR="003848A2" w:rsidRPr="00DC7A9B" w:rsidRDefault="00852134" w:rsidP="00852134">
      <w:pPr>
        <w:rPr>
          <w:rFonts w:ascii="Calibri" w:hAnsi="Calibri" w:cs="Calibri"/>
          <w:szCs w:val="22"/>
        </w:rPr>
      </w:pPr>
      <w:r w:rsidRPr="00DC7A9B">
        <w:rPr>
          <w:rFonts w:ascii="Calibri" w:hAnsi="Calibri" w:cs="Calibri"/>
          <w:szCs w:val="22"/>
        </w:rPr>
        <w:t>Rysunek 2 Lista urządzeń współpracujących z systemem  STARLIMS</w:t>
      </w:r>
      <w:r w:rsidR="003848A2" w:rsidRPr="00DC7A9B">
        <w:rPr>
          <w:rFonts w:ascii="Calibri" w:hAnsi="Calibri" w:cs="Calibri"/>
          <w:szCs w:val="22"/>
        </w:rPr>
        <w:t>.</w:t>
      </w:r>
    </w:p>
    <w:p w14:paraId="04EC4FCA" w14:textId="77777777" w:rsidR="00852134" w:rsidRPr="00DC7A9B" w:rsidRDefault="00852134" w:rsidP="00852134">
      <w:pPr>
        <w:rPr>
          <w:rFonts w:ascii="Calibri" w:hAnsi="Calibri" w:cs="Calibri"/>
          <w:szCs w:val="22"/>
        </w:rPr>
      </w:pPr>
    </w:p>
    <w:p w14:paraId="05641E16" w14:textId="6AEE2B97" w:rsidR="00852134" w:rsidRPr="00DC7A9B" w:rsidRDefault="00852134" w:rsidP="00DC7A9B">
      <w:pPr>
        <w:numPr>
          <w:ilvl w:val="0"/>
          <w:numId w:val="54"/>
        </w:numPr>
        <w:ind w:left="284" w:hanging="284"/>
        <w:rPr>
          <w:rFonts w:ascii="Calibri" w:hAnsi="Calibri" w:cs="Calibri"/>
          <w:szCs w:val="22"/>
        </w:rPr>
      </w:pPr>
      <w:r w:rsidRPr="00DC7A9B">
        <w:rPr>
          <w:rFonts w:ascii="Calibri" w:hAnsi="Calibri" w:cs="Calibri"/>
          <w:szCs w:val="22"/>
        </w:rPr>
        <w:t xml:space="preserve">Zapewnić możliwości wykorzystania 800 roboczych godzin na </w:t>
      </w:r>
      <w:r w:rsidR="003848A2" w:rsidRPr="00DC7A9B">
        <w:rPr>
          <w:rFonts w:ascii="Calibri" w:hAnsi="Calibri" w:cs="Calibri"/>
          <w:szCs w:val="22"/>
        </w:rPr>
        <w:t xml:space="preserve">Rozwój systemu </w:t>
      </w:r>
      <w:r w:rsidRPr="00DC7A9B">
        <w:rPr>
          <w:rFonts w:ascii="Calibri" w:hAnsi="Calibri" w:cs="Calibri"/>
          <w:szCs w:val="22"/>
        </w:rPr>
        <w:t xml:space="preserve">na zlecenie Zamawiającego. </w:t>
      </w:r>
    </w:p>
    <w:p w14:paraId="4F23DA56" w14:textId="39C1ED5C" w:rsidR="00852134" w:rsidRPr="00DC7A9B" w:rsidRDefault="00852134" w:rsidP="00852134">
      <w:pPr>
        <w:spacing w:after="120"/>
        <w:ind w:left="425"/>
        <w:jc w:val="both"/>
        <w:rPr>
          <w:rFonts w:asciiTheme="minorHAnsi" w:hAnsiTheme="minorHAnsi" w:cstheme="minorHAnsi"/>
          <w:b/>
          <w:bCs/>
        </w:rPr>
      </w:pPr>
      <w:r w:rsidRPr="00DC7A9B">
        <w:rPr>
          <w:rFonts w:asciiTheme="minorHAnsi" w:hAnsiTheme="minorHAnsi" w:cstheme="minorHAnsi"/>
          <w:b/>
          <w:bCs/>
        </w:rPr>
        <w:t>W ramach zamówienia opcjonalnego</w:t>
      </w:r>
    </w:p>
    <w:p w14:paraId="2D7BE45E" w14:textId="569C919D" w:rsidR="00852134" w:rsidRPr="00DC7A9B" w:rsidRDefault="00852134" w:rsidP="00852134">
      <w:pPr>
        <w:spacing w:after="120"/>
        <w:ind w:left="425"/>
        <w:jc w:val="both"/>
        <w:rPr>
          <w:rFonts w:asciiTheme="minorHAnsi" w:hAnsiTheme="minorHAnsi" w:cstheme="minorHAnsi"/>
        </w:rPr>
      </w:pPr>
      <w:r w:rsidRPr="00DC7A9B">
        <w:rPr>
          <w:rFonts w:asciiTheme="minorHAnsi" w:hAnsiTheme="minorHAnsi" w:cstheme="minorHAnsi"/>
          <w:bCs/>
        </w:rPr>
        <w:t xml:space="preserve">Usługa </w:t>
      </w:r>
      <w:r w:rsidR="003848A2" w:rsidRPr="00DC7A9B">
        <w:rPr>
          <w:rFonts w:asciiTheme="minorHAnsi" w:hAnsiTheme="minorHAnsi" w:cstheme="minorHAnsi"/>
          <w:bCs/>
        </w:rPr>
        <w:t>Rozwoju</w:t>
      </w:r>
      <w:r w:rsidRPr="00DC7A9B">
        <w:rPr>
          <w:rFonts w:asciiTheme="minorHAnsi" w:hAnsiTheme="minorHAnsi" w:cstheme="minorHAnsi"/>
          <w:bCs/>
        </w:rPr>
        <w:t xml:space="preserve"> </w:t>
      </w:r>
      <w:r w:rsidRPr="00DC7A9B">
        <w:rPr>
          <w:rFonts w:asciiTheme="minorHAnsi" w:hAnsiTheme="minorHAnsi" w:cstheme="minorHAnsi"/>
        </w:rPr>
        <w:t xml:space="preserve">będzie realizowana na podstawie </w:t>
      </w:r>
      <w:r w:rsidRPr="00DC7A9B">
        <w:rPr>
          <w:rFonts w:asciiTheme="minorHAnsi" w:hAnsiTheme="minorHAnsi" w:cstheme="minorHAnsi"/>
          <w:iCs/>
        </w:rPr>
        <w:t>Zleceń</w:t>
      </w:r>
      <w:r w:rsidRPr="00DC7A9B">
        <w:rPr>
          <w:rFonts w:asciiTheme="minorHAnsi" w:hAnsiTheme="minorHAnsi" w:cstheme="minorHAnsi"/>
          <w:i/>
          <w:iCs/>
        </w:rPr>
        <w:t xml:space="preserve"> </w:t>
      </w:r>
      <w:r w:rsidRPr="00DC7A9B">
        <w:rPr>
          <w:rFonts w:asciiTheme="minorHAnsi" w:hAnsiTheme="minorHAnsi" w:cstheme="minorHAnsi"/>
        </w:rPr>
        <w:t xml:space="preserve">zgodnie z następująca procedurą: </w:t>
      </w:r>
    </w:p>
    <w:p w14:paraId="04F4BCCC" w14:textId="27D300C1" w:rsidR="00852134" w:rsidRPr="00DC7A9B" w:rsidRDefault="00852134" w:rsidP="00583EC5">
      <w:pPr>
        <w:pStyle w:val="Akapitzlist"/>
        <w:widowControl/>
        <w:numPr>
          <w:ilvl w:val="0"/>
          <w:numId w:val="55"/>
        </w:numPr>
        <w:suppressAutoHyphens w:val="0"/>
        <w:spacing w:line="259" w:lineRule="auto"/>
        <w:jc w:val="both"/>
        <w:rPr>
          <w:rFonts w:asciiTheme="minorHAnsi" w:hAnsiTheme="minorHAnsi" w:cstheme="minorHAnsi"/>
          <w:color w:val="000000"/>
        </w:rPr>
      </w:pPr>
      <w:r w:rsidRPr="00DC7A9B">
        <w:rPr>
          <w:rFonts w:asciiTheme="minorHAnsi" w:hAnsiTheme="minorHAnsi" w:cstheme="minorHAnsi"/>
          <w:color w:val="000000"/>
        </w:rPr>
        <w:t xml:space="preserve">Przed Zleceniem wykonania usługi </w:t>
      </w:r>
      <w:r w:rsidR="003848A2" w:rsidRPr="00DC7A9B">
        <w:rPr>
          <w:rFonts w:asciiTheme="minorHAnsi" w:hAnsiTheme="minorHAnsi" w:cstheme="minorHAnsi"/>
          <w:color w:val="000000"/>
        </w:rPr>
        <w:t>Rozwoju</w:t>
      </w:r>
      <w:r w:rsidRPr="00DC7A9B">
        <w:rPr>
          <w:rFonts w:asciiTheme="minorHAnsi" w:hAnsiTheme="minorHAnsi" w:cstheme="minorHAnsi"/>
          <w:color w:val="000000"/>
        </w:rPr>
        <w:t xml:space="preserve"> Zamawiający dokona zapytania Wykonawcy </w:t>
      </w:r>
      <w:r w:rsidR="003848A2" w:rsidRPr="00DC7A9B">
        <w:rPr>
          <w:rFonts w:asciiTheme="minorHAnsi" w:hAnsiTheme="minorHAnsi" w:cstheme="minorHAnsi"/>
          <w:color w:val="000000"/>
        </w:rPr>
        <w:br/>
      </w:r>
      <w:r w:rsidRPr="00DC7A9B">
        <w:rPr>
          <w:rFonts w:asciiTheme="minorHAnsi" w:hAnsiTheme="minorHAnsi" w:cstheme="minorHAnsi"/>
          <w:color w:val="000000"/>
        </w:rPr>
        <w:t>w zakresie określenia czasochłonności usługi określając</w:t>
      </w:r>
      <w:r w:rsidR="003848A2" w:rsidRPr="00DC7A9B">
        <w:rPr>
          <w:rFonts w:asciiTheme="minorHAnsi" w:hAnsiTheme="minorHAnsi" w:cstheme="minorHAnsi"/>
          <w:color w:val="000000"/>
        </w:rPr>
        <w:t>:</w:t>
      </w:r>
      <w:r w:rsidRPr="00DC7A9B">
        <w:rPr>
          <w:rFonts w:asciiTheme="minorHAnsi" w:hAnsiTheme="minorHAnsi" w:cstheme="minorHAnsi"/>
          <w:color w:val="000000"/>
        </w:rPr>
        <w:t xml:space="preserve"> </w:t>
      </w:r>
    </w:p>
    <w:p w14:paraId="3BFB9EFF" w14:textId="3EF400BA" w:rsidR="00852134" w:rsidRPr="00DC7A9B" w:rsidRDefault="00852134" w:rsidP="00583EC5">
      <w:pPr>
        <w:pStyle w:val="Akapitzlist"/>
        <w:widowControl/>
        <w:numPr>
          <w:ilvl w:val="0"/>
          <w:numId w:val="56"/>
        </w:numPr>
        <w:suppressAutoHyphens w:val="0"/>
        <w:spacing w:line="259" w:lineRule="auto"/>
        <w:jc w:val="both"/>
        <w:rPr>
          <w:rFonts w:asciiTheme="minorHAnsi" w:hAnsiTheme="minorHAnsi" w:cstheme="minorHAnsi"/>
          <w:color w:val="000000"/>
        </w:rPr>
      </w:pPr>
      <w:r w:rsidRPr="00DC7A9B">
        <w:rPr>
          <w:rFonts w:asciiTheme="minorHAnsi" w:hAnsiTheme="minorHAnsi" w:cstheme="minorHAnsi"/>
          <w:color w:val="000000"/>
        </w:rPr>
        <w:t xml:space="preserve">przedmiot Zamawianej </w:t>
      </w:r>
      <w:r w:rsidR="003848A2" w:rsidRPr="00DC7A9B">
        <w:rPr>
          <w:rFonts w:asciiTheme="minorHAnsi" w:hAnsiTheme="minorHAnsi" w:cstheme="minorHAnsi"/>
          <w:color w:val="000000"/>
        </w:rPr>
        <w:t>u</w:t>
      </w:r>
      <w:r w:rsidRPr="00DC7A9B">
        <w:rPr>
          <w:rFonts w:asciiTheme="minorHAnsi" w:hAnsiTheme="minorHAnsi" w:cstheme="minorHAnsi"/>
          <w:color w:val="000000"/>
        </w:rPr>
        <w:t xml:space="preserve">sługi </w:t>
      </w:r>
      <w:r w:rsidR="003848A2" w:rsidRPr="00DC7A9B">
        <w:rPr>
          <w:rFonts w:asciiTheme="minorHAnsi" w:hAnsiTheme="minorHAnsi" w:cstheme="minorHAnsi"/>
          <w:color w:val="000000"/>
        </w:rPr>
        <w:t>Rozwoju</w:t>
      </w:r>
      <w:r w:rsidRPr="00DC7A9B">
        <w:rPr>
          <w:rFonts w:asciiTheme="minorHAnsi" w:hAnsiTheme="minorHAnsi" w:cstheme="minorHAnsi"/>
          <w:color w:val="000000"/>
        </w:rPr>
        <w:t>,</w:t>
      </w:r>
    </w:p>
    <w:p w14:paraId="3F0F8204" w14:textId="128ADCF4" w:rsidR="00852134" w:rsidRPr="00DC7A9B" w:rsidRDefault="00852134" w:rsidP="00583EC5">
      <w:pPr>
        <w:pStyle w:val="Akapitzlist"/>
        <w:widowControl/>
        <w:numPr>
          <w:ilvl w:val="0"/>
          <w:numId w:val="56"/>
        </w:numPr>
        <w:suppressAutoHyphens w:val="0"/>
        <w:spacing w:line="259" w:lineRule="auto"/>
        <w:jc w:val="both"/>
        <w:rPr>
          <w:rFonts w:asciiTheme="minorHAnsi" w:hAnsiTheme="minorHAnsi" w:cstheme="minorHAnsi"/>
          <w:color w:val="000000"/>
        </w:rPr>
      </w:pPr>
      <w:r w:rsidRPr="00DC7A9B">
        <w:rPr>
          <w:rFonts w:asciiTheme="minorHAnsi" w:hAnsiTheme="minorHAnsi" w:cstheme="minorHAnsi"/>
          <w:color w:val="000000"/>
        </w:rPr>
        <w:t xml:space="preserve">oczekiwany termin wykonania Zamawianej </w:t>
      </w:r>
      <w:r w:rsidR="003848A2" w:rsidRPr="00DC7A9B">
        <w:rPr>
          <w:rFonts w:asciiTheme="minorHAnsi" w:hAnsiTheme="minorHAnsi" w:cstheme="minorHAnsi"/>
          <w:color w:val="000000"/>
        </w:rPr>
        <w:t>u</w:t>
      </w:r>
      <w:r w:rsidRPr="00DC7A9B">
        <w:rPr>
          <w:rFonts w:asciiTheme="minorHAnsi" w:hAnsiTheme="minorHAnsi" w:cstheme="minorHAnsi"/>
          <w:color w:val="000000"/>
        </w:rPr>
        <w:t>sługi,</w:t>
      </w:r>
    </w:p>
    <w:p w14:paraId="50FBA413" w14:textId="1A83C23A" w:rsidR="00852134" w:rsidRPr="00DC7A9B" w:rsidRDefault="00852134" w:rsidP="00583EC5">
      <w:pPr>
        <w:pStyle w:val="Akapitzlist"/>
        <w:widowControl/>
        <w:numPr>
          <w:ilvl w:val="0"/>
          <w:numId w:val="56"/>
        </w:numPr>
        <w:suppressAutoHyphens w:val="0"/>
        <w:spacing w:line="259" w:lineRule="auto"/>
        <w:jc w:val="both"/>
        <w:rPr>
          <w:rFonts w:asciiTheme="minorHAnsi" w:hAnsiTheme="minorHAnsi" w:cstheme="minorHAnsi"/>
          <w:color w:val="000000"/>
        </w:rPr>
      </w:pPr>
      <w:r w:rsidRPr="00DC7A9B">
        <w:rPr>
          <w:rFonts w:asciiTheme="minorHAnsi" w:hAnsiTheme="minorHAnsi" w:cstheme="minorHAnsi"/>
          <w:color w:val="000000"/>
        </w:rPr>
        <w:t xml:space="preserve">kryteria odbioru Zamawianej </w:t>
      </w:r>
      <w:r w:rsidR="003848A2" w:rsidRPr="00DC7A9B">
        <w:rPr>
          <w:rFonts w:asciiTheme="minorHAnsi" w:hAnsiTheme="minorHAnsi" w:cstheme="minorHAnsi"/>
          <w:color w:val="000000"/>
        </w:rPr>
        <w:t>u</w:t>
      </w:r>
      <w:r w:rsidRPr="00DC7A9B">
        <w:rPr>
          <w:rFonts w:asciiTheme="minorHAnsi" w:hAnsiTheme="minorHAnsi" w:cstheme="minorHAnsi"/>
          <w:color w:val="000000"/>
        </w:rPr>
        <w:t>sługi,</w:t>
      </w:r>
    </w:p>
    <w:p w14:paraId="60D257D3" w14:textId="6A0905A1" w:rsidR="00852134" w:rsidRPr="00DC7A9B" w:rsidRDefault="00852134" w:rsidP="00583EC5">
      <w:pPr>
        <w:pStyle w:val="Akapitzlist"/>
        <w:widowControl/>
        <w:numPr>
          <w:ilvl w:val="0"/>
          <w:numId w:val="56"/>
        </w:numPr>
        <w:suppressAutoHyphens w:val="0"/>
        <w:spacing w:line="259" w:lineRule="auto"/>
        <w:jc w:val="both"/>
        <w:rPr>
          <w:rFonts w:asciiTheme="minorHAnsi" w:hAnsiTheme="minorHAnsi" w:cstheme="minorHAnsi"/>
          <w:color w:val="000000"/>
        </w:rPr>
      </w:pPr>
      <w:r w:rsidRPr="00DC7A9B">
        <w:rPr>
          <w:rFonts w:asciiTheme="minorHAnsi" w:hAnsiTheme="minorHAnsi" w:cstheme="minorHAnsi"/>
          <w:color w:val="000000"/>
        </w:rPr>
        <w:t xml:space="preserve">ewentualne inne oczekiwania dotyczące Zamawianej </w:t>
      </w:r>
      <w:r w:rsidR="003848A2" w:rsidRPr="00DC7A9B">
        <w:rPr>
          <w:rFonts w:asciiTheme="minorHAnsi" w:hAnsiTheme="minorHAnsi" w:cstheme="minorHAnsi"/>
          <w:color w:val="000000"/>
        </w:rPr>
        <w:t>u</w:t>
      </w:r>
      <w:r w:rsidRPr="00DC7A9B">
        <w:rPr>
          <w:rFonts w:asciiTheme="minorHAnsi" w:hAnsiTheme="minorHAnsi" w:cstheme="minorHAnsi"/>
          <w:color w:val="000000"/>
        </w:rPr>
        <w:t>sługi, istotne dla Zamawiającego.</w:t>
      </w:r>
    </w:p>
    <w:p w14:paraId="00801B37" w14:textId="05DD8B94" w:rsidR="00852134" w:rsidRPr="00DC7A9B" w:rsidRDefault="00852134" w:rsidP="00583EC5">
      <w:pPr>
        <w:pStyle w:val="Akapitzlist"/>
        <w:widowControl/>
        <w:numPr>
          <w:ilvl w:val="0"/>
          <w:numId w:val="55"/>
        </w:numPr>
        <w:suppressAutoHyphens w:val="0"/>
        <w:spacing w:before="120" w:line="259" w:lineRule="auto"/>
        <w:ind w:left="714" w:hanging="357"/>
        <w:jc w:val="both"/>
        <w:rPr>
          <w:rFonts w:asciiTheme="minorHAnsi" w:hAnsiTheme="minorHAnsi" w:cstheme="minorHAnsi"/>
          <w:color w:val="000000"/>
        </w:rPr>
      </w:pPr>
      <w:r w:rsidRPr="00DC7A9B">
        <w:rPr>
          <w:rFonts w:asciiTheme="minorHAnsi" w:hAnsiTheme="minorHAnsi" w:cstheme="minorHAnsi"/>
          <w:color w:val="000000"/>
        </w:rPr>
        <w:t xml:space="preserve">Termin przygotowania wyceny pracochłonności Zamawianej </w:t>
      </w:r>
      <w:r w:rsidR="003848A2" w:rsidRPr="00DC7A9B">
        <w:rPr>
          <w:rFonts w:asciiTheme="minorHAnsi" w:hAnsiTheme="minorHAnsi" w:cstheme="minorHAnsi"/>
          <w:color w:val="000000"/>
        </w:rPr>
        <w:t>u</w:t>
      </w:r>
      <w:r w:rsidRPr="00DC7A9B">
        <w:rPr>
          <w:rFonts w:asciiTheme="minorHAnsi" w:hAnsiTheme="minorHAnsi" w:cstheme="minorHAnsi"/>
          <w:color w:val="000000"/>
        </w:rPr>
        <w:t>sługi będzie każdorazowo ustalony przez Koordynatorów umowy.</w:t>
      </w:r>
    </w:p>
    <w:p w14:paraId="4DA0AD20" w14:textId="77777777" w:rsidR="00852134" w:rsidRPr="00DC7A9B" w:rsidRDefault="00852134" w:rsidP="00583EC5">
      <w:pPr>
        <w:pStyle w:val="Akapitzlist"/>
        <w:widowControl/>
        <w:numPr>
          <w:ilvl w:val="0"/>
          <w:numId w:val="55"/>
        </w:numPr>
        <w:suppressAutoHyphens w:val="0"/>
        <w:spacing w:before="120" w:line="259" w:lineRule="auto"/>
        <w:ind w:left="714" w:hanging="357"/>
        <w:jc w:val="both"/>
        <w:rPr>
          <w:rFonts w:asciiTheme="minorHAnsi" w:hAnsiTheme="minorHAnsi" w:cstheme="minorHAnsi"/>
          <w:color w:val="000000"/>
        </w:rPr>
      </w:pPr>
      <w:r w:rsidRPr="00DC7A9B">
        <w:rPr>
          <w:rFonts w:asciiTheme="minorHAnsi" w:hAnsiTheme="minorHAnsi" w:cstheme="minorHAnsi"/>
          <w:color w:val="000000"/>
        </w:rPr>
        <w:t>W ustalonym terminie, Wykonawca wystosuje do Zamawiającego odpowiedź na zapytanie obejmującą:</w:t>
      </w:r>
    </w:p>
    <w:p w14:paraId="281E7B8B" w14:textId="4B11CA37" w:rsidR="00852134" w:rsidRPr="00DC7A9B" w:rsidRDefault="00852134" w:rsidP="00583EC5">
      <w:pPr>
        <w:pStyle w:val="Akapitzlist"/>
        <w:widowControl/>
        <w:numPr>
          <w:ilvl w:val="0"/>
          <w:numId w:val="57"/>
        </w:numPr>
        <w:suppressAutoHyphens w:val="0"/>
        <w:spacing w:line="259" w:lineRule="auto"/>
        <w:jc w:val="both"/>
        <w:rPr>
          <w:rFonts w:asciiTheme="minorHAnsi" w:hAnsiTheme="minorHAnsi" w:cstheme="minorHAnsi"/>
          <w:color w:val="000000"/>
        </w:rPr>
      </w:pPr>
      <w:r w:rsidRPr="00DC7A9B">
        <w:rPr>
          <w:rFonts w:asciiTheme="minorHAnsi" w:hAnsiTheme="minorHAnsi" w:cstheme="minorHAnsi"/>
          <w:color w:val="000000"/>
        </w:rPr>
        <w:t xml:space="preserve">wskazanie maksymalnej liczby osobogodzin koniecznych do wykonania Zamawianej </w:t>
      </w:r>
      <w:r w:rsidR="003848A2" w:rsidRPr="00DC7A9B">
        <w:rPr>
          <w:rFonts w:asciiTheme="minorHAnsi" w:hAnsiTheme="minorHAnsi" w:cstheme="minorHAnsi"/>
          <w:color w:val="000000"/>
        </w:rPr>
        <w:t>u</w:t>
      </w:r>
      <w:r w:rsidRPr="00DC7A9B">
        <w:rPr>
          <w:rFonts w:asciiTheme="minorHAnsi" w:hAnsiTheme="minorHAnsi" w:cstheme="minorHAnsi"/>
          <w:color w:val="000000"/>
        </w:rPr>
        <w:t>sługi</w:t>
      </w:r>
      <w:r w:rsidR="003848A2" w:rsidRPr="00DC7A9B">
        <w:rPr>
          <w:rFonts w:asciiTheme="minorHAnsi" w:hAnsiTheme="minorHAnsi" w:cstheme="minorHAnsi"/>
          <w:color w:val="000000"/>
        </w:rPr>
        <w:t>,</w:t>
      </w:r>
    </w:p>
    <w:p w14:paraId="34765D69" w14:textId="45E40512" w:rsidR="00852134" w:rsidRPr="00DC7A9B" w:rsidRDefault="00852134" w:rsidP="00583EC5">
      <w:pPr>
        <w:pStyle w:val="Akapitzlist"/>
        <w:widowControl/>
        <w:numPr>
          <w:ilvl w:val="0"/>
          <w:numId w:val="57"/>
        </w:numPr>
        <w:suppressAutoHyphens w:val="0"/>
        <w:spacing w:line="259" w:lineRule="auto"/>
        <w:jc w:val="both"/>
        <w:rPr>
          <w:rFonts w:asciiTheme="minorHAnsi" w:hAnsiTheme="minorHAnsi" w:cstheme="minorHAnsi"/>
          <w:color w:val="000000"/>
        </w:rPr>
      </w:pPr>
      <w:r w:rsidRPr="00DC7A9B">
        <w:rPr>
          <w:rFonts w:asciiTheme="minorHAnsi" w:hAnsiTheme="minorHAnsi" w:cstheme="minorHAnsi"/>
          <w:color w:val="000000"/>
        </w:rPr>
        <w:t xml:space="preserve">potwierdzenie terminu wykonania Zamawianej </w:t>
      </w:r>
      <w:r w:rsidR="003848A2" w:rsidRPr="00DC7A9B">
        <w:rPr>
          <w:rFonts w:asciiTheme="minorHAnsi" w:hAnsiTheme="minorHAnsi" w:cstheme="minorHAnsi"/>
          <w:color w:val="000000"/>
        </w:rPr>
        <w:t>u</w:t>
      </w:r>
      <w:r w:rsidRPr="00DC7A9B">
        <w:rPr>
          <w:rFonts w:asciiTheme="minorHAnsi" w:hAnsiTheme="minorHAnsi" w:cstheme="minorHAnsi"/>
          <w:color w:val="000000"/>
        </w:rPr>
        <w:t>sługi albo propozycję nowego terminu jej wykonania,</w:t>
      </w:r>
    </w:p>
    <w:p w14:paraId="3BEA5DC9" w14:textId="77777777" w:rsidR="00852134" w:rsidRPr="00DC7A9B" w:rsidRDefault="00852134" w:rsidP="00583EC5">
      <w:pPr>
        <w:pStyle w:val="Akapitzlist"/>
        <w:widowControl/>
        <w:numPr>
          <w:ilvl w:val="0"/>
          <w:numId w:val="57"/>
        </w:numPr>
        <w:suppressAutoHyphens w:val="0"/>
        <w:spacing w:line="259" w:lineRule="auto"/>
        <w:jc w:val="both"/>
        <w:rPr>
          <w:rFonts w:asciiTheme="minorHAnsi" w:hAnsiTheme="minorHAnsi" w:cstheme="minorHAnsi"/>
          <w:color w:val="000000"/>
        </w:rPr>
      </w:pPr>
      <w:r w:rsidRPr="00DC7A9B">
        <w:rPr>
          <w:rFonts w:asciiTheme="minorHAnsi" w:hAnsiTheme="minorHAnsi" w:cstheme="minorHAnsi"/>
          <w:color w:val="000000"/>
        </w:rPr>
        <w:t>opis prac, które zostaną wykonane w ramach realizacji Zlecenia.</w:t>
      </w:r>
    </w:p>
    <w:p w14:paraId="291CBD4A" w14:textId="77777777" w:rsidR="00852134" w:rsidRPr="00DC7A9B" w:rsidRDefault="00852134" w:rsidP="00583EC5">
      <w:pPr>
        <w:pStyle w:val="Akapitzlist"/>
        <w:widowControl/>
        <w:numPr>
          <w:ilvl w:val="0"/>
          <w:numId w:val="55"/>
        </w:numPr>
        <w:suppressAutoHyphens w:val="0"/>
        <w:spacing w:before="120" w:line="259" w:lineRule="auto"/>
        <w:ind w:left="714" w:hanging="357"/>
        <w:jc w:val="both"/>
        <w:rPr>
          <w:rFonts w:asciiTheme="minorHAnsi" w:hAnsiTheme="minorHAnsi" w:cstheme="minorHAnsi"/>
          <w:color w:val="000000"/>
        </w:rPr>
      </w:pPr>
      <w:r w:rsidRPr="00DC7A9B">
        <w:rPr>
          <w:rFonts w:asciiTheme="minorHAnsi" w:hAnsiTheme="minorHAnsi" w:cstheme="minorHAnsi"/>
          <w:color w:val="000000"/>
        </w:rPr>
        <w:t>Zamawiający, po otrzymaniu odpowiedzi na zapytanie od Wykonawcy, może:</w:t>
      </w:r>
    </w:p>
    <w:p w14:paraId="4E968E7B" w14:textId="1118E8DD" w:rsidR="00852134" w:rsidRPr="00DC7A9B" w:rsidRDefault="00852134" w:rsidP="00583EC5">
      <w:pPr>
        <w:pStyle w:val="Akapitzlist"/>
        <w:widowControl/>
        <w:numPr>
          <w:ilvl w:val="0"/>
          <w:numId w:val="58"/>
        </w:numPr>
        <w:suppressAutoHyphens w:val="0"/>
        <w:spacing w:line="259" w:lineRule="auto"/>
        <w:jc w:val="both"/>
        <w:rPr>
          <w:rFonts w:asciiTheme="minorHAnsi" w:hAnsiTheme="minorHAnsi" w:cstheme="minorHAnsi"/>
          <w:color w:val="000000"/>
        </w:rPr>
      </w:pPr>
      <w:r w:rsidRPr="00DC7A9B">
        <w:rPr>
          <w:rFonts w:asciiTheme="minorHAnsi" w:hAnsiTheme="minorHAnsi" w:cstheme="minorHAnsi"/>
          <w:color w:val="000000"/>
        </w:rPr>
        <w:t xml:space="preserve">potwierdzić warunki wykonania Zamawianej </w:t>
      </w:r>
      <w:r w:rsidR="003848A2" w:rsidRPr="00DC7A9B">
        <w:rPr>
          <w:rFonts w:asciiTheme="minorHAnsi" w:hAnsiTheme="minorHAnsi" w:cstheme="minorHAnsi"/>
          <w:color w:val="000000"/>
        </w:rPr>
        <w:t>u</w:t>
      </w:r>
      <w:r w:rsidRPr="00DC7A9B">
        <w:rPr>
          <w:rFonts w:asciiTheme="minorHAnsi" w:hAnsiTheme="minorHAnsi" w:cstheme="minorHAnsi"/>
          <w:color w:val="000000"/>
        </w:rPr>
        <w:t>sługi zgodnie z treścią zapytania Zamawiającego i odpowiedzi na zapytanie Wykonawcy, albo</w:t>
      </w:r>
    </w:p>
    <w:p w14:paraId="00E4F348" w14:textId="455EAA7B" w:rsidR="00852134" w:rsidRPr="00DC7A9B" w:rsidRDefault="00852134" w:rsidP="00583EC5">
      <w:pPr>
        <w:pStyle w:val="Akapitzlist"/>
        <w:widowControl/>
        <w:numPr>
          <w:ilvl w:val="0"/>
          <w:numId w:val="58"/>
        </w:numPr>
        <w:suppressAutoHyphens w:val="0"/>
        <w:spacing w:line="259" w:lineRule="auto"/>
        <w:jc w:val="both"/>
        <w:rPr>
          <w:rFonts w:asciiTheme="minorHAnsi" w:hAnsiTheme="minorHAnsi" w:cstheme="minorHAnsi"/>
          <w:color w:val="000000"/>
        </w:rPr>
      </w:pPr>
      <w:r w:rsidRPr="00DC7A9B">
        <w:rPr>
          <w:rFonts w:asciiTheme="minorHAnsi" w:hAnsiTheme="minorHAnsi" w:cstheme="minorHAnsi"/>
          <w:color w:val="000000"/>
        </w:rPr>
        <w:t xml:space="preserve">złożyć oświadczenie o rezygnacji z wykonania Zamawianej </w:t>
      </w:r>
      <w:r w:rsidR="00923FCB" w:rsidRPr="00DC7A9B">
        <w:rPr>
          <w:rFonts w:asciiTheme="minorHAnsi" w:hAnsiTheme="minorHAnsi" w:cstheme="minorHAnsi"/>
          <w:color w:val="000000"/>
        </w:rPr>
        <w:t>u</w:t>
      </w:r>
      <w:r w:rsidRPr="00DC7A9B">
        <w:rPr>
          <w:rFonts w:asciiTheme="minorHAnsi" w:hAnsiTheme="minorHAnsi" w:cstheme="minorHAnsi"/>
          <w:color w:val="000000"/>
        </w:rPr>
        <w:t>sługi albo</w:t>
      </w:r>
    </w:p>
    <w:p w14:paraId="6A55C887" w14:textId="07EB79CC" w:rsidR="00852134" w:rsidRPr="00DC7A9B" w:rsidRDefault="00852134" w:rsidP="00583EC5">
      <w:pPr>
        <w:pStyle w:val="Akapitzlist"/>
        <w:widowControl/>
        <w:numPr>
          <w:ilvl w:val="0"/>
          <w:numId w:val="58"/>
        </w:numPr>
        <w:suppressAutoHyphens w:val="0"/>
        <w:spacing w:line="259" w:lineRule="auto"/>
        <w:jc w:val="both"/>
        <w:rPr>
          <w:rFonts w:asciiTheme="minorHAnsi" w:hAnsiTheme="minorHAnsi" w:cstheme="minorHAnsi"/>
          <w:color w:val="000000"/>
        </w:rPr>
      </w:pPr>
      <w:r w:rsidRPr="00DC7A9B">
        <w:rPr>
          <w:rFonts w:asciiTheme="minorHAnsi" w:hAnsiTheme="minorHAnsi" w:cstheme="minorHAnsi"/>
          <w:color w:val="000000"/>
        </w:rPr>
        <w:t xml:space="preserve">zaprosić Wykonawcę do negocjacji celem ustalenia zakresu, pracochłonności i terminu wykonania Zamawianej </w:t>
      </w:r>
      <w:r w:rsidR="00923FCB" w:rsidRPr="00DC7A9B">
        <w:rPr>
          <w:rFonts w:asciiTheme="minorHAnsi" w:hAnsiTheme="minorHAnsi" w:cstheme="minorHAnsi"/>
          <w:color w:val="000000"/>
        </w:rPr>
        <w:t>u</w:t>
      </w:r>
      <w:r w:rsidRPr="00DC7A9B">
        <w:rPr>
          <w:rFonts w:asciiTheme="minorHAnsi" w:hAnsiTheme="minorHAnsi" w:cstheme="minorHAnsi"/>
          <w:color w:val="000000"/>
        </w:rPr>
        <w:t xml:space="preserve">sługi </w:t>
      </w:r>
      <w:r w:rsidR="00923FCB" w:rsidRPr="00DC7A9B">
        <w:rPr>
          <w:rFonts w:asciiTheme="minorHAnsi" w:hAnsiTheme="minorHAnsi" w:cstheme="minorHAnsi"/>
          <w:color w:val="000000"/>
        </w:rPr>
        <w:t>Rozwoju</w:t>
      </w:r>
      <w:r w:rsidRPr="00DC7A9B">
        <w:rPr>
          <w:rFonts w:asciiTheme="minorHAnsi" w:hAnsiTheme="minorHAnsi" w:cstheme="minorHAnsi"/>
          <w:color w:val="000000"/>
        </w:rPr>
        <w:t>.</w:t>
      </w:r>
    </w:p>
    <w:p w14:paraId="77FAC5CC" w14:textId="0E7AC143" w:rsidR="00852134" w:rsidRPr="00DC7A9B" w:rsidRDefault="00852134" w:rsidP="00923FCB">
      <w:pPr>
        <w:pStyle w:val="Akapitzlist"/>
        <w:widowControl/>
        <w:numPr>
          <w:ilvl w:val="0"/>
          <w:numId w:val="55"/>
        </w:numPr>
        <w:suppressAutoHyphens w:val="0"/>
        <w:spacing w:before="120" w:line="259" w:lineRule="auto"/>
        <w:jc w:val="both"/>
        <w:rPr>
          <w:rFonts w:asciiTheme="minorHAnsi" w:hAnsiTheme="minorHAnsi" w:cstheme="minorHAnsi"/>
          <w:color w:val="000000"/>
        </w:rPr>
      </w:pPr>
      <w:r w:rsidRPr="00DC7A9B">
        <w:rPr>
          <w:rFonts w:asciiTheme="minorHAnsi" w:hAnsiTheme="minorHAnsi" w:cstheme="minorHAnsi"/>
          <w:color w:val="000000"/>
        </w:rPr>
        <w:lastRenderedPageBreak/>
        <w:t xml:space="preserve">W przypadku uzgodnienia przez Strony warunków wykonania Zamawianej </w:t>
      </w:r>
      <w:r w:rsidR="00923FCB" w:rsidRPr="00DC7A9B">
        <w:rPr>
          <w:rFonts w:asciiTheme="minorHAnsi" w:hAnsiTheme="minorHAnsi" w:cstheme="minorHAnsi"/>
          <w:color w:val="000000"/>
        </w:rPr>
        <w:t>usługi Rozwoju</w:t>
      </w:r>
      <w:r w:rsidRPr="00DC7A9B">
        <w:rPr>
          <w:rFonts w:asciiTheme="minorHAnsi" w:hAnsiTheme="minorHAnsi" w:cstheme="minorHAnsi"/>
          <w:color w:val="000000"/>
        </w:rPr>
        <w:t xml:space="preserve">, Zamawiający przedłoży Wykonawcy Zlecenie zgodnie ze wzorem określonym w Umowie. </w:t>
      </w:r>
    </w:p>
    <w:p w14:paraId="6A8317D8" w14:textId="1EB7C877" w:rsidR="00852134" w:rsidRPr="00DC7A9B" w:rsidRDefault="00852134" w:rsidP="00923FCB">
      <w:pPr>
        <w:pStyle w:val="Akapitzlist"/>
        <w:widowControl/>
        <w:numPr>
          <w:ilvl w:val="0"/>
          <w:numId w:val="55"/>
        </w:numPr>
        <w:suppressAutoHyphens w:val="0"/>
        <w:spacing w:before="120" w:line="259" w:lineRule="auto"/>
        <w:jc w:val="both"/>
        <w:rPr>
          <w:rFonts w:asciiTheme="minorHAnsi" w:hAnsiTheme="minorHAnsi" w:cstheme="minorHAnsi"/>
          <w:color w:val="000000"/>
        </w:rPr>
      </w:pPr>
      <w:r w:rsidRPr="00DC7A9B">
        <w:rPr>
          <w:rFonts w:asciiTheme="minorHAnsi" w:hAnsiTheme="minorHAnsi" w:cstheme="minorHAnsi"/>
          <w:color w:val="000000"/>
        </w:rPr>
        <w:t xml:space="preserve">Zlecenie wykonania </w:t>
      </w:r>
      <w:r w:rsidR="00923FCB" w:rsidRPr="00DC7A9B">
        <w:rPr>
          <w:rFonts w:asciiTheme="minorHAnsi" w:hAnsiTheme="minorHAnsi" w:cstheme="minorHAnsi"/>
          <w:color w:val="000000"/>
        </w:rPr>
        <w:t xml:space="preserve">usługi Rozwoju </w:t>
      </w:r>
      <w:r w:rsidRPr="00DC7A9B">
        <w:rPr>
          <w:rFonts w:asciiTheme="minorHAnsi" w:hAnsiTheme="minorHAnsi" w:cstheme="minorHAnsi"/>
          <w:color w:val="000000"/>
        </w:rPr>
        <w:t xml:space="preserve">powinno każdorazowo określać maksymalną liczbę osobogodzin, które są konieczne do wykonania zleconej usługi. </w:t>
      </w:r>
    </w:p>
    <w:p w14:paraId="4236B9AC" w14:textId="77777777" w:rsidR="00852134" w:rsidRPr="00DC7A9B" w:rsidRDefault="00852134" w:rsidP="00852134">
      <w:pPr>
        <w:jc w:val="both"/>
        <w:rPr>
          <w:rFonts w:asciiTheme="minorHAnsi" w:hAnsiTheme="minorHAnsi" w:cstheme="minorHAnsi"/>
        </w:rPr>
      </w:pPr>
    </w:p>
    <w:p w14:paraId="487DCD28" w14:textId="2AFDA31F" w:rsidR="00852134" w:rsidRPr="00DC7A9B" w:rsidRDefault="00923FCB" w:rsidP="00852134">
      <w:pPr>
        <w:keepNext/>
        <w:spacing w:after="120"/>
        <w:ind w:firstLine="357"/>
        <w:jc w:val="both"/>
        <w:rPr>
          <w:rFonts w:asciiTheme="minorHAnsi" w:hAnsiTheme="minorHAnsi" w:cstheme="minorHAnsi"/>
        </w:rPr>
      </w:pPr>
      <w:r w:rsidRPr="00DC7A9B">
        <w:rPr>
          <w:rFonts w:asciiTheme="minorHAnsi" w:hAnsiTheme="minorHAnsi" w:cstheme="minorHAnsi"/>
          <w:u w:val="single"/>
        </w:rPr>
        <w:t xml:space="preserve">Usługa Rozwoju </w:t>
      </w:r>
      <w:r w:rsidR="00852134" w:rsidRPr="00DC7A9B">
        <w:rPr>
          <w:rFonts w:asciiTheme="minorHAnsi" w:hAnsiTheme="minorHAnsi" w:cstheme="minorHAnsi"/>
          <w:u w:val="single"/>
        </w:rPr>
        <w:t>będzie podlegała odbiorom wg następującej procedury</w:t>
      </w:r>
      <w:r w:rsidR="00852134" w:rsidRPr="00DC7A9B">
        <w:rPr>
          <w:rFonts w:asciiTheme="minorHAnsi" w:hAnsiTheme="minorHAnsi" w:cstheme="minorHAnsi"/>
        </w:rPr>
        <w:t>:</w:t>
      </w:r>
    </w:p>
    <w:p w14:paraId="1D3450EC" w14:textId="773A173D" w:rsidR="00852134" w:rsidRPr="00DC7A9B" w:rsidRDefault="00852134" w:rsidP="00923FCB">
      <w:pPr>
        <w:pStyle w:val="Akapitzlist"/>
        <w:keepNext/>
        <w:widowControl/>
        <w:numPr>
          <w:ilvl w:val="0"/>
          <w:numId w:val="59"/>
        </w:numPr>
        <w:suppressAutoHyphens w:val="0"/>
        <w:spacing w:after="120" w:line="259" w:lineRule="auto"/>
        <w:jc w:val="both"/>
        <w:rPr>
          <w:rFonts w:asciiTheme="minorHAnsi" w:hAnsiTheme="minorHAnsi" w:cstheme="minorHAnsi"/>
          <w:color w:val="000000"/>
        </w:rPr>
      </w:pPr>
      <w:r w:rsidRPr="00DC7A9B">
        <w:rPr>
          <w:rFonts w:asciiTheme="minorHAnsi" w:hAnsiTheme="minorHAnsi" w:cstheme="minorHAnsi"/>
          <w:color w:val="000000"/>
        </w:rPr>
        <w:t xml:space="preserve">Wykonanie </w:t>
      </w:r>
      <w:r w:rsidR="00923FCB" w:rsidRPr="00DC7A9B">
        <w:rPr>
          <w:rFonts w:asciiTheme="minorHAnsi" w:hAnsiTheme="minorHAnsi" w:cstheme="minorHAnsi"/>
          <w:color w:val="000000"/>
        </w:rPr>
        <w:t>u</w:t>
      </w:r>
      <w:r w:rsidRPr="00DC7A9B">
        <w:rPr>
          <w:rFonts w:asciiTheme="minorHAnsi" w:hAnsiTheme="minorHAnsi" w:cstheme="minorHAnsi"/>
          <w:color w:val="000000"/>
        </w:rPr>
        <w:t>sługi będzie potwierdzan</w:t>
      </w:r>
      <w:r w:rsidR="00923FCB" w:rsidRPr="00DC7A9B">
        <w:rPr>
          <w:rFonts w:asciiTheme="minorHAnsi" w:hAnsiTheme="minorHAnsi" w:cstheme="minorHAnsi"/>
          <w:color w:val="000000"/>
        </w:rPr>
        <w:t>e</w:t>
      </w:r>
      <w:r w:rsidRPr="00DC7A9B">
        <w:rPr>
          <w:rFonts w:asciiTheme="minorHAnsi" w:hAnsiTheme="minorHAnsi" w:cstheme="minorHAnsi"/>
          <w:color w:val="000000"/>
        </w:rPr>
        <w:t xml:space="preserve"> poprzez </w:t>
      </w:r>
      <w:r w:rsidR="00923FCB" w:rsidRPr="00DC7A9B">
        <w:rPr>
          <w:rFonts w:asciiTheme="minorHAnsi" w:hAnsiTheme="minorHAnsi" w:cstheme="minorHAnsi"/>
          <w:color w:val="000000"/>
        </w:rPr>
        <w:t>o</w:t>
      </w:r>
      <w:r w:rsidRPr="00DC7A9B">
        <w:rPr>
          <w:rFonts w:asciiTheme="minorHAnsi" w:hAnsiTheme="minorHAnsi" w:cstheme="minorHAnsi"/>
          <w:color w:val="000000"/>
        </w:rPr>
        <w:t xml:space="preserve">dbiory. Odbiorom podlegają poszczególne Zlecenia wykonania </w:t>
      </w:r>
      <w:r w:rsidR="00923FCB" w:rsidRPr="00DC7A9B">
        <w:rPr>
          <w:rFonts w:asciiTheme="minorHAnsi" w:hAnsiTheme="minorHAnsi" w:cstheme="minorHAnsi"/>
          <w:color w:val="000000"/>
        </w:rPr>
        <w:t>usługi Rozwoju</w:t>
      </w:r>
      <w:r w:rsidRPr="00DC7A9B">
        <w:rPr>
          <w:rFonts w:asciiTheme="minorHAnsi" w:hAnsiTheme="minorHAnsi" w:cstheme="minorHAnsi"/>
          <w:color w:val="000000"/>
        </w:rPr>
        <w:t>.</w:t>
      </w:r>
    </w:p>
    <w:p w14:paraId="7B113BF5" w14:textId="77777777" w:rsidR="00852134" w:rsidRPr="00DC7A9B" w:rsidRDefault="00852134" w:rsidP="00583EC5">
      <w:pPr>
        <w:pStyle w:val="Akapitzlist"/>
        <w:keepNext/>
        <w:widowControl/>
        <w:numPr>
          <w:ilvl w:val="0"/>
          <w:numId w:val="59"/>
        </w:numPr>
        <w:suppressAutoHyphens w:val="0"/>
        <w:spacing w:after="120" w:line="259" w:lineRule="auto"/>
        <w:ind w:left="714" w:hanging="357"/>
        <w:jc w:val="both"/>
        <w:rPr>
          <w:rFonts w:asciiTheme="minorHAnsi" w:hAnsiTheme="minorHAnsi" w:cstheme="minorHAnsi"/>
          <w:color w:val="000000"/>
        </w:rPr>
      </w:pPr>
      <w:r w:rsidRPr="00DC7A9B">
        <w:rPr>
          <w:rFonts w:asciiTheme="minorHAnsi" w:hAnsiTheme="minorHAnsi" w:cstheme="minorHAnsi"/>
          <w:color w:val="000000"/>
        </w:rPr>
        <w:t xml:space="preserve">Odbiór jest czynnością przeprowadzaną przez Zamawiającego. </w:t>
      </w:r>
    </w:p>
    <w:p w14:paraId="5F36181E" w14:textId="7174854A" w:rsidR="00852134" w:rsidRPr="00DC7A9B" w:rsidRDefault="00852134" w:rsidP="00923FCB">
      <w:pPr>
        <w:pStyle w:val="Akapitzlist"/>
        <w:widowControl/>
        <w:numPr>
          <w:ilvl w:val="0"/>
          <w:numId w:val="59"/>
        </w:numPr>
        <w:suppressAutoHyphens w:val="0"/>
        <w:spacing w:after="120" w:line="259" w:lineRule="auto"/>
        <w:jc w:val="both"/>
        <w:rPr>
          <w:rFonts w:asciiTheme="minorHAnsi" w:hAnsiTheme="minorHAnsi" w:cstheme="minorHAnsi"/>
          <w:color w:val="000000"/>
        </w:rPr>
      </w:pPr>
      <w:r w:rsidRPr="00DC7A9B">
        <w:rPr>
          <w:rFonts w:asciiTheme="minorHAnsi" w:hAnsiTheme="minorHAnsi" w:cstheme="minorHAnsi"/>
          <w:color w:val="000000"/>
        </w:rPr>
        <w:t xml:space="preserve">Odbiór </w:t>
      </w:r>
      <w:r w:rsidR="00923FCB" w:rsidRPr="00DC7A9B">
        <w:rPr>
          <w:rFonts w:asciiTheme="minorHAnsi" w:hAnsiTheme="minorHAnsi" w:cstheme="minorHAnsi"/>
          <w:color w:val="000000"/>
        </w:rPr>
        <w:t xml:space="preserve">usługi Rozwoju </w:t>
      </w:r>
      <w:r w:rsidRPr="00DC7A9B">
        <w:rPr>
          <w:rFonts w:asciiTheme="minorHAnsi" w:hAnsiTheme="minorHAnsi" w:cstheme="minorHAnsi"/>
          <w:color w:val="000000"/>
        </w:rPr>
        <w:t xml:space="preserve">polega na weryfikacji, czy usługa </w:t>
      </w:r>
      <w:r w:rsidR="00923FCB" w:rsidRPr="00DC7A9B">
        <w:rPr>
          <w:rFonts w:asciiTheme="minorHAnsi" w:hAnsiTheme="minorHAnsi" w:cstheme="minorHAnsi"/>
          <w:color w:val="000000"/>
        </w:rPr>
        <w:t>o</w:t>
      </w:r>
      <w:r w:rsidRPr="00DC7A9B">
        <w:rPr>
          <w:rFonts w:asciiTheme="minorHAnsi" w:hAnsiTheme="minorHAnsi" w:cstheme="minorHAnsi"/>
          <w:color w:val="000000"/>
        </w:rPr>
        <w:t xml:space="preserve">dbioru spełnia wymagania określone w Zleceniu. </w:t>
      </w:r>
    </w:p>
    <w:p w14:paraId="39482951" w14:textId="362524DC" w:rsidR="00852134" w:rsidRPr="00DC7A9B" w:rsidRDefault="00852134" w:rsidP="00583EC5">
      <w:pPr>
        <w:pStyle w:val="Akapitzlist"/>
        <w:widowControl/>
        <w:numPr>
          <w:ilvl w:val="0"/>
          <w:numId w:val="59"/>
        </w:numPr>
        <w:suppressAutoHyphens w:val="0"/>
        <w:spacing w:after="120" w:line="259" w:lineRule="auto"/>
        <w:ind w:left="714" w:hanging="357"/>
        <w:jc w:val="both"/>
        <w:rPr>
          <w:rFonts w:asciiTheme="minorHAnsi" w:hAnsiTheme="minorHAnsi" w:cstheme="minorHAnsi"/>
          <w:color w:val="000000"/>
        </w:rPr>
      </w:pPr>
      <w:r w:rsidRPr="00DC7A9B">
        <w:rPr>
          <w:rFonts w:asciiTheme="minorHAnsi" w:hAnsiTheme="minorHAnsi" w:cstheme="minorHAnsi"/>
          <w:color w:val="000000"/>
        </w:rPr>
        <w:t xml:space="preserve">Wykonawca dokona zgłoszenia gotowości usługi do </w:t>
      </w:r>
      <w:r w:rsidR="00923FCB" w:rsidRPr="00DC7A9B">
        <w:rPr>
          <w:rFonts w:asciiTheme="minorHAnsi" w:hAnsiTheme="minorHAnsi" w:cstheme="minorHAnsi"/>
          <w:color w:val="000000"/>
        </w:rPr>
        <w:t>o</w:t>
      </w:r>
      <w:r w:rsidRPr="00DC7A9B">
        <w:rPr>
          <w:rFonts w:asciiTheme="minorHAnsi" w:hAnsiTheme="minorHAnsi" w:cstheme="minorHAnsi"/>
          <w:color w:val="000000"/>
        </w:rPr>
        <w:t>dbioru w terminie określonym w Zleceniu, a jeżeli terminu brak – bezzwłocznie po ich wykonaniu.</w:t>
      </w:r>
    </w:p>
    <w:p w14:paraId="2065C9EA" w14:textId="24124C24" w:rsidR="00852134" w:rsidRPr="00DC7A9B" w:rsidRDefault="00852134" w:rsidP="00583EC5">
      <w:pPr>
        <w:pStyle w:val="Akapitzlist"/>
        <w:widowControl/>
        <w:numPr>
          <w:ilvl w:val="0"/>
          <w:numId w:val="59"/>
        </w:numPr>
        <w:suppressAutoHyphens w:val="0"/>
        <w:spacing w:after="120" w:line="259" w:lineRule="auto"/>
        <w:ind w:left="714" w:hanging="357"/>
        <w:jc w:val="both"/>
        <w:rPr>
          <w:rFonts w:asciiTheme="minorHAnsi" w:hAnsiTheme="minorHAnsi" w:cstheme="minorHAnsi"/>
          <w:color w:val="000000"/>
        </w:rPr>
      </w:pPr>
      <w:r w:rsidRPr="00DC7A9B">
        <w:rPr>
          <w:rFonts w:asciiTheme="minorHAnsi" w:hAnsiTheme="minorHAnsi" w:cstheme="minorHAnsi"/>
          <w:color w:val="000000"/>
        </w:rPr>
        <w:t xml:space="preserve">W terminach uzgodnionych przez Koordynatorów Stron Zamawiający przeprowadzi odbiór usługi </w:t>
      </w:r>
      <w:r w:rsidR="00923FCB" w:rsidRPr="00DC7A9B">
        <w:rPr>
          <w:rFonts w:asciiTheme="minorHAnsi" w:hAnsiTheme="minorHAnsi" w:cstheme="minorHAnsi"/>
          <w:color w:val="000000"/>
        </w:rPr>
        <w:t>Rozwoju</w:t>
      </w:r>
      <w:r w:rsidRPr="00DC7A9B">
        <w:rPr>
          <w:rFonts w:asciiTheme="minorHAnsi" w:hAnsiTheme="minorHAnsi" w:cstheme="minorHAnsi"/>
          <w:color w:val="000000"/>
        </w:rPr>
        <w:t xml:space="preserve">. W przypadku wskazania niezgodności dostarczonej usługi z kryteriami odbioru zdefiniowanymi w Zleceniu, Zlecenie zostaje ponownie przesłane do realizacji a czas spędzony nad ponowną realizacją Zlecenia nie będzie doliczony do wyceny. </w:t>
      </w:r>
    </w:p>
    <w:p w14:paraId="7BFFE667" w14:textId="77777777" w:rsidR="00852134" w:rsidRPr="00DC7A9B" w:rsidRDefault="00852134" w:rsidP="00583EC5">
      <w:pPr>
        <w:pStyle w:val="Akapitzlist"/>
        <w:widowControl/>
        <w:numPr>
          <w:ilvl w:val="0"/>
          <w:numId w:val="59"/>
        </w:numPr>
        <w:suppressAutoHyphens w:val="0"/>
        <w:spacing w:after="120" w:line="259" w:lineRule="auto"/>
        <w:ind w:left="714" w:hanging="357"/>
        <w:jc w:val="both"/>
        <w:rPr>
          <w:rFonts w:asciiTheme="minorHAnsi" w:hAnsiTheme="minorHAnsi" w:cstheme="minorHAnsi"/>
          <w:color w:val="000000"/>
        </w:rPr>
      </w:pPr>
      <w:r w:rsidRPr="00DC7A9B">
        <w:rPr>
          <w:rFonts w:asciiTheme="minorHAnsi" w:hAnsiTheme="minorHAnsi" w:cstheme="minorHAnsi"/>
          <w:color w:val="000000"/>
        </w:rPr>
        <w:t>Zamawiający ma prawo do weryfikacji zgodności wykonania świadczeń ze Zleceniem dowolną metodą.</w:t>
      </w:r>
    </w:p>
    <w:p w14:paraId="2336F9CD" w14:textId="7253AA6D" w:rsidR="00852134" w:rsidRPr="00DC7A9B" w:rsidRDefault="00852134" w:rsidP="00583EC5">
      <w:pPr>
        <w:pStyle w:val="Akapitzlist"/>
        <w:widowControl/>
        <w:numPr>
          <w:ilvl w:val="0"/>
          <w:numId w:val="59"/>
        </w:numPr>
        <w:suppressAutoHyphens w:val="0"/>
        <w:spacing w:after="120" w:line="259" w:lineRule="auto"/>
        <w:ind w:left="714" w:hanging="357"/>
        <w:jc w:val="both"/>
        <w:rPr>
          <w:rFonts w:asciiTheme="minorHAnsi" w:hAnsiTheme="minorHAnsi" w:cstheme="minorHAnsi"/>
          <w:color w:val="000000"/>
        </w:rPr>
      </w:pPr>
      <w:r w:rsidRPr="00DC7A9B">
        <w:rPr>
          <w:rFonts w:asciiTheme="minorHAnsi" w:hAnsiTheme="minorHAnsi" w:cstheme="minorHAnsi"/>
          <w:color w:val="000000"/>
        </w:rPr>
        <w:t xml:space="preserve">Za datę </w:t>
      </w:r>
      <w:r w:rsidR="00923FCB" w:rsidRPr="00DC7A9B">
        <w:rPr>
          <w:rFonts w:asciiTheme="minorHAnsi" w:hAnsiTheme="minorHAnsi" w:cstheme="minorHAnsi"/>
          <w:color w:val="000000"/>
        </w:rPr>
        <w:t>o</w:t>
      </w:r>
      <w:r w:rsidRPr="00DC7A9B">
        <w:rPr>
          <w:rFonts w:asciiTheme="minorHAnsi" w:hAnsiTheme="minorHAnsi" w:cstheme="minorHAnsi"/>
          <w:color w:val="000000"/>
        </w:rPr>
        <w:t xml:space="preserve">dbioru uważa się datę podpisania przez Zamawiającego pozytywnego Protokołu Odbioru Usługi </w:t>
      </w:r>
      <w:r w:rsidR="00923FCB" w:rsidRPr="00DC7A9B">
        <w:rPr>
          <w:rFonts w:asciiTheme="minorHAnsi" w:hAnsiTheme="minorHAnsi" w:cstheme="minorHAnsi"/>
          <w:color w:val="000000"/>
        </w:rPr>
        <w:t>Rozwoju</w:t>
      </w:r>
      <w:r w:rsidRPr="00DC7A9B">
        <w:rPr>
          <w:rFonts w:asciiTheme="minorHAnsi" w:hAnsiTheme="minorHAnsi" w:cstheme="minorHAnsi"/>
          <w:color w:val="000000"/>
        </w:rPr>
        <w:t>, chyba że inna data została wskazana w Protokole Odbioru. Protokół Odbioru sporządzony zostanie w formie pisemnej, pod rygorem nieważności, w trzech egzemplarzach, jeden dla Wykonawcy dwa dla Zamawiającego. Jedynie podpisany z wynikiem pozytywnym Protokół Odbioru jest podstawą do dokonania zapłaty za </w:t>
      </w:r>
      <w:r w:rsidR="00923FCB" w:rsidRPr="00DC7A9B">
        <w:rPr>
          <w:rFonts w:asciiTheme="minorHAnsi" w:hAnsiTheme="minorHAnsi" w:cstheme="minorHAnsi"/>
          <w:color w:val="000000"/>
        </w:rPr>
        <w:t xml:space="preserve">dane Zlecenie. </w:t>
      </w:r>
    </w:p>
    <w:p w14:paraId="0F19F508" w14:textId="53A44D77" w:rsidR="00852134" w:rsidRPr="00836678" w:rsidRDefault="00852134" w:rsidP="00583EC5">
      <w:pPr>
        <w:pStyle w:val="Akapitzlist"/>
        <w:widowControl/>
        <w:numPr>
          <w:ilvl w:val="0"/>
          <w:numId w:val="59"/>
        </w:numPr>
        <w:suppressAutoHyphens w:val="0"/>
        <w:spacing w:line="259" w:lineRule="auto"/>
        <w:jc w:val="both"/>
        <w:rPr>
          <w:color w:val="000000"/>
          <w:sz w:val="22"/>
          <w:szCs w:val="22"/>
        </w:rPr>
      </w:pPr>
      <w:r w:rsidRPr="00DC7A9B">
        <w:rPr>
          <w:rFonts w:asciiTheme="minorHAnsi" w:hAnsiTheme="minorHAnsi" w:cstheme="minorHAnsi"/>
          <w:color w:val="000000"/>
        </w:rPr>
        <w:t xml:space="preserve">Protokołu Odbioru Usługi </w:t>
      </w:r>
      <w:r w:rsidR="00923FCB" w:rsidRPr="00DC7A9B">
        <w:rPr>
          <w:rFonts w:asciiTheme="minorHAnsi" w:hAnsiTheme="minorHAnsi" w:cstheme="minorHAnsi"/>
          <w:color w:val="000000"/>
        </w:rPr>
        <w:t>Roz</w:t>
      </w:r>
      <w:r w:rsidR="00FC6B6D" w:rsidRPr="00DC7A9B">
        <w:rPr>
          <w:rFonts w:asciiTheme="minorHAnsi" w:hAnsiTheme="minorHAnsi" w:cstheme="minorHAnsi"/>
          <w:color w:val="000000"/>
        </w:rPr>
        <w:t>w</w:t>
      </w:r>
      <w:r w:rsidR="00923FCB" w:rsidRPr="00DC7A9B">
        <w:rPr>
          <w:rFonts w:asciiTheme="minorHAnsi" w:hAnsiTheme="minorHAnsi" w:cstheme="minorHAnsi"/>
          <w:color w:val="000000"/>
        </w:rPr>
        <w:t>oju</w:t>
      </w:r>
      <w:r w:rsidRPr="00DC7A9B">
        <w:rPr>
          <w:rFonts w:asciiTheme="minorHAnsi" w:hAnsiTheme="minorHAnsi" w:cstheme="minorHAnsi"/>
          <w:color w:val="000000"/>
        </w:rPr>
        <w:t xml:space="preserve"> stanowi Załącznik nr </w:t>
      </w:r>
      <w:r w:rsidR="00D41524" w:rsidRPr="00DC7A9B">
        <w:rPr>
          <w:rFonts w:asciiTheme="minorHAnsi" w:hAnsiTheme="minorHAnsi" w:cstheme="minorHAnsi"/>
          <w:color w:val="000000"/>
        </w:rPr>
        <w:t>9</w:t>
      </w:r>
      <w:r w:rsidRPr="00DC7A9B">
        <w:rPr>
          <w:rFonts w:asciiTheme="minorHAnsi" w:hAnsiTheme="minorHAnsi" w:cstheme="minorHAnsi"/>
          <w:color w:val="000000"/>
        </w:rPr>
        <w:t xml:space="preserve"> do Umowy.</w:t>
      </w:r>
      <w:r w:rsidR="0063036A">
        <w:rPr>
          <w:color w:val="000000"/>
          <w:sz w:val="22"/>
          <w:szCs w:val="22"/>
        </w:rPr>
        <w:t xml:space="preserve"> </w:t>
      </w:r>
    </w:p>
    <w:p w14:paraId="71D9F94A" w14:textId="77777777" w:rsidR="00852134" w:rsidRPr="00836678" w:rsidRDefault="00852134" w:rsidP="00852134">
      <w:pPr>
        <w:rPr>
          <w:rFonts w:eastAsia="Courier New"/>
          <w:lang w:eastAsia="pl-PL"/>
        </w:rPr>
      </w:pPr>
    </w:p>
    <w:p w14:paraId="66737FAC" w14:textId="77777777" w:rsidR="00852134" w:rsidRDefault="00852134" w:rsidP="00C37FD8">
      <w:pPr>
        <w:rPr>
          <w:b/>
          <w:sz w:val="22"/>
          <w:szCs w:val="22"/>
        </w:rPr>
      </w:pPr>
    </w:p>
    <w:p w14:paraId="75FCB005" w14:textId="77777777" w:rsidR="00C37FD8" w:rsidRPr="00DC7A9B" w:rsidRDefault="00C37FD8" w:rsidP="00DC7A9B">
      <w:pPr>
        <w:pageBreakBefore/>
        <w:spacing w:before="240" w:after="60"/>
        <w:rPr>
          <w:rFonts w:ascii="Calibri" w:hAnsi="Calibri" w:cs="Calibri"/>
          <w:sz w:val="28"/>
          <w:szCs w:val="22"/>
        </w:rPr>
      </w:pPr>
      <w:r w:rsidRPr="00DC7A9B">
        <w:rPr>
          <w:rFonts w:ascii="Calibri" w:hAnsi="Calibri" w:cs="Calibri"/>
          <w:sz w:val="28"/>
          <w:szCs w:val="22"/>
        </w:rPr>
        <w:lastRenderedPageBreak/>
        <w:t>Załącznik nr 2</w:t>
      </w:r>
    </w:p>
    <w:p w14:paraId="7944942F" w14:textId="68DD31F6" w:rsidR="00C37FD8" w:rsidRPr="00DC7A9B" w:rsidRDefault="00C37FD8" w:rsidP="00DC7A9B">
      <w:pPr>
        <w:rPr>
          <w:rFonts w:ascii="Calibri" w:hAnsi="Calibri" w:cs="Calibri"/>
          <w:b/>
          <w:sz w:val="28"/>
          <w:szCs w:val="22"/>
        </w:rPr>
      </w:pPr>
      <w:r w:rsidRPr="00DC7A9B">
        <w:rPr>
          <w:rFonts w:ascii="Calibri" w:hAnsi="Calibri" w:cs="Calibri"/>
          <w:sz w:val="28"/>
          <w:szCs w:val="22"/>
          <w:lang w:eastAsia="hi-IN" w:bidi="hi-IN"/>
        </w:rPr>
        <w:t>do U</w:t>
      </w:r>
      <w:r w:rsidRPr="00DC7A9B">
        <w:rPr>
          <w:rFonts w:ascii="Calibri" w:eastAsia="Calibri" w:hAnsi="Calibri" w:cs="Calibri"/>
          <w:sz w:val="28"/>
          <w:szCs w:val="22"/>
        </w:rPr>
        <w:t xml:space="preserve">mowy nr </w:t>
      </w:r>
      <w:r w:rsidR="00AC5C70" w:rsidRPr="00DC7A9B">
        <w:rPr>
          <w:rFonts w:ascii="Calibri" w:eastAsia="Calibri" w:hAnsi="Calibri" w:cs="Calibri"/>
          <w:sz w:val="28"/>
          <w:szCs w:val="22"/>
        </w:rPr>
        <w:t>….....</w:t>
      </w:r>
      <w:r w:rsidR="00852134" w:rsidRPr="00DC7A9B">
        <w:rPr>
          <w:rFonts w:ascii="Calibri" w:eastAsia="Calibri" w:hAnsi="Calibri" w:cs="Calibri"/>
          <w:sz w:val="28"/>
          <w:szCs w:val="22"/>
        </w:rPr>
        <w:t>...........................</w:t>
      </w:r>
    </w:p>
    <w:p w14:paraId="2D0CC056" w14:textId="6A0E9725" w:rsidR="00C37FD8" w:rsidRPr="00DC7A9B" w:rsidRDefault="00C37FD8" w:rsidP="00DC7A9B">
      <w:pPr>
        <w:spacing w:before="360" w:after="240"/>
        <w:rPr>
          <w:rFonts w:ascii="Calibri" w:hAnsi="Calibri" w:cs="Calibri"/>
          <w:sz w:val="28"/>
          <w:szCs w:val="22"/>
        </w:rPr>
      </w:pPr>
      <w:r w:rsidRPr="00DC7A9B">
        <w:rPr>
          <w:rFonts w:ascii="Calibri" w:hAnsi="Calibri" w:cs="Calibri"/>
          <w:b/>
          <w:sz w:val="28"/>
          <w:szCs w:val="22"/>
        </w:rPr>
        <w:t xml:space="preserve">WYMOGI ŚWIADCZENIA USŁUGI </w:t>
      </w:r>
    </w:p>
    <w:p w14:paraId="2D2BB83E" w14:textId="65D4AD15"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t>Usługą serwisu pogwarancyjnego objęta jest aplikacja Systemu STARLIMS, opisana</w:t>
      </w:r>
      <w:r w:rsidRPr="00DC7A9B">
        <w:rPr>
          <w:rFonts w:ascii="Calibri" w:hAnsi="Calibri" w:cs="Calibri"/>
          <w:szCs w:val="22"/>
        </w:rPr>
        <w:br/>
        <w:t xml:space="preserve">w załączniku nr 1 do Umowy. </w:t>
      </w:r>
    </w:p>
    <w:p w14:paraId="0147E2E4" w14:textId="77777777"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t xml:space="preserve">Usługa świadczona będzie we wskazanym przez Zamawiającego obiekcie Komendy Głównej Policji w Warszawie. </w:t>
      </w:r>
    </w:p>
    <w:p w14:paraId="3DD7F96E" w14:textId="77777777"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t xml:space="preserve">Wykonanie Przedmiotu Umowy nie naruszy dotychczasowych gwarancji (oprogramowania systemowego, oprogramowania użytkowego) w eksploatowanych przez Zamawiającego informatycznych systemach policyjnych. </w:t>
      </w:r>
    </w:p>
    <w:p w14:paraId="2188B812" w14:textId="77777777"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t>Zamawiający dopuszcza następujące formy Zgłoszenia awarii, które będą przyjmowane</w:t>
      </w:r>
      <w:r w:rsidRPr="00DC7A9B">
        <w:rPr>
          <w:rFonts w:ascii="Calibri" w:hAnsi="Calibri" w:cs="Calibri"/>
          <w:szCs w:val="22"/>
        </w:rPr>
        <w:br/>
        <w:t xml:space="preserve">w trybie 24/7/365: w formie telefonicznej, jak również za pośrednictwem poczty elektronicznej, faxu, a ponadto za pomocą Case Management. </w:t>
      </w:r>
    </w:p>
    <w:p w14:paraId="150A57F1" w14:textId="77777777"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t xml:space="preserve">Szczegółową procedurę zgłaszania awarii, w tym formę zgłaszania awarii uzgodnią Koordynatorzy Stron niezwłocznie po zawarciu Umowy. </w:t>
      </w:r>
    </w:p>
    <w:p w14:paraId="48DC8461" w14:textId="77777777"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t>Zgłoszenie telefoniczne awarii potwierdzone zostanie przez Zamawiającego również faxem,</w:t>
      </w:r>
      <w:r w:rsidRPr="00DC7A9B">
        <w:rPr>
          <w:rFonts w:ascii="Calibri" w:hAnsi="Calibri" w:cs="Calibri"/>
          <w:szCs w:val="22"/>
        </w:rPr>
        <w:br/>
        <w:t xml:space="preserve">e-mailem lub za pomocą Case Management. </w:t>
      </w:r>
    </w:p>
    <w:p w14:paraId="4ECF502F" w14:textId="77777777"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t>Ustala się następujące czasy usunięcia awarii :</w:t>
      </w:r>
    </w:p>
    <w:p w14:paraId="0243F7D7" w14:textId="77777777" w:rsidR="006350D8" w:rsidRPr="00DC7A9B" w:rsidRDefault="006350D8" w:rsidP="00DC7A9B">
      <w:pPr>
        <w:pStyle w:val="Akapitzlist"/>
        <w:widowControl/>
        <w:numPr>
          <w:ilvl w:val="0"/>
          <w:numId w:val="61"/>
        </w:numPr>
        <w:suppressAutoHyphens w:val="0"/>
        <w:spacing w:after="120" w:line="360" w:lineRule="auto"/>
        <w:ind w:left="1134" w:hanging="357"/>
        <w:jc w:val="both"/>
        <w:rPr>
          <w:rFonts w:ascii="Calibri" w:hAnsi="Calibri" w:cs="Calibri"/>
          <w:szCs w:val="22"/>
        </w:rPr>
      </w:pPr>
      <w:r w:rsidRPr="00DC7A9B">
        <w:rPr>
          <w:rFonts w:ascii="Calibri" w:hAnsi="Calibri" w:cs="Calibri"/>
          <w:b/>
          <w:szCs w:val="22"/>
        </w:rPr>
        <w:t>…. godziny</w:t>
      </w:r>
      <w:r w:rsidRPr="00DC7A9B">
        <w:rPr>
          <w:rFonts w:ascii="Calibri" w:hAnsi="Calibri" w:cs="Calibri"/>
          <w:szCs w:val="22"/>
        </w:rPr>
        <w:t xml:space="preserve"> dla Awarii Krytycznej od chwili zgłoszenia do Wykonawcy</w:t>
      </w:r>
    </w:p>
    <w:p w14:paraId="0487A1A4" w14:textId="77777777" w:rsidR="006350D8" w:rsidRPr="00DC7A9B" w:rsidRDefault="006350D8" w:rsidP="00DC7A9B">
      <w:pPr>
        <w:pStyle w:val="Akapitzlist"/>
        <w:widowControl/>
        <w:numPr>
          <w:ilvl w:val="0"/>
          <w:numId w:val="61"/>
        </w:numPr>
        <w:suppressAutoHyphens w:val="0"/>
        <w:spacing w:after="120" w:line="360" w:lineRule="auto"/>
        <w:ind w:left="1134" w:hanging="357"/>
        <w:jc w:val="both"/>
        <w:rPr>
          <w:rFonts w:ascii="Calibri" w:hAnsi="Calibri" w:cs="Calibri"/>
          <w:szCs w:val="22"/>
        </w:rPr>
      </w:pPr>
      <w:r w:rsidRPr="00DC7A9B">
        <w:rPr>
          <w:rFonts w:ascii="Calibri" w:hAnsi="Calibri" w:cs="Calibri"/>
          <w:b/>
          <w:szCs w:val="22"/>
        </w:rPr>
        <w:t>…. godzin</w:t>
      </w:r>
      <w:r w:rsidRPr="00DC7A9B">
        <w:rPr>
          <w:rFonts w:ascii="Calibri" w:hAnsi="Calibri" w:cs="Calibri"/>
          <w:szCs w:val="22"/>
        </w:rPr>
        <w:t xml:space="preserve"> dla Awarii Zwykłej od chwili zgłoszenia do Wykonawcy </w:t>
      </w:r>
    </w:p>
    <w:p w14:paraId="6250BC56" w14:textId="77777777"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t>Wykonawca zobowiązuję się do potwierdzenia przyjęcia zgłoszenia awarii w przeciągu</w:t>
      </w:r>
      <w:r w:rsidRPr="00DC7A9B">
        <w:rPr>
          <w:rFonts w:ascii="Calibri" w:hAnsi="Calibri" w:cs="Calibri"/>
          <w:szCs w:val="22"/>
        </w:rPr>
        <w:br/>
        <w:t xml:space="preserve">1 godziny od chwili otrzymania Zgłoszenia. W przypadku braku potwierdzenia zgłoszenia awarii przez Wykonawcę, Zamawiający dokonuje powtórnego zgłoszenia, wykorzystując inny kanał komunikacyjny. Za czas zgłoszenia przyjmuje się czas pierwszego zgłoszenia. </w:t>
      </w:r>
    </w:p>
    <w:p w14:paraId="4E562312" w14:textId="77777777"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t xml:space="preserve">Czas usunięcia awarii będzie liczony od momentu wysłania Zgłoszenia awarii do momentu potwierdzenia jej usunięcia przez przedstawiciela Zamawiającego. </w:t>
      </w:r>
    </w:p>
    <w:p w14:paraId="598C5369" w14:textId="77777777"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t xml:space="preserve">Po usunięciu awarii, Wykonawca zobowiązany jest do doprowadzenia funkcjonalności modułów do stanu sprzed awarii. </w:t>
      </w:r>
    </w:p>
    <w:p w14:paraId="7768D63B" w14:textId="77777777"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lastRenderedPageBreak/>
        <w:t xml:space="preserve">W okresie trwania Umowy Wykonawca zapewni stały kontakt w języku polskim, w celu udzielania Konsultacji. </w:t>
      </w:r>
    </w:p>
    <w:p w14:paraId="0BEF95A4" w14:textId="77777777"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t>Zgłoszenia Konsultacji będą następowały w Dni Robocze w godzinach 8.15-16.15. Wykonawca ma 8 godzin na rozpoczęcie udzielenia Konsultacji. Czas rozpoczęcia liczony będzie w godz. 8.15-16.15. Wykonawca musi zakończyć udzielania Konsultacji w terminie do 10 dni Roboczych od Zgłoszenia.</w:t>
      </w:r>
    </w:p>
    <w:p w14:paraId="014C5FF7" w14:textId="77777777"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t xml:space="preserve">W przypadku konieczności reinstalacji Systemu STARLIMS Wykonawca gwarantuje Zamawiającemu wsparcie przy instalacji systemu operacyjnego, bazy danych i aplikacji lub dokona odtworzenia systemu z kopii bezpieczeństwa. </w:t>
      </w:r>
    </w:p>
    <w:p w14:paraId="6A0A40B9" w14:textId="77777777"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t xml:space="preserve">Wykonawca gwarantuje Zamawiającemu pomoc administracyjną w przypadku awarii sprzętu, na którym pracuje System STARLIMS tak, aby przywrócić pełną funkcjonalność Systemu. </w:t>
      </w:r>
    </w:p>
    <w:p w14:paraId="2661E9AD" w14:textId="77777777"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t xml:space="preserve">Zamawiający wymaga przeprowadzenia w okresie obowiązywania Umowy przynajmniej raz </w:t>
      </w:r>
      <w:r w:rsidRPr="00DC7A9B">
        <w:rPr>
          <w:rFonts w:ascii="Calibri" w:hAnsi="Calibri" w:cs="Calibri"/>
          <w:szCs w:val="22"/>
        </w:rPr>
        <w:br/>
        <w:t xml:space="preserve">w roku kalendarzowym wykonania przeglądu Systemu pod kątem wydajności i zagrożeń bezpieczeństwa aplikacji oraz przeglądu okresowego (nie rzadziej niż raz na rok kalendarzowy) sprawdzenia poprawności wykonywanych backupów. </w:t>
      </w:r>
    </w:p>
    <w:p w14:paraId="154E6971" w14:textId="77777777"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t>Wykonawca do realizacji Umowy wyznaczy:</w:t>
      </w:r>
    </w:p>
    <w:p w14:paraId="7C2FD47C" w14:textId="77777777" w:rsidR="006350D8" w:rsidRPr="00DC7A9B" w:rsidRDefault="006350D8" w:rsidP="00DC7A9B">
      <w:pPr>
        <w:pStyle w:val="Akapitzlist"/>
        <w:widowControl/>
        <w:numPr>
          <w:ilvl w:val="0"/>
          <w:numId w:val="62"/>
        </w:numPr>
        <w:suppressAutoHyphens w:val="0"/>
        <w:spacing w:after="120" w:line="360" w:lineRule="auto"/>
        <w:ind w:left="1134" w:hanging="357"/>
        <w:jc w:val="both"/>
        <w:rPr>
          <w:rFonts w:ascii="Calibri" w:hAnsi="Calibri" w:cs="Calibri"/>
          <w:szCs w:val="22"/>
        </w:rPr>
      </w:pPr>
      <w:r w:rsidRPr="00DC7A9B">
        <w:rPr>
          <w:rFonts w:ascii="Calibri" w:hAnsi="Calibri" w:cs="Calibri"/>
          <w:szCs w:val="22"/>
        </w:rPr>
        <w:t xml:space="preserve">Przynajmniej jedną osobę posiadająca minimum roczne doświadczenie w pracy oprogramowaniem klasy LIMS, </w:t>
      </w:r>
    </w:p>
    <w:p w14:paraId="51F7A157" w14:textId="77777777" w:rsidR="006350D8" w:rsidRPr="00DC7A9B" w:rsidRDefault="006350D8" w:rsidP="00DC7A9B">
      <w:pPr>
        <w:pStyle w:val="Akapitzlist"/>
        <w:widowControl/>
        <w:numPr>
          <w:ilvl w:val="0"/>
          <w:numId w:val="62"/>
        </w:numPr>
        <w:suppressAutoHyphens w:val="0"/>
        <w:spacing w:after="120" w:line="360" w:lineRule="auto"/>
        <w:ind w:left="1134" w:hanging="357"/>
        <w:jc w:val="both"/>
        <w:rPr>
          <w:rFonts w:ascii="Calibri" w:hAnsi="Calibri" w:cs="Calibri"/>
          <w:szCs w:val="22"/>
        </w:rPr>
      </w:pPr>
      <w:r w:rsidRPr="00DC7A9B">
        <w:rPr>
          <w:rFonts w:ascii="Calibri" w:hAnsi="Calibri" w:cs="Calibri"/>
          <w:szCs w:val="22"/>
        </w:rPr>
        <w:t>Przynajmniej jedną osobę posiadającą minimum roczne doświadczenie w administrowaniu bazami danych MS SQL 2008R2,</w:t>
      </w:r>
    </w:p>
    <w:p w14:paraId="23F57008" w14:textId="77777777" w:rsidR="006350D8" w:rsidRPr="00DC7A9B" w:rsidRDefault="006350D8" w:rsidP="00DC7A9B">
      <w:pPr>
        <w:pStyle w:val="Akapitzlist"/>
        <w:widowControl/>
        <w:numPr>
          <w:ilvl w:val="0"/>
          <w:numId w:val="62"/>
        </w:numPr>
        <w:suppressAutoHyphens w:val="0"/>
        <w:spacing w:after="120" w:line="360" w:lineRule="auto"/>
        <w:ind w:left="1134" w:hanging="357"/>
        <w:jc w:val="both"/>
        <w:rPr>
          <w:rFonts w:ascii="Calibri" w:hAnsi="Calibri" w:cs="Calibri"/>
          <w:szCs w:val="22"/>
        </w:rPr>
      </w:pPr>
      <w:r w:rsidRPr="00DC7A9B">
        <w:rPr>
          <w:rFonts w:ascii="Calibri" w:hAnsi="Calibri" w:cs="Calibri"/>
          <w:szCs w:val="22"/>
        </w:rPr>
        <w:t>Przynajmniej jedną osobę posiadającą minimum roczne doświadczenie w administrowaniu serwerami w wersji oprogramowania minimum MS WINDOWS 2008R2.</w:t>
      </w:r>
    </w:p>
    <w:p w14:paraId="19D7AC30" w14:textId="77777777"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t xml:space="preserve">Jeżeli w trakcie trwania Umowy w celu usunięcia Awarii lub w ramach puli godzin „deweloperskich’” Wykonawca dokona Zmiany w Oprogramowaniu Dedykowanym lub konfiguracji Systemu, zmiana ta zostanie udokumentowana oraz zostanie zaktualizowana Dokumentacja systemu. </w:t>
      </w:r>
    </w:p>
    <w:p w14:paraId="01F579A5" w14:textId="77777777"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t xml:space="preserve">Jeżeli w trakcie trwania Umowy w ramach puli godzin „deweloperskich” Wykonawca dokona Zmiany w Oprogramowaniu Dedykowanym lub konfiguracji Systemu, </w:t>
      </w:r>
      <w:r w:rsidRPr="00DC7A9B">
        <w:rPr>
          <w:rFonts w:ascii="Calibri" w:hAnsi="Calibri" w:cs="Calibri"/>
          <w:szCs w:val="22"/>
        </w:rPr>
        <w:lastRenderedPageBreak/>
        <w:t xml:space="preserve">zobowiązany jest do przeprowadzenia instruktażu dla administratorów systemu w zakresie wprowadzonych zmian. </w:t>
      </w:r>
    </w:p>
    <w:p w14:paraId="41485801" w14:textId="77777777"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t xml:space="preserve">Wykonawca w ramach realizacji Umowy dostarczy Zamawiającemu Dokumentację wytworzoną w trakcie świadczenia usługi. </w:t>
      </w:r>
    </w:p>
    <w:p w14:paraId="0F64E686" w14:textId="7A9C4DD6" w:rsidR="006350D8" w:rsidRPr="00DC7A9B" w:rsidRDefault="006350D8" w:rsidP="00DC7A9B">
      <w:pPr>
        <w:pStyle w:val="Akapitzlist"/>
        <w:widowControl/>
        <w:numPr>
          <w:ilvl w:val="0"/>
          <w:numId w:val="60"/>
        </w:numPr>
        <w:suppressAutoHyphens w:val="0"/>
        <w:spacing w:after="120" w:line="360" w:lineRule="auto"/>
        <w:ind w:hanging="357"/>
        <w:jc w:val="both"/>
        <w:rPr>
          <w:rFonts w:ascii="Calibri" w:hAnsi="Calibri" w:cs="Calibri"/>
          <w:szCs w:val="22"/>
        </w:rPr>
      </w:pPr>
      <w:r w:rsidRPr="00DC7A9B">
        <w:rPr>
          <w:rFonts w:ascii="Calibri" w:hAnsi="Calibri" w:cs="Calibri"/>
          <w:szCs w:val="22"/>
        </w:rPr>
        <w:t xml:space="preserve">Dokumentację , o której mowa  w 17 Wykonawca dostarczy również na każde żądanie Zamawiającego. </w:t>
      </w:r>
    </w:p>
    <w:p w14:paraId="2CEC6A16" w14:textId="77777777" w:rsidR="006350D8" w:rsidRDefault="006350D8" w:rsidP="00DC7A9B">
      <w:pPr>
        <w:pStyle w:val="Akapitzlist"/>
        <w:widowControl/>
        <w:numPr>
          <w:ilvl w:val="0"/>
          <w:numId w:val="60"/>
        </w:numPr>
        <w:suppressAutoHyphens w:val="0"/>
        <w:spacing w:after="120" w:line="360" w:lineRule="auto"/>
        <w:ind w:hanging="357"/>
        <w:jc w:val="both"/>
        <w:rPr>
          <w:sz w:val="22"/>
          <w:szCs w:val="22"/>
        </w:rPr>
      </w:pPr>
      <w:r w:rsidRPr="00DC7A9B">
        <w:rPr>
          <w:rFonts w:ascii="Calibri" w:hAnsi="Calibri" w:cs="Calibri"/>
          <w:szCs w:val="22"/>
        </w:rPr>
        <w:t xml:space="preserve">Zamawiający nie ponosi żadnych dodatkowych kosztów wynikających z realizacji Umowy, innych niż wynagrodzenie przewidziane Umową. </w:t>
      </w:r>
    </w:p>
    <w:p w14:paraId="779DA8AF" w14:textId="77777777" w:rsidR="00C37FD8" w:rsidRPr="00801015" w:rsidRDefault="00C37FD8" w:rsidP="00C37FD8">
      <w:pPr>
        <w:pStyle w:val="Akapitzlist"/>
        <w:ind w:left="2136"/>
        <w:jc w:val="both"/>
        <w:rPr>
          <w:sz w:val="22"/>
          <w:szCs w:val="22"/>
        </w:rPr>
      </w:pPr>
    </w:p>
    <w:p w14:paraId="765D296C" w14:textId="77777777" w:rsidR="00C37FD8" w:rsidRPr="00801015" w:rsidRDefault="00C37FD8" w:rsidP="00C37FD8">
      <w:pPr>
        <w:tabs>
          <w:tab w:val="left" w:pos="357"/>
          <w:tab w:val="left" w:pos="852"/>
        </w:tabs>
        <w:spacing w:line="360" w:lineRule="auto"/>
        <w:jc w:val="both"/>
        <w:rPr>
          <w:b/>
          <w:sz w:val="22"/>
          <w:szCs w:val="22"/>
        </w:rPr>
      </w:pPr>
    </w:p>
    <w:p w14:paraId="6F0B0B25" w14:textId="77777777" w:rsidR="00C37FD8" w:rsidRPr="00801015" w:rsidRDefault="00C37FD8" w:rsidP="00C37FD8">
      <w:pPr>
        <w:rPr>
          <w:sz w:val="22"/>
          <w:szCs w:val="22"/>
        </w:rPr>
      </w:pPr>
    </w:p>
    <w:p w14:paraId="15B76E79" w14:textId="77777777" w:rsidR="00C37FD8" w:rsidRPr="00801015" w:rsidRDefault="00C37FD8" w:rsidP="00C37FD8">
      <w:pPr>
        <w:rPr>
          <w:sz w:val="22"/>
          <w:szCs w:val="22"/>
        </w:rPr>
      </w:pPr>
    </w:p>
    <w:p w14:paraId="3915DE51" w14:textId="77777777" w:rsidR="00C37FD8" w:rsidRPr="00801015" w:rsidRDefault="00C37FD8" w:rsidP="00C37FD8">
      <w:pPr>
        <w:rPr>
          <w:sz w:val="22"/>
          <w:szCs w:val="22"/>
        </w:rPr>
      </w:pPr>
    </w:p>
    <w:p w14:paraId="16FE9269" w14:textId="77777777" w:rsidR="00C37FD8" w:rsidRPr="00801015" w:rsidRDefault="00C37FD8" w:rsidP="00C37FD8">
      <w:pPr>
        <w:tabs>
          <w:tab w:val="left" w:pos="3015"/>
        </w:tabs>
        <w:rPr>
          <w:sz w:val="22"/>
          <w:szCs w:val="22"/>
        </w:rPr>
        <w:sectPr w:rsidR="00C37FD8" w:rsidRPr="00801015" w:rsidSect="00C37FD8">
          <w:footerReference w:type="default" r:id="rId11"/>
          <w:pgSz w:w="11906" w:h="16838"/>
          <w:pgMar w:top="993" w:right="1417" w:bottom="851" w:left="1417" w:header="708" w:footer="624" w:gutter="0"/>
          <w:cols w:space="708"/>
          <w:docGrid w:linePitch="360"/>
        </w:sectPr>
      </w:pPr>
      <w:r w:rsidRPr="00801015">
        <w:rPr>
          <w:sz w:val="22"/>
          <w:szCs w:val="22"/>
        </w:rPr>
        <w:tab/>
      </w:r>
    </w:p>
    <w:p w14:paraId="3F437679" w14:textId="77777777" w:rsidR="00C37FD8" w:rsidRPr="00DC7A9B" w:rsidRDefault="00C37FD8" w:rsidP="00DC7A9B">
      <w:pPr>
        <w:rPr>
          <w:rFonts w:asciiTheme="minorHAnsi" w:hAnsiTheme="minorHAnsi" w:cstheme="minorHAnsi"/>
          <w:szCs w:val="22"/>
        </w:rPr>
      </w:pPr>
      <w:r w:rsidRPr="00DC7A9B">
        <w:rPr>
          <w:rFonts w:asciiTheme="minorHAnsi" w:hAnsiTheme="minorHAnsi" w:cstheme="minorHAnsi"/>
          <w:szCs w:val="22"/>
        </w:rPr>
        <w:lastRenderedPageBreak/>
        <w:t>Załącznik nr 3</w:t>
      </w:r>
    </w:p>
    <w:p w14:paraId="1A24DFDE" w14:textId="6D4E35D6" w:rsidR="00C37FD8" w:rsidRPr="00DC7A9B" w:rsidRDefault="00C37FD8" w:rsidP="00DC7A9B">
      <w:pPr>
        <w:rPr>
          <w:rFonts w:asciiTheme="minorHAnsi" w:hAnsiTheme="minorHAnsi" w:cstheme="minorHAnsi"/>
          <w:b/>
          <w:szCs w:val="22"/>
        </w:rPr>
      </w:pPr>
      <w:r w:rsidRPr="00DC7A9B">
        <w:rPr>
          <w:rFonts w:asciiTheme="minorHAnsi" w:hAnsiTheme="minorHAnsi" w:cstheme="minorHAnsi"/>
          <w:szCs w:val="22"/>
          <w:lang w:eastAsia="hi-IN" w:bidi="hi-IN"/>
        </w:rPr>
        <w:t>do U</w:t>
      </w:r>
      <w:r w:rsidRPr="00DC7A9B">
        <w:rPr>
          <w:rFonts w:asciiTheme="minorHAnsi" w:eastAsia="Calibri" w:hAnsiTheme="minorHAnsi" w:cstheme="minorHAnsi"/>
          <w:szCs w:val="22"/>
        </w:rPr>
        <w:t>mowy nr ………</w:t>
      </w:r>
      <w:r w:rsidR="00CA5637" w:rsidRPr="00DC7A9B">
        <w:rPr>
          <w:rFonts w:asciiTheme="minorHAnsi" w:eastAsia="Calibri" w:hAnsiTheme="minorHAnsi" w:cstheme="minorHAnsi"/>
          <w:szCs w:val="22"/>
        </w:rPr>
        <w:t>……………..</w:t>
      </w:r>
    </w:p>
    <w:p w14:paraId="13AD0E4F" w14:textId="77777777" w:rsidR="00C37FD8" w:rsidRPr="00801015" w:rsidRDefault="00C37FD8" w:rsidP="00C37FD8">
      <w:pPr>
        <w:tabs>
          <w:tab w:val="left" w:pos="5245"/>
          <w:tab w:val="left" w:pos="7655"/>
        </w:tabs>
        <w:jc w:val="center"/>
        <w:rPr>
          <w:b/>
          <w:bCs/>
          <w:sz w:val="22"/>
          <w:szCs w:val="22"/>
          <w:lang w:eastAsia="zh-CN"/>
        </w:rPr>
      </w:pPr>
    </w:p>
    <w:p w14:paraId="710AAB30" w14:textId="77777777" w:rsidR="00C37FD8" w:rsidRPr="00801015" w:rsidRDefault="00C37FD8" w:rsidP="00B34888">
      <w:pPr>
        <w:autoSpaceDE w:val="0"/>
        <w:spacing w:after="240"/>
        <w:rPr>
          <w:bCs/>
          <w:spacing w:val="2"/>
          <w:sz w:val="22"/>
          <w:szCs w:val="22"/>
        </w:rPr>
      </w:pPr>
      <w:r w:rsidRPr="00801015">
        <w:rPr>
          <w:bCs/>
          <w:spacing w:val="2"/>
          <w:sz w:val="22"/>
          <w:szCs w:val="22"/>
        </w:rPr>
        <w:t>Egz. nr ___</w:t>
      </w:r>
    </w:p>
    <w:p w14:paraId="41563D02" w14:textId="77777777" w:rsidR="00C37FD8" w:rsidRPr="00DC7A9B" w:rsidRDefault="00C37FD8" w:rsidP="00DC7A9B">
      <w:pPr>
        <w:shd w:val="clear" w:color="auto" w:fill="FFFFFF"/>
        <w:tabs>
          <w:tab w:val="left" w:pos="758"/>
        </w:tabs>
        <w:rPr>
          <w:rFonts w:ascii="Calibri" w:hAnsi="Calibri" w:cs="Calibri"/>
          <w:b/>
          <w:bCs/>
        </w:rPr>
      </w:pPr>
      <w:r w:rsidRPr="00DC7A9B">
        <w:rPr>
          <w:rFonts w:ascii="Calibri" w:hAnsi="Calibri" w:cs="Calibri"/>
          <w:b/>
          <w:bCs/>
        </w:rPr>
        <w:t>PROTOKÓŁ ODBIORU USŁUGI</w:t>
      </w:r>
    </w:p>
    <w:p w14:paraId="4BD1B742" w14:textId="77777777" w:rsidR="00CF797D" w:rsidRPr="00DC7A9B" w:rsidRDefault="00CF797D" w:rsidP="00DC7A9B">
      <w:pPr>
        <w:suppressAutoHyphens w:val="0"/>
        <w:rPr>
          <w:rFonts w:ascii="Calibri" w:eastAsia="Courier New" w:hAnsi="Calibri" w:cs="Calibri"/>
          <w:b/>
          <w:lang w:eastAsia="pl-PL"/>
        </w:rPr>
      </w:pPr>
      <w:r w:rsidRPr="00DC7A9B">
        <w:rPr>
          <w:rFonts w:ascii="Calibri" w:eastAsia="Courier New" w:hAnsi="Calibri" w:cs="Calibri"/>
          <w:b/>
          <w:lang w:eastAsia="pl-PL"/>
        </w:rPr>
        <w:t>dla zamówienia podstawowego</w:t>
      </w:r>
    </w:p>
    <w:p w14:paraId="5E717228" w14:textId="77777777" w:rsidR="00C37FD8" w:rsidRPr="00DC7A9B" w:rsidRDefault="00C37FD8" w:rsidP="00DC7A9B">
      <w:pPr>
        <w:shd w:val="clear" w:color="auto" w:fill="FFFFFF"/>
        <w:spacing w:before="240" w:line="360" w:lineRule="auto"/>
        <w:rPr>
          <w:rFonts w:ascii="Calibri" w:hAnsi="Calibri" w:cs="Calibri"/>
          <w:color w:val="000000"/>
          <w:spacing w:val="10"/>
        </w:rPr>
      </w:pPr>
      <w:r w:rsidRPr="00DC7A9B">
        <w:rPr>
          <w:rFonts w:ascii="Calibri" w:hAnsi="Calibri" w:cs="Calibri"/>
          <w:color w:val="000000"/>
          <w:spacing w:val="10"/>
        </w:rPr>
        <w:t xml:space="preserve">do Umowy </w:t>
      </w:r>
      <w:r w:rsidRPr="00DC7A9B">
        <w:rPr>
          <w:rFonts w:ascii="Calibri" w:hAnsi="Calibri" w:cs="Calibri"/>
        </w:rPr>
        <w:t xml:space="preserve">nr ………………. </w:t>
      </w:r>
      <w:r w:rsidRPr="00DC7A9B">
        <w:rPr>
          <w:rFonts w:ascii="Calibri" w:hAnsi="Calibri" w:cs="Calibri"/>
          <w:color w:val="000000"/>
          <w:spacing w:val="10"/>
        </w:rPr>
        <w:t xml:space="preserve">z dnia …......................... </w:t>
      </w:r>
    </w:p>
    <w:p w14:paraId="41354392" w14:textId="77777777" w:rsidR="00C37FD8" w:rsidRPr="00DC7A9B" w:rsidRDefault="00C37FD8" w:rsidP="00DC7A9B">
      <w:pPr>
        <w:shd w:val="clear" w:color="auto" w:fill="FFFFFF"/>
        <w:spacing w:after="120" w:line="480" w:lineRule="auto"/>
        <w:rPr>
          <w:rFonts w:ascii="Calibri" w:hAnsi="Calibri" w:cs="Calibri"/>
          <w:color w:val="000000"/>
          <w:spacing w:val="3"/>
        </w:rPr>
      </w:pPr>
      <w:r w:rsidRPr="00DC7A9B">
        <w:rPr>
          <w:rFonts w:ascii="Calibri" w:hAnsi="Calibri" w:cs="Calibri"/>
          <w:color w:val="000000"/>
          <w:spacing w:val="3"/>
        </w:rPr>
        <w:t>za okres (od – do):  ………..……………………….  r.</w:t>
      </w:r>
    </w:p>
    <w:p w14:paraId="336E061E" w14:textId="77777777" w:rsidR="00C37FD8" w:rsidRPr="00DC7A9B" w:rsidRDefault="00C37FD8" w:rsidP="00DC7A9B">
      <w:pPr>
        <w:shd w:val="clear" w:color="auto" w:fill="FFFFFF"/>
        <w:rPr>
          <w:rFonts w:ascii="Calibri" w:hAnsi="Calibri" w:cs="Calibri"/>
          <w:color w:val="000000"/>
          <w:spacing w:val="2"/>
        </w:rPr>
      </w:pPr>
      <w:r w:rsidRPr="00DC7A9B">
        <w:rPr>
          <w:rFonts w:ascii="Calibri" w:hAnsi="Calibri" w:cs="Calibri"/>
          <w:color w:val="000000"/>
          <w:spacing w:val="2"/>
        </w:rPr>
        <w:t>Miejsce dokonania odbioru:</w:t>
      </w:r>
    </w:p>
    <w:p w14:paraId="1EED6AB7" w14:textId="3D6A4FCC" w:rsidR="00C37FD8" w:rsidRPr="00DC7A9B" w:rsidRDefault="00C37FD8" w:rsidP="00DC7A9B">
      <w:pPr>
        <w:shd w:val="clear" w:color="auto" w:fill="FFFFFF"/>
        <w:rPr>
          <w:rFonts w:ascii="Calibri" w:hAnsi="Calibri" w:cs="Calibri"/>
          <w:b/>
          <w:color w:val="000000"/>
          <w:spacing w:val="2"/>
        </w:rPr>
      </w:pPr>
      <w:r w:rsidRPr="00DC7A9B">
        <w:rPr>
          <w:rFonts w:ascii="Calibri" w:hAnsi="Calibri" w:cs="Calibri"/>
          <w:b/>
          <w:color w:val="000000"/>
          <w:spacing w:val="2"/>
        </w:rPr>
        <w:t>…………………………………………………………………………………………………………………</w:t>
      </w:r>
    </w:p>
    <w:p w14:paraId="1523C2B4" w14:textId="77777777" w:rsidR="00C37FD8" w:rsidRPr="00DC7A9B" w:rsidRDefault="00C37FD8" w:rsidP="00DC7A9B">
      <w:pPr>
        <w:shd w:val="clear" w:color="auto" w:fill="FFFFFF"/>
        <w:rPr>
          <w:rFonts w:ascii="Calibri" w:hAnsi="Calibri" w:cs="Calibri"/>
        </w:rPr>
      </w:pPr>
    </w:p>
    <w:p w14:paraId="17F12D2A" w14:textId="77777777" w:rsidR="00C37FD8" w:rsidRPr="00DC7A9B" w:rsidRDefault="00C37FD8" w:rsidP="00DC7A9B">
      <w:pPr>
        <w:shd w:val="clear" w:color="auto" w:fill="FFFFFF"/>
        <w:rPr>
          <w:rFonts w:ascii="Calibri" w:hAnsi="Calibri" w:cs="Calibri"/>
          <w:b/>
          <w:color w:val="000000"/>
          <w:spacing w:val="2"/>
        </w:rPr>
      </w:pPr>
      <w:r w:rsidRPr="00DC7A9B">
        <w:rPr>
          <w:rFonts w:ascii="Calibri" w:hAnsi="Calibri" w:cs="Calibri"/>
          <w:color w:val="000000"/>
          <w:spacing w:val="2"/>
        </w:rPr>
        <w:t>Data dokonania odbioru:</w:t>
      </w:r>
      <w:r w:rsidRPr="00DC7A9B">
        <w:rPr>
          <w:rFonts w:ascii="Calibri" w:hAnsi="Calibri" w:cs="Calibri"/>
          <w:color w:val="000000"/>
          <w:spacing w:val="2"/>
        </w:rPr>
        <w:tab/>
      </w:r>
      <w:r w:rsidRPr="00DC7A9B">
        <w:rPr>
          <w:rFonts w:ascii="Calibri" w:hAnsi="Calibri" w:cs="Calibri"/>
          <w:b/>
          <w:color w:val="000000"/>
          <w:spacing w:val="2"/>
        </w:rPr>
        <w:t>………………………………</w:t>
      </w:r>
    </w:p>
    <w:p w14:paraId="1A5E5976" w14:textId="77777777" w:rsidR="00C37FD8" w:rsidRPr="00DC7A9B" w:rsidRDefault="00C37FD8" w:rsidP="00DC7A9B">
      <w:pPr>
        <w:shd w:val="clear" w:color="auto" w:fill="FFFFFF"/>
        <w:rPr>
          <w:rFonts w:ascii="Calibri" w:hAnsi="Calibri" w:cs="Calibri"/>
          <w:color w:val="000000"/>
          <w:spacing w:val="2"/>
          <w:u w:val="single"/>
        </w:rPr>
      </w:pPr>
    </w:p>
    <w:p w14:paraId="309AB5FF" w14:textId="77777777" w:rsidR="00C37FD8" w:rsidRPr="00DC7A9B" w:rsidRDefault="00C37FD8" w:rsidP="00DC7A9B">
      <w:pPr>
        <w:shd w:val="clear" w:color="auto" w:fill="FFFFFF"/>
        <w:rPr>
          <w:rFonts w:ascii="Calibri" w:hAnsi="Calibri" w:cs="Calibri"/>
          <w:color w:val="000000"/>
          <w:spacing w:val="2"/>
          <w:u w:val="single"/>
        </w:rPr>
      </w:pPr>
      <w:r w:rsidRPr="00DC7A9B">
        <w:rPr>
          <w:rFonts w:ascii="Calibri" w:hAnsi="Calibri" w:cs="Calibri"/>
          <w:color w:val="000000"/>
          <w:spacing w:val="2"/>
          <w:u w:val="single"/>
        </w:rPr>
        <w:t>Ze strony Wykonawcy:</w:t>
      </w:r>
    </w:p>
    <w:p w14:paraId="3A44BEF8" w14:textId="77777777" w:rsidR="00C37FD8" w:rsidRPr="00DC7A9B" w:rsidRDefault="00C37FD8" w:rsidP="00DC7A9B">
      <w:pPr>
        <w:shd w:val="clear" w:color="auto" w:fill="FFFFFF"/>
        <w:spacing w:before="6" w:after="6"/>
        <w:rPr>
          <w:rFonts w:ascii="Calibri" w:hAnsi="Calibri" w:cs="Calibri"/>
          <w:b/>
          <w:bCs/>
          <w:spacing w:val="2"/>
        </w:rPr>
      </w:pPr>
      <w:r w:rsidRPr="00DC7A9B">
        <w:rPr>
          <w:rFonts w:ascii="Calibri" w:hAnsi="Calibri" w:cs="Calibri"/>
          <w:b/>
          <w:bCs/>
          <w:spacing w:val="2"/>
        </w:rPr>
        <w:t>…………………………………</w:t>
      </w:r>
    </w:p>
    <w:p w14:paraId="7A5F06EF" w14:textId="77777777" w:rsidR="00C37FD8" w:rsidRPr="00DC7A9B" w:rsidRDefault="00C37FD8" w:rsidP="00DC7A9B">
      <w:pPr>
        <w:shd w:val="clear" w:color="auto" w:fill="FFFFFF"/>
        <w:spacing w:before="6" w:after="6"/>
        <w:rPr>
          <w:rFonts w:ascii="Calibri" w:hAnsi="Calibri" w:cs="Calibri"/>
          <w:b/>
          <w:bCs/>
        </w:rPr>
      </w:pPr>
      <w:r w:rsidRPr="00DC7A9B">
        <w:rPr>
          <w:rFonts w:ascii="Calibri" w:hAnsi="Calibri" w:cs="Calibri"/>
          <w:b/>
          <w:bCs/>
        </w:rPr>
        <w:t>…………………………………</w:t>
      </w:r>
    </w:p>
    <w:p w14:paraId="2A99ECAC" w14:textId="77777777" w:rsidR="00C37FD8" w:rsidRPr="00DC7A9B" w:rsidRDefault="00C37FD8" w:rsidP="00DC7A9B">
      <w:pPr>
        <w:shd w:val="clear" w:color="auto" w:fill="FFFFFF"/>
        <w:rPr>
          <w:rFonts w:ascii="Calibri" w:hAnsi="Calibri" w:cs="Calibri"/>
          <w:b/>
          <w:color w:val="000000"/>
          <w:spacing w:val="2"/>
        </w:rPr>
      </w:pPr>
      <w:r w:rsidRPr="00DC7A9B">
        <w:rPr>
          <w:rFonts w:ascii="Calibri" w:hAnsi="Calibri" w:cs="Calibri"/>
          <w:b/>
          <w:color w:val="000000"/>
          <w:spacing w:val="2"/>
        </w:rPr>
        <w:t>…………………………………</w:t>
      </w:r>
    </w:p>
    <w:p w14:paraId="6E19410C" w14:textId="77777777" w:rsidR="00C37FD8" w:rsidRPr="00DC7A9B" w:rsidRDefault="00C37FD8" w:rsidP="00DC7A9B">
      <w:pPr>
        <w:shd w:val="clear" w:color="auto" w:fill="FFFFFF"/>
        <w:rPr>
          <w:rFonts w:ascii="Calibri" w:hAnsi="Calibri" w:cs="Calibri"/>
          <w:color w:val="000000"/>
          <w:spacing w:val="-4"/>
        </w:rPr>
      </w:pPr>
      <w:r w:rsidRPr="00DC7A9B">
        <w:rPr>
          <w:rFonts w:ascii="Calibri" w:hAnsi="Calibri" w:cs="Calibri"/>
          <w:color w:val="000000"/>
          <w:spacing w:val="-4"/>
        </w:rPr>
        <w:t xml:space="preserve">           (Przedstawiciel Wykonawcy)</w:t>
      </w:r>
    </w:p>
    <w:p w14:paraId="59E15CE6" w14:textId="77777777" w:rsidR="00C37FD8" w:rsidRPr="00DC7A9B" w:rsidRDefault="00C37FD8" w:rsidP="00DC7A9B">
      <w:pPr>
        <w:shd w:val="clear" w:color="auto" w:fill="FFFFFF"/>
        <w:spacing w:before="360" w:line="413" w:lineRule="exact"/>
        <w:rPr>
          <w:rFonts w:ascii="Calibri" w:hAnsi="Calibri" w:cs="Calibri"/>
          <w:color w:val="000000"/>
          <w:spacing w:val="2"/>
        </w:rPr>
      </w:pPr>
      <w:r w:rsidRPr="00DC7A9B">
        <w:rPr>
          <w:rFonts w:ascii="Calibri" w:hAnsi="Calibri" w:cs="Calibri"/>
          <w:color w:val="000000"/>
          <w:spacing w:val="2"/>
          <w:u w:val="single"/>
        </w:rPr>
        <w:t>Ze strony Zamawiającego</w:t>
      </w:r>
      <w:r w:rsidRPr="00DC7A9B">
        <w:rPr>
          <w:rFonts w:ascii="Calibri" w:hAnsi="Calibri" w:cs="Calibri"/>
          <w:color w:val="000000"/>
          <w:spacing w:val="2"/>
        </w:rPr>
        <w:t xml:space="preserve"> - Komisja do obioru przedmiotu umowy w składzie:</w:t>
      </w:r>
    </w:p>
    <w:p w14:paraId="35B5C0FE" w14:textId="77777777" w:rsidR="00C37FD8" w:rsidRPr="00DC7A9B" w:rsidRDefault="00C37FD8" w:rsidP="00DC7A9B">
      <w:pPr>
        <w:shd w:val="clear" w:color="auto" w:fill="FFFFFF"/>
        <w:rPr>
          <w:rFonts w:ascii="Calibri" w:hAnsi="Calibri" w:cs="Calibri"/>
          <w:color w:val="000000"/>
          <w:spacing w:val="2"/>
        </w:rPr>
      </w:pPr>
      <w:r w:rsidRPr="00DC7A9B">
        <w:rPr>
          <w:rFonts w:ascii="Calibri" w:hAnsi="Calibri" w:cs="Calibri"/>
          <w:color w:val="000000"/>
          <w:spacing w:val="2"/>
        </w:rPr>
        <w:t>………………………..</w:t>
      </w:r>
      <w:r w:rsidRPr="00DC7A9B">
        <w:rPr>
          <w:rFonts w:ascii="Calibri" w:hAnsi="Calibri" w:cs="Calibri"/>
          <w:color w:val="000000"/>
          <w:spacing w:val="2"/>
        </w:rPr>
        <w:tab/>
      </w:r>
      <w:r w:rsidRPr="00DC7A9B">
        <w:rPr>
          <w:rFonts w:ascii="Calibri" w:hAnsi="Calibri" w:cs="Calibri"/>
          <w:color w:val="000000"/>
          <w:spacing w:val="2"/>
        </w:rPr>
        <w:tab/>
      </w:r>
      <w:r w:rsidRPr="00DC7A9B">
        <w:rPr>
          <w:rFonts w:ascii="Calibri" w:hAnsi="Calibri" w:cs="Calibri"/>
          <w:color w:val="000000"/>
          <w:spacing w:val="2"/>
        </w:rPr>
        <w:tab/>
      </w:r>
    </w:p>
    <w:p w14:paraId="18B99729" w14:textId="77777777" w:rsidR="00C37FD8" w:rsidRPr="00DC7A9B" w:rsidRDefault="00C37FD8" w:rsidP="00DC7A9B">
      <w:pPr>
        <w:shd w:val="clear" w:color="auto" w:fill="FFFFFF"/>
        <w:rPr>
          <w:rFonts w:ascii="Calibri" w:hAnsi="Calibri" w:cs="Calibri"/>
          <w:color w:val="000000"/>
          <w:spacing w:val="2"/>
        </w:rPr>
      </w:pPr>
      <w:r w:rsidRPr="00DC7A9B">
        <w:rPr>
          <w:rFonts w:ascii="Calibri" w:hAnsi="Calibri" w:cs="Calibri"/>
          <w:color w:val="000000"/>
          <w:spacing w:val="2"/>
        </w:rPr>
        <w:t>……………………….</w:t>
      </w:r>
      <w:r w:rsidRPr="00DC7A9B">
        <w:rPr>
          <w:rFonts w:ascii="Calibri" w:hAnsi="Calibri" w:cs="Calibri"/>
          <w:color w:val="000000"/>
          <w:spacing w:val="2"/>
        </w:rPr>
        <w:tab/>
      </w:r>
      <w:r w:rsidRPr="00DC7A9B">
        <w:rPr>
          <w:rFonts w:ascii="Calibri" w:hAnsi="Calibri" w:cs="Calibri"/>
          <w:color w:val="000000"/>
          <w:spacing w:val="2"/>
        </w:rPr>
        <w:tab/>
      </w:r>
      <w:r w:rsidRPr="00DC7A9B">
        <w:rPr>
          <w:rFonts w:ascii="Calibri" w:hAnsi="Calibri" w:cs="Calibri"/>
          <w:color w:val="000000"/>
          <w:spacing w:val="2"/>
        </w:rPr>
        <w:tab/>
      </w:r>
    </w:p>
    <w:p w14:paraId="22E8ACEE" w14:textId="77777777" w:rsidR="00C37FD8" w:rsidRPr="00DC7A9B" w:rsidRDefault="00C37FD8" w:rsidP="00DC7A9B">
      <w:pPr>
        <w:shd w:val="clear" w:color="auto" w:fill="FFFFFF"/>
        <w:rPr>
          <w:rFonts w:ascii="Calibri" w:hAnsi="Calibri" w:cs="Calibri"/>
          <w:color w:val="000000"/>
          <w:spacing w:val="2"/>
        </w:rPr>
      </w:pPr>
    </w:p>
    <w:p w14:paraId="533EE04E" w14:textId="77777777" w:rsidR="00C37FD8" w:rsidRPr="00DC7A9B" w:rsidRDefault="00C37FD8" w:rsidP="00DC7A9B">
      <w:pPr>
        <w:shd w:val="clear" w:color="auto" w:fill="FFFFFF"/>
        <w:spacing w:after="120"/>
        <w:rPr>
          <w:rFonts w:ascii="Calibri" w:hAnsi="Calibri" w:cs="Calibri"/>
        </w:rPr>
      </w:pPr>
      <w:r w:rsidRPr="00DC7A9B">
        <w:rPr>
          <w:rFonts w:ascii="Calibri" w:hAnsi="Calibri" w:cs="Calibri"/>
        </w:rPr>
        <w:t>potwierdza wykonanie usługi w ww. okresie, zgodnie/niezgodnie* z warunkami zawartymi w Umowie.</w:t>
      </w:r>
    </w:p>
    <w:p w14:paraId="2E2FF2DE" w14:textId="77777777" w:rsidR="00C37FD8" w:rsidRPr="00DC7A9B" w:rsidRDefault="00C37FD8" w:rsidP="00DC7A9B">
      <w:pPr>
        <w:shd w:val="clear" w:color="auto" w:fill="FFFFFF"/>
        <w:tabs>
          <w:tab w:val="left" w:pos="730"/>
        </w:tabs>
        <w:spacing w:before="240" w:line="360" w:lineRule="auto"/>
        <w:rPr>
          <w:rFonts w:ascii="Calibri" w:hAnsi="Calibri" w:cs="Calibri"/>
          <w:color w:val="000000"/>
          <w:spacing w:val="3"/>
        </w:rPr>
      </w:pPr>
      <w:r w:rsidRPr="00DC7A9B">
        <w:rPr>
          <w:rFonts w:ascii="Calibri" w:hAnsi="Calibri" w:cs="Calibri"/>
          <w:color w:val="000000"/>
          <w:spacing w:val="3"/>
        </w:rPr>
        <w:t>Uwagi…………………………………………………………………………………………………</w:t>
      </w:r>
    </w:p>
    <w:p w14:paraId="00850306" w14:textId="77777777" w:rsidR="00C37FD8" w:rsidRPr="00DC7A9B" w:rsidRDefault="00C37FD8" w:rsidP="00DC7A9B">
      <w:pPr>
        <w:shd w:val="clear" w:color="auto" w:fill="FFFFFF"/>
        <w:tabs>
          <w:tab w:val="left" w:pos="730"/>
        </w:tabs>
        <w:spacing w:line="360" w:lineRule="auto"/>
        <w:rPr>
          <w:rFonts w:ascii="Calibri" w:hAnsi="Calibri" w:cs="Calibri"/>
          <w:color w:val="000000"/>
          <w:spacing w:val="3"/>
        </w:rPr>
      </w:pPr>
      <w:r w:rsidRPr="00DC7A9B">
        <w:rPr>
          <w:rFonts w:ascii="Calibri" w:hAnsi="Calibri" w:cs="Calibri"/>
          <w:color w:val="000000"/>
          <w:spacing w:val="3"/>
        </w:rPr>
        <w:t>………………………………………………………………………………………………………..</w:t>
      </w:r>
    </w:p>
    <w:p w14:paraId="09D19E87" w14:textId="77777777" w:rsidR="00C37FD8" w:rsidRPr="00DC7A9B" w:rsidRDefault="00C37FD8" w:rsidP="00DC7A9B">
      <w:pPr>
        <w:shd w:val="clear" w:color="auto" w:fill="FFFFFF"/>
        <w:tabs>
          <w:tab w:val="left" w:pos="730"/>
        </w:tabs>
        <w:spacing w:before="240" w:line="360" w:lineRule="auto"/>
        <w:rPr>
          <w:rFonts w:ascii="Calibri" w:hAnsi="Calibri" w:cs="Calibri"/>
          <w:color w:val="000000"/>
          <w:spacing w:val="3"/>
        </w:rPr>
      </w:pPr>
      <w:r w:rsidRPr="00DC7A9B">
        <w:rPr>
          <w:rFonts w:ascii="Calibri" w:hAnsi="Calibri" w:cs="Calibri"/>
          <w:color w:val="000000"/>
          <w:spacing w:val="3"/>
        </w:rPr>
        <w:t>Załączniki:</w:t>
      </w:r>
    </w:p>
    <w:p w14:paraId="49BB4E00" w14:textId="4E8B17BE" w:rsidR="00C37FD8" w:rsidRPr="00DC7A9B" w:rsidRDefault="00C37FD8" w:rsidP="00DC7A9B">
      <w:pPr>
        <w:shd w:val="clear" w:color="auto" w:fill="FFFFFF"/>
        <w:rPr>
          <w:rFonts w:ascii="Calibri" w:hAnsi="Calibri" w:cs="Calibri"/>
          <w:color w:val="000000"/>
          <w:spacing w:val="2"/>
        </w:rPr>
      </w:pPr>
      <w:r w:rsidRPr="00DC7A9B">
        <w:rPr>
          <w:rFonts w:ascii="Calibri" w:hAnsi="Calibri" w:cs="Calibri"/>
          <w:color w:val="000000"/>
          <w:spacing w:val="2"/>
        </w:rPr>
        <w:t>……………………………………………………</w:t>
      </w:r>
    </w:p>
    <w:p w14:paraId="31AC3ABE" w14:textId="77777777" w:rsidR="00C37FD8" w:rsidRPr="00DC7A9B" w:rsidRDefault="00C37FD8" w:rsidP="00DC7A9B">
      <w:pPr>
        <w:shd w:val="clear" w:color="auto" w:fill="FFFFFF"/>
        <w:rPr>
          <w:rFonts w:ascii="Calibri" w:hAnsi="Calibri" w:cs="Calibri"/>
          <w:color w:val="000000"/>
          <w:spacing w:val="3"/>
        </w:rPr>
      </w:pPr>
    </w:p>
    <w:p w14:paraId="37565A00" w14:textId="77777777" w:rsidR="00C37FD8" w:rsidRPr="00DC7A9B" w:rsidRDefault="00C37FD8" w:rsidP="00DC7A9B">
      <w:pPr>
        <w:shd w:val="clear" w:color="auto" w:fill="FFFFFF"/>
        <w:tabs>
          <w:tab w:val="left" w:pos="730"/>
        </w:tabs>
        <w:spacing w:line="230" w:lineRule="exact"/>
        <w:rPr>
          <w:rFonts w:ascii="Calibri" w:hAnsi="Calibri" w:cs="Calibri"/>
          <w:color w:val="000000"/>
          <w:spacing w:val="2"/>
        </w:rPr>
      </w:pPr>
      <w:r w:rsidRPr="00DC7A9B">
        <w:rPr>
          <w:rFonts w:ascii="Calibri" w:hAnsi="Calibri" w:cs="Calibri"/>
          <w:color w:val="000000"/>
          <w:spacing w:val="2"/>
        </w:rPr>
        <w:t xml:space="preserve">Podpisy Komisji do odbioru przedmiotu Umowy: </w:t>
      </w:r>
    </w:p>
    <w:p w14:paraId="06C776B7" w14:textId="77777777" w:rsidR="00C37FD8" w:rsidRPr="00DC7A9B" w:rsidRDefault="00C37FD8" w:rsidP="00DC7A9B">
      <w:pPr>
        <w:shd w:val="clear" w:color="auto" w:fill="FFFFFF"/>
        <w:tabs>
          <w:tab w:val="left" w:pos="730"/>
        </w:tabs>
        <w:spacing w:line="230" w:lineRule="exact"/>
        <w:rPr>
          <w:rFonts w:ascii="Calibri" w:hAnsi="Calibri" w:cs="Calibri"/>
          <w:color w:val="000000"/>
          <w:spacing w:val="2"/>
        </w:rPr>
      </w:pPr>
    </w:p>
    <w:p w14:paraId="2D21ED40" w14:textId="77777777" w:rsidR="00C37FD8" w:rsidRPr="00DC7A9B" w:rsidRDefault="00C37FD8" w:rsidP="00DC7A9B">
      <w:pPr>
        <w:shd w:val="clear" w:color="auto" w:fill="FFFFFF"/>
        <w:rPr>
          <w:rFonts w:ascii="Calibri" w:hAnsi="Calibri" w:cs="Calibri"/>
          <w:color w:val="000000"/>
          <w:spacing w:val="2"/>
        </w:rPr>
      </w:pPr>
      <w:r w:rsidRPr="00DC7A9B">
        <w:rPr>
          <w:rFonts w:ascii="Calibri" w:hAnsi="Calibri" w:cs="Calibri"/>
          <w:color w:val="000000"/>
          <w:spacing w:val="2"/>
        </w:rPr>
        <w:t>Przewodniczący:</w:t>
      </w:r>
    </w:p>
    <w:p w14:paraId="09976E85" w14:textId="77777777" w:rsidR="00C37FD8" w:rsidRPr="00DC7A9B" w:rsidRDefault="00C37FD8" w:rsidP="00DC7A9B">
      <w:pPr>
        <w:shd w:val="clear" w:color="auto" w:fill="FFFFFF"/>
        <w:spacing w:before="240"/>
        <w:rPr>
          <w:rFonts w:ascii="Calibri" w:hAnsi="Calibri" w:cs="Calibri"/>
          <w:color w:val="000000"/>
          <w:spacing w:val="2"/>
        </w:rPr>
      </w:pPr>
      <w:r w:rsidRPr="00DC7A9B">
        <w:rPr>
          <w:rFonts w:ascii="Calibri" w:hAnsi="Calibri" w:cs="Calibri"/>
          <w:color w:val="000000"/>
          <w:spacing w:val="2"/>
        </w:rPr>
        <w:t>.............................................................</w:t>
      </w:r>
    </w:p>
    <w:p w14:paraId="1177959F" w14:textId="77777777" w:rsidR="00C37FD8" w:rsidRPr="00DC7A9B" w:rsidRDefault="00C37FD8" w:rsidP="00DC7A9B">
      <w:pPr>
        <w:shd w:val="clear" w:color="auto" w:fill="FFFFFF"/>
        <w:spacing w:before="120"/>
        <w:rPr>
          <w:rFonts w:ascii="Calibri" w:hAnsi="Calibri" w:cs="Calibri"/>
          <w:color w:val="000000"/>
          <w:spacing w:val="2"/>
        </w:rPr>
      </w:pPr>
      <w:r w:rsidRPr="00DC7A9B">
        <w:rPr>
          <w:rFonts w:ascii="Calibri" w:hAnsi="Calibri" w:cs="Calibri"/>
          <w:color w:val="000000"/>
          <w:spacing w:val="2"/>
        </w:rPr>
        <w:t>Członkowie:</w:t>
      </w:r>
    </w:p>
    <w:p w14:paraId="33B3BC2B" w14:textId="77777777" w:rsidR="00C37FD8" w:rsidRPr="00DC7A9B" w:rsidRDefault="00C37FD8" w:rsidP="00DC7A9B">
      <w:pPr>
        <w:shd w:val="clear" w:color="auto" w:fill="FFFFFF"/>
        <w:spacing w:before="120"/>
        <w:rPr>
          <w:rFonts w:ascii="Calibri" w:hAnsi="Calibri" w:cs="Calibri"/>
          <w:color w:val="000000"/>
          <w:spacing w:val="2"/>
        </w:rPr>
      </w:pPr>
      <w:r w:rsidRPr="00DC7A9B">
        <w:rPr>
          <w:rFonts w:ascii="Calibri" w:hAnsi="Calibri" w:cs="Calibri"/>
          <w:color w:val="000000"/>
          <w:spacing w:val="2"/>
        </w:rPr>
        <w:t>..............................................................</w:t>
      </w:r>
      <w:r w:rsidRPr="00DC7A9B">
        <w:rPr>
          <w:rFonts w:ascii="Calibri" w:hAnsi="Calibri" w:cs="Calibri"/>
          <w:color w:val="000000"/>
          <w:spacing w:val="2"/>
        </w:rPr>
        <w:tab/>
      </w:r>
      <w:r w:rsidRPr="00DC7A9B">
        <w:rPr>
          <w:rFonts w:ascii="Calibri" w:hAnsi="Calibri" w:cs="Calibri"/>
          <w:color w:val="000000"/>
          <w:spacing w:val="2"/>
        </w:rPr>
        <w:tab/>
      </w:r>
    </w:p>
    <w:p w14:paraId="11469B6F" w14:textId="5BFBE474" w:rsidR="00C37FD8" w:rsidRPr="00801015" w:rsidRDefault="00C37FD8" w:rsidP="00DC7A9B">
      <w:pPr>
        <w:shd w:val="clear" w:color="auto" w:fill="FFFFFF"/>
        <w:spacing w:before="120"/>
        <w:rPr>
          <w:color w:val="000000"/>
          <w:spacing w:val="2"/>
          <w:sz w:val="22"/>
          <w:szCs w:val="22"/>
        </w:rPr>
      </w:pPr>
      <w:r w:rsidRPr="00DC7A9B">
        <w:rPr>
          <w:rFonts w:ascii="Calibri" w:hAnsi="Calibri" w:cs="Calibri"/>
          <w:color w:val="000000"/>
          <w:spacing w:val="2"/>
        </w:rPr>
        <w:t>.............................................................</w:t>
      </w:r>
      <w:r w:rsidRPr="00DC7A9B">
        <w:rPr>
          <w:rFonts w:ascii="Calibri" w:hAnsi="Calibri" w:cs="Calibri"/>
          <w:color w:val="000000"/>
          <w:spacing w:val="2"/>
        </w:rPr>
        <w:tab/>
      </w:r>
      <w:r w:rsidRPr="00801015">
        <w:rPr>
          <w:color w:val="000000"/>
          <w:spacing w:val="2"/>
          <w:sz w:val="22"/>
          <w:szCs w:val="22"/>
        </w:rPr>
        <w:tab/>
        <w:t xml:space="preserve"> </w:t>
      </w:r>
      <w:r w:rsidRPr="00801015">
        <w:rPr>
          <w:color w:val="000000"/>
          <w:spacing w:val="2"/>
          <w:sz w:val="22"/>
          <w:szCs w:val="22"/>
        </w:rPr>
        <w:tab/>
      </w:r>
      <w:r w:rsidR="00B34888" w:rsidRPr="00DC7A9B">
        <w:rPr>
          <w:rFonts w:ascii="Calibri" w:hAnsi="Calibri" w:cs="Calibri"/>
          <w:color w:val="000000"/>
          <w:spacing w:val="2"/>
        </w:rPr>
        <w:t>.............................................................</w:t>
      </w:r>
      <w:r w:rsidRPr="00801015">
        <w:rPr>
          <w:color w:val="000000"/>
          <w:spacing w:val="2"/>
          <w:sz w:val="22"/>
          <w:szCs w:val="22"/>
        </w:rPr>
        <w:t xml:space="preserve">             ...........................................................</w:t>
      </w:r>
    </w:p>
    <w:p w14:paraId="5CC5B4AF" w14:textId="11ECF8D5" w:rsidR="00C37FD8" w:rsidRPr="00544679" w:rsidRDefault="00C37FD8" w:rsidP="00C37FD8">
      <w:pPr>
        <w:shd w:val="clear" w:color="auto" w:fill="FFFFFF"/>
        <w:rPr>
          <w:color w:val="000000"/>
          <w:spacing w:val="-4"/>
          <w:sz w:val="20"/>
          <w:szCs w:val="20"/>
        </w:rPr>
      </w:pPr>
      <w:r w:rsidRPr="00544679">
        <w:rPr>
          <w:color w:val="000000"/>
          <w:spacing w:val="-4"/>
          <w:sz w:val="20"/>
          <w:szCs w:val="20"/>
        </w:rPr>
        <w:t xml:space="preserve">(Członkowie komisji Zamawiającego)              </w:t>
      </w:r>
      <w:r w:rsidR="00544679">
        <w:rPr>
          <w:color w:val="000000"/>
          <w:spacing w:val="-4"/>
          <w:sz w:val="20"/>
          <w:szCs w:val="20"/>
        </w:rPr>
        <w:tab/>
      </w:r>
      <w:r w:rsidRPr="00544679">
        <w:rPr>
          <w:color w:val="000000"/>
          <w:spacing w:val="-4"/>
          <w:sz w:val="20"/>
          <w:szCs w:val="20"/>
        </w:rPr>
        <w:t xml:space="preserve">                                 (Przedstawiciel Wykonawcy)</w:t>
      </w:r>
    </w:p>
    <w:p w14:paraId="27B182BB" w14:textId="77777777" w:rsidR="00C37FD8" w:rsidRPr="00801015" w:rsidRDefault="00C37FD8" w:rsidP="00C37FD8">
      <w:pPr>
        <w:shd w:val="clear" w:color="auto" w:fill="FFFFFF"/>
        <w:spacing w:before="40" w:after="120"/>
        <w:rPr>
          <w:sz w:val="22"/>
          <w:szCs w:val="22"/>
        </w:rPr>
      </w:pPr>
    </w:p>
    <w:p w14:paraId="5FF0FBA6" w14:textId="77777777" w:rsidR="00C37FD8" w:rsidRPr="00801015" w:rsidRDefault="00C37FD8" w:rsidP="00C37FD8">
      <w:pPr>
        <w:shd w:val="clear" w:color="auto" w:fill="FFFFFF"/>
        <w:spacing w:before="40" w:after="120"/>
        <w:rPr>
          <w:sz w:val="22"/>
          <w:szCs w:val="22"/>
        </w:rPr>
      </w:pPr>
      <w:r w:rsidRPr="00801015">
        <w:rPr>
          <w:sz w:val="22"/>
          <w:szCs w:val="22"/>
        </w:rPr>
        <w:t> * - niepotrzebne skreślić</w:t>
      </w:r>
    </w:p>
    <w:p w14:paraId="3AF30697" w14:textId="77777777" w:rsidR="00C37FD8" w:rsidRPr="00DC7A9B" w:rsidRDefault="00C37FD8" w:rsidP="00DC7A9B">
      <w:pPr>
        <w:pageBreakBefore/>
        <w:spacing w:before="240" w:after="60"/>
        <w:rPr>
          <w:rFonts w:asciiTheme="minorHAnsi" w:hAnsiTheme="minorHAnsi" w:cstheme="minorHAnsi"/>
          <w:szCs w:val="22"/>
        </w:rPr>
      </w:pPr>
      <w:r w:rsidRPr="00DC7A9B">
        <w:rPr>
          <w:rFonts w:asciiTheme="minorHAnsi" w:hAnsiTheme="minorHAnsi" w:cstheme="minorHAnsi"/>
          <w:szCs w:val="22"/>
        </w:rPr>
        <w:lastRenderedPageBreak/>
        <w:t>Załącznik nr 4</w:t>
      </w:r>
    </w:p>
    <w:p w14:paraId="1850AF4A" w14:textId="3BA4B71B" w:rsidR="00C37FD8" w:rsidRPr="00DC7A9B" w:rsidRDefault="00C37FD8" w:rsidP="00DC7A9B">
      <w:pPr>
        <w:rPr>
          <w:rFonts w:asciiTheme="minorHAnsi" w:hAnsiTheme="minorHAnsi" w:cstheme="minorHAnsi"/>
          <w:b/>
          <w:szCs w:val="22"/>
        </w:rPr>
      </w:pPr>
      <w:r w:rsidRPr="00DC7A9B">
        <w:rPr>
          <w:rFonts w:asciiTheme="minorHAnsi" w:hAnsiTheme="minorHAnsi" w:cstheme="minorHAnsi"/>
          <w:szCs w:val="22"/>
          <w:lang w:eastAsia="hi-IN" w:bidi="hi-IN"/>
        </w:rPr>
        <w:t>do U</w:t>
      </w:r>
      <w:r w:rsidRPr="00DC7A9B">
        <w:rPr>
          <w:rFonts w:asciiTheme="minorHAnsi" w:eastAsia="Calibri" w:hAnsiTheme="minorHAnsi" w:cstheme="minorHAnsi"/>
          <w:szCs w:val="22"/>
        </w:rPr>
        <w:t xml:space="preserve">mowy nr </w:t>
      </w:r>
      <w:r w:rsidR="00767CEE" w:rsidRPr="00DC7A9B">
        <w:rPr>
          <w:rFonts w:asciiTheme="minorHAnsi" w:eastAsia="Calibri" w:hAnsiTheme="minorHAnsi" w:cstheme="minorHAnsi"/>
          <w:szCs w:val="22"/>
        </w:rPr>
        <w:t>………………………</w:t>
      </w:r>
    </w:p>
    <w:p w14:paraId="6A617AF4" w14:textId="77777777" w:rsidR="00C37FD8" w:rsidRPr="00801015" w:rsidRDefault="00C37FD8" w:rsidP="00C37FD8">
      <w:pPr>
        <w:tabs>
          <w:tab w:val="left" w:leader="dot" w:pos="7088"/>
        </w:tabs>
        <w:spacing w:line="360" w:lineRule="auto"/>
        <w:rPr>
          <w:sz w:val="22"/>
          <w:szCs w:val="22"/>
        </w:rPr>
      </w:pPr>
    </w:p>
    <w:p w14:paraId="38B6D103" w14:textId="77777777" w:rsidR="00C37FD8" w:rsidRPr="00801015" w:rsidRDefault="00C37FD8" w:rsidP="00C37FD8">
      <w:pPr>
        <w:tabs>
          <w:tab w:val="left" w:leader="dot" w:pos="7088"/>
        </w:tabs>
        <w:ind w:right="6328"/>
        <w:jc w:val="center"/>
        <w:rPr>
          <w:sz w:val="22"/>
          <w:szCs w:val="22"/>
        </w:rPr>
      </w:pPr>
    </w:p>
    <w:p w14:paraId="587D28EB" w14:textId="77777777" w:rsidR="00C37FD8" w:rsidRPr="00801015" w:rsidRDefault="00C37FD8" w:rsidP="00C37FD8">
      <w:pPr>
        <w:tabs>
          <w:tab w:val="left" w:leader="dot" w:pos="7088"/>
        </w:tabs>
        <w:ind w:right="6328"/>
        <w:jc w:val="center"/>
        <w:rPr>
          <w:sz w:val="22"/>
          <w:szCs w:val="22"/>
        </w:rPr>
      </w:pPr>
      <w:r w:rsidRPr="00801015">
        <w:rPr>
          <w:sz w:val="22"/>
          <w:szCs w:val="22"/>
        </w:rPr>
        <w:t>…………………………..</w:t>
      </w:r>
    </w:p>
    <w:p w14:paraId="5497AE7D" w14:textId="77777777" w:rsidR="00C37FD8" w:rsidRPr="00801015" w:rsidRDefault="00C37FD8" w:rsidP="00C37FD8">
      <w:pPr>
        <w:tabs>
          <w:tab w:val="left" w:leader="dot" w:pos="7088"/>
        </w:tabs>
        <w:spacing w:line="360" w:lineRule="auto"/>
        <w:ind w:right="6326"/>
        <w:jc w:val="center"/>
        <w:rPr>
          <w:i/>
          <w:sz w:val="22"/>
          <w:szCs w:val="22"/>
        </w:rPr>
      </w:pPr>
      <w:r w:rsidRPr="00801015">
        <w:rPr>
          <w:i/>
          <w:sz w:val="22"/>
          <w:szCs w:val="22"/>
        </w:rPr>
        <w:t>(imię i nazwisko)</w:t>
      </w:r>
    </w:p>
    <w:p w14:paraId="5A0DD98F" w14:textId="77777777" w:rsidR="00C37FD8" w:rsidRPr="00801015" w:rsidRDefault="00C37FD8" w:rsidP="00C37FD8">
      <w:pPr>
        <w:tabs>
          <w:tab w:val="left" w:leader="dot" w:pos="7088"/>
        </w:tabs>
        <w:ind w:right="6328"/>
        <w:jc w:val="center"/>
        <w:rPr>
          <w:sz w:val="22"/>
          <w:szCs w:val="22"/>
        </w:rPr>
      </w:pPr>
    </w:p>
    <w:p w14:paraId="60602F38" w14:textId="77777777" w:rsidR="00C37FD8" w:rsidRPr="00801015" w:rsidRDefault="00C37FD8" w:rsidP="00C37FD8">
      <w:pPr>
        <w:tabs>
          <w:tab w:val="left" w:leader="dot" w:pos="7088"/>
        </w:tabs>
        <w:ind w:right="6328"/>
        <w:jc w:val="center"/>
        <w:rPr>
          <w:sz w:val="22"/>
          <w:szCs w:val="22"/>
        </w:rPr>
      </w:pPr>
    </w:p>
    <w:p w14:paraId="6500633D" w14:textId="77777777" w:rsidR="00C37FD8" w:rsidRPr="00801015" w:rsidRDefault="00C37FD8" w:rsidP="00C37FD8">
      <w:pPr>
        <w:tabs>
          <w:tab w:val="left" w:leader="dot" w:pos="7088"/>
        </w:tabs>
        <w:ind w:right="6328"/>
        <w:jc w:val="center"/>
        <w:rPr>
          <w:sz w:val="22"/>
          <w:szCs w:val="22"/>
        </w:rPr>
      </w:pPr>
      <w:r w:rsidRPr="00801015">
        <w:rPr>
          <w:sz w:val="22"/>
          <w:szCs w:val="22"/>
        </w:rPr>
        <w:t>…..........................................</w:t>
      </w:r>
    </w:p>
    <w:p w14:paraId="5AEC0A94" w14:textId="77777777" w:rsidR="00C37FD8" w:rsidRPr="00801015" w:rsidRDefault="00C37FD8" w:rsidP="00C37FD8">
      <w:pPr>
        <w:tabs>
          <w:tab w:val="left" w:leader="dot" w:pos="7088"/>
        </w:tabs>
        <w:spacing w:line="360" w:lineRule="auto"/>
        <w:ind w:right="6328"/>
        <w:jc w:val="center"/>
        <w:rPr>
          <w:i/>
          <w:sz w:val="22"/>
          <w:szCs w:val="22"/>
        </w:rPr>
      </w:pPr>
      <w:r w:rsidRPr="00801015">
        <w:rPr>
          <w:i/>
          <w:sz w:val="22"/>
          <w:szCs w:val="22"/>
        </w:rPr>
        <w:t>(miejsce zatrudnienia)</w:t>
      </w:r>
    </w:p>
    <w:p w14:paraId="2C5EAD6D" w14:textId="77777777" w:rsidR="00C37FD8" w:rsidRPr="00801015" w:rsidRDefault="00C37FD8" w:rsidP="00C37FD8">
      <w:pPr>
        <w:tabs>
          <w:tab w:val="left" w:leader="dot" w:pos="7088"/>
        </w:tabs>
        <w:spacing w:line="360" w:lineRule="auto"/>
        <w:rPr>
          <w:sz w:val="22"/>
          <w:szCs w:val="22"/>
        </w:rPr>
      </w:pPr>
    </w:p>
    <w:p w14:paraId="47300A62" w14:textId="77777777" w:rsidR="00C37FD8" w:rsidRPr="00DC7A9B" w:rsidRDefault="00C37FD8" w:rsidP="00DC7A9B">
      <w:pPr>
        <w:tabs>
          <w:tab w:val="left" w:leader="dot" w:pos="7088"/>
        </w:tabs>
        <w:spacing w:line="360" w:lineRule="auto"/>
        <w:rPr>
          <w:rFonts w:ascii="Calibri" w:hAnsi="Calibri" w:cs="Calibri"/>
          <w:sz w:val="28"/>
          <w:szCs w:val="22"/>
        </w:rPr>
      </w:pPr>
    </w:p>
    <w:p w14:paraId="190B3F00" w14:textId="77777777" w:rsidR="00C37FD8" w:rsidRPr="00DC7A9B" w:rsidRDefault="00C37FD8" w:rsidP="00DC7A9B">
      <w:pPr>
        <w:tabs>
          <w:tab w:val="left" w:leader="dot" w:pos="7088"/>
        </w:tabs>
        <w:spacing w:line="360" w:lineRule="auto"/>
        <w:rPr>
          <w:rFonts w:ascii="Calibri" w:hAnsi="Calibri" w:cs="Calibri"/>
          <w:b/>
          <w:sz w:val="28"/>
          <w:szCs w:val="22"/>
        </w:rPr>
      </w:pPr>
      <w:r w:rsidRPr="00DC7A9B">
        <w:rPr>
          <w:rFonts w:ascii="Calibri" w:hAnsi="Calibri" w:cs="Calibri"/>
          <w:b/>
          <w:sz w:val="28"/>
          <w:szCs w:val="22"/>
        </w:rPr>
        <w:t>OŚWIADCZENIE O ZACHOWANIU POUFNOŚCI.</w:t>
      </w:r>
    </w:p>
    <w:p w14:paraId="5F7C9DF8" w14:textId="77777777" w:rsidR="00C37FD8" w:rsidRPr="00DC7A9B" w:rsidRDefault="00C37FD8" w:rsidP="00DC7A9B">
      <w:pPr>
        <w:tabs>
          <w:tab w:val="left" w:leader="dot" w:pos="7088"/>
        </w:tabs>
        <w:spacing w:line="360" w:lineRule="auto"/>
        <w:rPr>
          <w:rFonts w:ascii="Calibri" w:hAnsi="Calibri" w:cs="Calibri"/>
          <w:b/>
          <w:szCs w:val="22"/>
        </w:rPr>
      </w:pPr>
    </w:p>
    <w:p w14:paraId="4AC50B0F" w14:textId="43EE27DE" w:rsidR="00C37FD8" w:rsidRPr="00DC7A9B" w:rsidRDefault="00C37FD8" w:rsidP="00DC7A9B">
      <w:pPr>
        <w:tabs>
          <w:tab w:val="left" w:leader="dot" w:pos="7088"/>
        </w:tabs>
        <w:spacing w:after="120"/>
        <w:rPr>
          <w:rFonts w:ascii="Calibri" w:hAnsi="Calibri" w:cs="Calibri"/>
          <w:i/>
          <w:iCs/>
          <w:szCs w:val="22"/>
        </w:rPr>
      </w:pPr>
      <w:r w:rsidRPr="00DC7A9B">
        <w:rPr>
          <w:rFonts w:ascii="Calibri" w:hAnsi="Calibri" w:cs="Calibri"/>
          <w:szCs w:val="22"/>
        </w:rPr>
        <w:t xml:space="preserve">Stwierdzam własnoręcznym podpisem, że zobowiązuję się do nie przekazywania, nie ujawniania oraz nie wykorzystywania bez zgody Dyrektora Biura Łączności i Informatyki KGP informacji udostępnionych przez pracowników i funkcjonariuszy BŁiI KGP oraz uzyskanych w związku z wykonywaniem umowy zawartej w wyniku przeprowadzonego postępowania o udzielenie zamówienia publicznego w trybie przetargu nieograniczonego (nr sprawy </w:t>
      </w:r>
      <w:r w:rsidR="00767CEE" w:rsidRPr="00DC7A9B">
        <w:rPr>
          <w:rFonts w:ascii="Calibri" w:hAnsi="Calibri" w:cs="Calibri"/>
          <w:szCs w:val="22"/>
        </w:rPr>
        <w:t>…………..</w:t>
      </w:r>
      <w:r w:rsidRPr="00DC7A9B">
        <w:rPr>
          <w:rFonts w:ascii="Calibri" w:hAnsi="Calibri" w:cs="Calibri"/>
          <w:szCs w:val="22"/>
        </w:rPr>
        <w:t>) pomiędzy Komendantem Głównym Policji a firmą </w:t>
      </w:r>
      <w:r w:rsidR="00767CEE" w:rsidRPr="00DC7A9B">
        <w:rPr>
          <w:rFonts w:ascii="Calibri" w:hAnsi="Calibri" w:cs="Calibri"/>
          <w:b/>
          <w:szCs w:val="22"/>
        </w:rPr>
        <w:t>……………….</w:t>
      </w:r>
      <w:r w:rsidR="00AC5C70" w:rsidRPr="00DC7A9B">
        <w:rPr>
          <w:rFonts w:ascii="Calibri" w:hAnsi="Calibri" w:cs="Calibri"/>
          <w:b/>
          <w:szCs w:val="22"/>
        </w:rPr>
        <w:t xml:space="preserve">. </w:t>
      </w:r>
      <w:r w:rsidRPr="00DC7A9B">
        <w:rPr>
          <w:rFonts w:ascii="Calibri" w:hAnsi="Calibri" w:cs="Calibri"/>
          <w:szCs w:val="22"/>
        </w:rPr>
        <w:t>a nie podlegających wykluczeniom na podstawie poniższych zapisów:</w:t>
      </w:r>
    </w:p>
    <w:p w14:paraId="044621BC" w14:textId="77777777" w:rsidR="00C37FD8" w:rsidRPr="00DC7A9B" w:rsidRDefault="00C37FD8" w:rsidP="00DC7A9B">
      <w:pPr>
        <w:numPr>
          <w:ilvl w:val="0"/>
          <w:numId w:val="27"/>
        </w:numPr>
        <w:spacing w:after="120"/>
        <w:rPr>
          <w:rFonts w:ascii="Calibri" w:eastAsia="MS Mincho" w:hAnsi="Calibri" w:cs="Calibri"/>
          <w:szCs w:val="22"/>
        </w:rPr>
      </w:pPr>
      <w:r w:rsidRPr="00DC7A9B">
        <w:rPr>
          <w:rFonts w:ascii="Calibri" w:eastAsia="MS Mincho" w:hAnsi="Calibri" w:cs="Calibri"/>
          <w:szCs w:val="22"/>
        </w:rPr>
        <w:t>jeżeli informacja została ujawniona publicznie przez stronę, będącą właścicielem informacji chronionej;</w:t>
      </w:r>
    </w:p>
    <w:p w14:paraId="1188D043" w14:textId="77777777" w:rsidR="00C37FD8" w:rsidRPr="00DC7A9B" w:rsidRDefault="00C37FD8" w:rsidP="00DC7A9B">
      <w:pPr>
        <w:numPr>
          <w:ilvl w:val="0"/>
          <w:numId w:val="27"/>
        </w:numPr>
        <w:spacing w:after="120"/>
        <w:ind w:left="357" w:hanging="357"/>
        <w:rPr>
          <w:rFonts w:ascii="Calibri" w:eastAsia="MS Mincho" w:hAnsi="Calibri" w:cs="Calibri"/>
          <w:szCs w:val="22"/>
        </w:rPr>
      </w:pPr>
      <w:r w:rsidRPr="00DC7A9B">
        <w:rPr>
          <w:rFonts w:ascii="Calibri" w:eastAsia="MS Mincho" w:hAnsi="Calibri" w:cs="Calibri"/>
          <w:szCs w:val="22"/>
        </w:rPr>
        <w:t>jeżeli ujawnienia informacji żąda sąd lub organ ścigania w toku prowadzonych czynności na podstawie stosownych przepisów;</w:t>
      </w:r>
    </w:p>
    <w:p w14:paraId="48AA5F33" w14:textId="77777777" w:rsidR="00C37FD8" w:rsidRPr="00DC7A9B" w:rsidRDefault="00C37FD8" w:rsidP="00DC7A9B">
      <w:pPr>
        <w:numPr>
          <w:ilvl w:val="0"/>
          <w:numId w:val="27"/>
        </w:numPr>
        <w:spacing w:after="120"/>
        <w:ind w:left="357" w:hanging="357"/>
        <w:rPr>
          <w:rFonts w:ascii="Calibri" w:eastAsia="MS Mincho" w:hAnsi="Calibri" w:cs="Calibri"/>
          <w:szCs w:val="22"/>
        </w:rPr>
      </w:pPr>
      <w:r w:rsidRPr="00DC7A9B">
        <w:rPr>
          <w:rFonts w:ascii="Calibri" w:eastAsia="MS Mincho" w:hAnsi="Calibri" w:cs="Calibri"/>
          <w:szCs w:val="22"/>
        </w:rPr>
        <w:t>jeżeli właściciel informacji chronionej wyrazi na to uprzednio zgodę pisemną;</w:t>
      </w:r>
    </w:p>
    <w:p w14:paraId="4B12FE98" w14:textId="77777777" w:rsidR="00C37FD8" w:rsidRPr="00DC7A9B" w:rsidRDefault="00C37FD8" w:rsidP="00DC7A9B">
      <w:pPr>
        <w:numPr>
          <w:ilvl w:val="0"/>
          <w:numId w:val="27"/>
        </w:numPr>
        <w:spacing w:after="120"/>
        <w:ind w:left="357" w:hanging="357"/>
        <w:rPr>
          <w:rFonts w:ascii="Calibri" w:eastAsia="MS Mincho" w:hAnsi="Calibri" w:cs="Calibri"/>
          <w:szCs w:val="22"/>
        </w:rPr>
      </w:pPr>
      <w:r w:rsidRPr="00DC7A9B">
        <w:rPr>
          <w:rFonts w:ascii="Calibri" w:eastAsia="MS Mincho" w:hAnsi="Calibri" w:cs="Calibri"/>
          <w:szCs w:val="22"/>
        </w:rPr>
        <w:t>jeżeli informacja została uzyskana od osób trzecich bez naruszenia prawnych zobowiązań o poufności informacji.</w:t>
      </w:r>
    </w:p>
    <w:p w14:paraId="32BDE99B" w14:textId="77777777" w:rsidR="00C37FD8" w:rsidRPr="00801015" w:rsidRDefault="00C37FD8" w:rsidP="00C37FD8">
      <w:pPr>
        <w:spacing w:line="360" w:lineRule="auto"/>
        <w:rPr>
          <w:sz w:val="22"/>
          <w:szCs w:val="22"/>
        </w:rPr>
      </w:pPr>
    </w:p>
    <w:p w14:paraId="3AB7B7BA" w14:textId="77777777" w:rsidR="00C37FD8" w:rsidRPr="00801015" w:rsidRDefault="00C37FD8" w:rsidP="00C37FD8">
      <w:pPr>
        <w:spacing w:line="360" w:lineRule="auto"/>
        <w:rPr>
          <w:sz w:val="22"/>
          <w:szCs w:val="22"/>
        </w:rPr>
      </w:pPr>
    </w:p>
    <w:p w14:paraId="35101AEF" w14:textId="77777777" w:rsidR="00C37FD8" w:rsidRPr="00801015" w:rsidRDefault="00C37FD8" w:rsidP="00C37FD8">
      <w:pPr>
        <w:spacing w:line="360" w:lineRule="auto"/>
        <w:rPr>
          <w:sz w:val="22"/>
          <w:szCs w:val="22"/>
        </w:rPr>
      </w:pPr>
    </w:p>
    <w:p w14:paraId="45E61DCA" w14:textId="77777777" w:rsidR="00C37FD8" w:rsidRPr="00801015" w:rsidRDefault="00C37FD8" w:rsidP="00C37FD8">
      <w:pPr>
        <w:ind w:left="5041"/>
        <w:jc w:val="center"/>
        <w:rPr>
          <w:sz w:val="22"/>
          <w:szCs w:val="22"/>
        </w:rPr>
      </w:pPr>
      <w:r w:rsidRPr="00801015">
        <w:rPr>
          <w:sz w:val="22"/>
          <w:szCs w:val="22"/>
        </w:rPr>
        <w:t>..............................................................</w:t>
      </w:r>
    </w:p>
    <w:p w14:paraId="2811957E" w14:textId="77777777" w:rsidR="00C37FD8" w:rsidRPr="00AC5C70" w:rsidRDefault="00C37FD8" w:rsidP="00C37FD8">
      <w:pPr>
        <w:spacing w:line="360" w:lineRule="auto"/>
        <w:ind w:left="5040"/>
        <w:jc w:val="center"/>
        <w:rPr>
          <w:sz w:val="20"/>
          <w:szCs w:val="20"/>
        </w:rPr>
      </w:pPr>
      <w:r w:rsidRPr="00AC5C70">
        <w:rPr>
          <w:i/>
          <w:iCs/>
          <w:sz w:val="20"/>
          <w:szCs w:val="20"/>
        </w:rPr>
        <w:t>(data i podpis składającego oświadczenie)</w:t>
      </w:r>
    </w:p>
    <w:p w14:paraId="45A0C4B6" w14:textId="77777777" w:rsidR="00C37FD8" w:rsidRPr="00801015" w:rsidRDefault="00C37FD8" w:rsidP="00C37FD8">
      <w:pPr>
        <w:spacing w:line="360" w:lineRule="auto"/>
        <w:rPr>
          <w:sz w:val="22"/>
          <w:szCs w:val="22"/>
        </w:rPr>
      </w:pPr>
    </w:p>
    <w:p w14:paraId="43A74DF6" w14:textId="77777777" w:rsidR="00C37FD8" w:rsidRPr="00801015" w:rsidRDefault="00C37FD8" w:rsidP="00C37FD8">
      <w:pPr>
        <w:spacing w:line="360" w:lineRule="auto"/>
        <w:rPr>
          <w:sz w:val="22"/>
          <w:szCs w:val="22"/>
        </w:rPr>
      </w:pPr>
    </w:p>
    <w:p w14:paraId="0466BA07" w14:textId="77777777" w:rsidR="00C37FD8" w:rsidRPr="00801015" w:rsidRDefault="00C37FD8" w:rsidP="00C37FD8">
      <w:pPr>
        <w:spacing w:after="120"/>
        <w:rPr>
          <w:rFonts w:ascii="Calibri" w:eastAsia="Calibri" w:hAnsi="Calibri" w:cs="Calibri"/>
          <w:sz w:val="22"/>
          <w:szCs w:val="22"/>
          <w:lang w:eastAsia="zh-CN"/>
        </w:rPr>
      </w:pPr>
    </w:p>
    <w:p w14:paraId="73FB41FB" w14:textId="77777777" w:rsidR="00C37FD8" w:rsidRPr="00801015" w:rsidRDefault="00C37FD8" w:rsidP="00C37FD8">
      <w:pPr>
        <w:spacing w:after="120"/>
        <w:rPr>
          <w:rFonts w:ascii="Calibri" w:eastAsia="Calibri" w:hAnsi="Calibri" w:cs="Calibri"/>
          <w:sz w:val="22"/>
          <w:szCs w:val="22"/>
          <w:lang w:eastAsia="zh-CN"/>
        </w:rPr>
      </w:pPr>
    </w:p>
    <w:p w14:paraId="091F372B" w14:textId="77777777" w:rsidR="00C37FD8" w:rsidRPr="00801015" w:rsidRDefault="00C37FD8" w:rsidP="00C37FD8">
      <w:pPr>
        <w:spacing w:after="120"/>
        <w:rPr>
          <w:rFonts w:ascii="Calibri" w:eastAsia="Calibri" w:hAnsi="Calibri" w:cs="Calibri"/>
          <w:sz w:val="22"/>
          <w:szCs w:val="22"/>
          <w:lang w:eastAsia="zh-CN"/>
        </w:rPr>
      </w:pPr>
    </w:p>
    <w:p w14:paraId="0D941F33" w14:textId="77777777" w:rsidR="00C37FD8" w:rsidRPr="00801015" w:rsidRDefault="00C37FD8" w:rsidP="00C37FD8">
      <w:pPr>
        <w:spacing w:after="120"/>
        <w:rPr>
          <w:rFonts w:ascii="Calibri" w:eastAsia="Calibri" w:hAnsi="Calibri" w:cs="Calibri"/>
          <w:sz w:val="22"/>
          <w:szCs w:val="22"/>
          <w:lang w:eastAsia="zh-CN"/>
        </w:rPr>
      </w:pPr>
    </w:p>
    <w:p w14:paraId="37B01824" w14:textId="0BC51525" w:rsidR="003515D2" w:rsidRDefault="003515D2" w:rsidP="00C37FD8">
      <w:pPr>
        <w:spacing w:after="120"/>
        <w:rPr>
          <w:rFonts w:ascii="Calibri" w:eastAsia="Calibri" w:hAnsi="Calibri" w:cs="Calibri"/>
          <w:sz w:val="22"/>
          <w:szCs w:val="22"/>
          <w:lang w:eastAsia="zh-CN"/>
        </w:rPr>
      </w:pPr>
    </w:p>
    <w:p w14:paraId="22C8ED55" w14:textId="77777777" w:rsidR="00DC7A9B" w:rsidRPr="00801015" w:rsidRDefault="00DC7A9B" w:rsidP="00C37FD8">
      <w:pPr>
        <w:spacing w:after="120"/>
        <w:rPr>
          <w:rFonts w:ascii="Calibri" w:eastAsia="Calibri" w:hAnsi="Calibri" w:cs="Calibri"/>
          <w:sz w:val="22"/>
          <w:szCs w:val="22"/>
          <w:lang w:eastAsia="zh-CN"/>
        </w:rPr>
      </w:pPr>
    </w:p>
    <w:p w14:paraId="674279AE" w14:textId="77777777" w:rsidR="00C37FD8" w:rsidRDefault="00C37FD8" w:rsidP="00C37FD8">
      <w:pPr>
        <w:jc w:val="right"/>
        <w:rPr>
          <w:sz w:val="22"/>
          <w:szCs w:val="22"/>
        </w:rPr>
      </w:pPr>
      <w:r w:rsidRPr="00801015">
        <w:rPr>
          <w:sz w:val="22"/>
          <w:szCs w:val="22"/>
        </w:rPr>
        <w:lastRenderedPageBreak/>
        <w:t xml:space="preserve">                                                                                                         </w:t>
      </w:r>
    </w:p>
    <w:p w14:paraId="7C42E545" w14:textId="1933B254" w:rsidR="00C37FD8" w:rsidRPr="00DC7A9B" w:rsidRDefault="00DC7A9B" w:rsidP="00DC7A9B">
      <w:pPr>
        <w:spacing w:line="360" w:lineRule="auto"/>
        <w:rPr>
          <w:rFonts w:asciiTheme="minorHAnsi" w:hAnsiTheme="minorHAnsi" w:cstheme="minorHAnsi"/>
          <w:szCs w:val="22"/>
        </w:rPr>
      </w:pPr>
      <w:r>
        <w:rPr>
          <w:sz w:val="22"/>
          <w:szCs w:val="22"/>
        </w:rPr>
        <w:t xml:space="preserve"> </w:t>
      </w:r>
      <w:r w:rsidR="00C37FD8" w:rsidRPr="00DC7A9B">
        <w:rPr>
          <w:rFonts w:asciiTheme="minorHAnsi" w:hAnsiTheme="minorHAnsi" w:cstheme="minorHAnsi"/>
          <w:szCs w:val="22"/>
        </w:rPr>
        <w:t xml:space="preserve">Załącznik nr 5 </w:t>
      </w:r>
    </w:p>
    <w:p w14:paraId="7D877201" w14:textId="67190C8B" w:rsidR="009C7020" w:rsidRPr="00DC7A9B" w:rsidRDefault="00C37FD8" w:rsidP="00DC7A9B">
      <w:pPr>
        <w:spacing w:after="240" w:line="360" w:lineRule="auto"/>
        <w:rPr>
          <w:rFonts w:asciiTheme="minorHAnsi" w:hAnsiTheme="minorHAnsi" w:cstheme="minorHAnsi"/>
          <w:szCs w:val="22"/>
        </w:rPr>
      </w:pPr>
      <w:r w:rsidRPr="00DC7A9B">
        <w:rPr>
          <w:rFonts w:asciiTheme="minorHAnsi" w:hAnsiTheme="minorHAnsi" w:cstheme="minorHAnsi"/>
          <w:szCs w:val="22"/>
        </w:rPr>
        <w:t xml:space="preserve">do Umowy nr </w:t>
      </w:r>
      <w:r w:rsidR="00767CEE" w:rsidRPr="00DC7A9B">
        <w:rPr>
          <w:rFonts w:asciiTheme="minorHAnsi" w:hAnsiTheme="minorHAnsi" w:cstheme="minorHAnsi"/>
          <w:szCs w:val="22"/>
        </w:rPr>
        <w:t>……………………………..</w:t>
      </w:r>
    </w:p>
    <w:p w14:paraId="7EA12671" w14:textId="1ACE75BC" w:rsidR="00C37FD8" w:rsidRPr="00DC7A9B" w:rsidRDefault="00C37FD8" w:rsidP="00DC7A9B">
      <w:pPr>
        <w:spacing w:line="360" w:lineRule="auto"/>
        <w:rPr>
          <w:rFonts w:asciiTheme="minorHAnsi" w:hAnsiTheme="minorHAnsi" w:cstheme="minorHAnsi"/>
          <w:b/>
          <w:sz w:val="28"/>
          <w:szCs w:val="22"/>
        </w:rPr>
      </w:pPr>
      <w:r w:rsidRPr="00DC7A9B">
        <w:rPr>
          <w:rFonts w:asciiTheme="minorHAnsi" w:hAnsiTheme="minorHAnsi" w:cstheme="minorHAnsi"/>
          <w:b/>
          <w:sz w:val="28"/>
          <w:szCs w:val="22"/>
        </w:rPr>
        <w:t>KLAUZULA INFORMACYJNA O PRZETWARZANIU</w:t>
      </w:r>
    </w:p>
    <w:p w14:paraId="2398544C" w14:textId="5511581F" w:rsidR="00C37FD8" w:rsidRPr="00DC7A9B" w:rsidRDefault="00DC7A9B" w:rsidP="00DC7A9B">
      <w:pPr>
        <w:spacing w:after="240" w:line="360" w:lineRule="auto"/>
        <w:rPr>
          <w:rFonts w:asciiTheme="minorHAnsi" w:hAnsiTheme="minorHAnsi" w:cstheme="minorHAnsi"/>
          <w:b/>
          <w:sz w:val="28"/>
          <w:szCs w:val="22"/>
        </w:rPr>
      </w:pPr>
      <w:r>
        <w:rPr>
          <w:rFonts w:asciiTheme="minorHAnsi" w:hAnsiTheme="minorHAnsi" w:cstheme="minorHAnsi"/>
          <w:b/>
          <w:sz w:val="28"/>
          <w:szCs w:val="22"/>
        </w:rPr>
        <w:t>DANYCH OSOBOWYCH</w:t>
      </w:r>
    </w:p>
    <w:p w14:paraId="25E6A966" w14:textId="1504622E" w:rsidR="00C37FD8" w:rsidRPr="00DC7A9B" w:rsidRDefault="00B73516" w:rsidP="00DC7A9B">
      <w:pPr>
        <w:spacing w:after="120" w:line="360" w:lineRule="auto"/>
        <w:rPr>
          <w:rFonts w:asciiTheme="minorHAnsi" w:hAnsiTheme="minorHAnsi" w:cstheme="minorHAnsi"/>
          <w:szCs w:val="22"/>
        </w:rPr>
      </w:pPr>
      <w:r w:rsidRPr="00DC7A9B">
        <w:rPr>
          <w:rFonts w:asciiTheme="minorHAnsi" w:hAnsiTheme="minorHAnsi" w:cstheme="minorHAnsi"/>
          <w:szCs w:val="22"/>
        </w:rPr>
        <w:t xml:space="preserve">Zgodnie z rozporządzeniem Parlamentu Europejskiego i Rady (UE) 2016/679 z dnia 27 kwietnia 2016 r. </w:t>
      </w:r>
      <w:r w:rsidR="00424DB6" w:rsidRPr="00DC7A9B">
        <w:rPr>
          <w:rFonts w:asciiTheme="minorHAnsi" w:hAnsiTheme="minorHAnsi" w:cstheme="minorHAnsi"/>
          <w:szCs w:val="22"/>
        </w:rPr>
        <w:br/>
      </w:r>
      <w:r w:rsidRPr="00DC7A9B">
        <w:rPr>
          <w:rFonts w:asciiTheme="minorHAnsi" w:hAnsiTheme="minorHAnsi" w:cstheme="minorHAnsi"/>
          <w:szCs w:val="22"/>
        </w:rPr>
        <w:t xml:space="preserve">w sprawie ochrony osób fizycznych w związku z przetwarzaniem danych osobowych i w sprawie swobodnego przepływu takich danych oraz uchylenia dyrektywy 95/46/WE (ogólne rozporządzenie o ochronie danych) </w:t>
      </w:r>
      <w:r w:rsidR="00424DB6" w:rsidRPr="00DC7A9B">
        <w:rPr>
          <w:rFonts w:asciiTheme="minorHAnsi" w:hAnsiTheme="minorHAnsi" w:cstheme="minorHAnsi"/>
          <w:szCs w:val="22"/>
        </w:rPr>
        <w:br/>
      </w:r>
      <w:r w:rsidRPr="00DC7A9B">
        <w:rPr>
          <w:rFonts w:asciiTheme="minorHAnsi" w:hAnsiTheme="minorHAnsi" w:cstheme="minorHAnsi"/>
          <w:szCs w:val="22"/>
        </w:rPr>
        <w:t>z dnia 27 kwietnia 2016 r. (Dz. Urz. UE. L Nr 119 z późn. zm.) informujemy, że:</w:t>
      </w:r>
    </w:p>
    <w:p w14:paraId="1CFD73F7" w14:textId="77777777" w:rsidR="00C37FD8" w:rsidRPr="00DC7A9B" w:rsidRDefault="00C37FD8" w:rsidP="00DC7A9B">
      <w:pPr>
        <w:numPr>
          <w:ilvl w:val="0"/>
          <w:numId w:val="28"/>
        </w:numPr>
        <w:spacing w:after="120" w:line="360" w:lineRule="auto"/>
        <w:rPr>
          <w:rFonts w:asciiTheme="minorHAnsi" w:hAnsiTheme="minorHAnsi" w:cstheme="minorHAnsi"/>
          <w:szCs w:val="22"/>
        </w:rPr>
      </w:pPr>
      <w:r w:rsidRPr="00DC7A9B">
        <w:rPr>
          <w:rFonts w:asciiTheme="minorHAnsi" w:hAnsiTheme="minorHAnsi" w:cstheme="minorHAnsi"/>
          <w:szCs w:val="22"/>
        </w:rPr>
        <w:t>Administratorem danych osobowych w Komendzie Głównej Policji jest Komendant Główny Policji z siedzibą w Warszawie, adres: ul. Puławska 148/150, 02-624 Warszawa;</w:t>
      </w:r>
    </w:p>
    <w:p w14:paraId="42569044" w14:textId="77777777" w:rsidR="00C37FD8" w:rsidRPr="00DC7A9B" w:rsidRDefault="00C37FD8" w:rsidP="00DC7A9B">
      <w:pPr>
        <w:numPr>
          <w:ilvl w:val="0"/>
          <w:numId w:val="28"/>
        </w:numPr>
        <w:spacing w:after="120" w:line="360" w:lineRule="auto"/>
        <w:rPr>
          <w:rFonts w:asciiTheme="minorHAnsi" w:hAnsiTheme="minorHAnsi" w:cstheme="minorHAnsi"/>
          <w:szCs w:val="22"/>
        </w:rPr>
      </w:pPr>
      <w:r w:rsidRPr="00DC7A9B">
        <w:rPr>
          <w:rFonts w:asciiTheme="minorHAnsi" w:hAnsiTheme="minorHAnsi" w:cstheme="minorHAnsi"/>
          <w:szCs w:val="22"/>
        </w:rPr>
        <w:t>Nadzór nad prawidłowym przetwarzaniem danych osobowych w Komendzie Głównej Policji sprawuje inspektor ochrony danych KGP, ul. Puławska 148/150, 02-624 Warszawa, e-mail: iod.kgp@policja.gov.pl;</w:t>
      </w:r>
    </w:p>
    <w:p w14:paraId="220674BF" w14:textId="380E1760" w:rsidR="001725CF" w:rsidRPr="00DC7A9B" w:rsidRDefault="001725CF" w:rsidP="00DC7A9B">
      <w:pPr>
        <w:numPr>
          <w:ilvl w:val="0"/>
          <w:numId w:val="28"/>
        </w:numPr>
        <w:spacing w:after="120" w:line="360" w:lineRule="auto"/>
        <w:rPr>
          <w:rFonts w:asciiTheme="minorHAnsi" w:hAnsiTheme="minorHAnsi" w:cstheme="minorHAnsi"/>
          <w:szCs w:val="22"/>
        </w:rPr>
      </w:pPr>
      <w:r w:rsidRPr="00DC7A9B">
        <w:rPr>
          <w:rFonts w:asciiTheme="minorHAnsi" w:hAnsiTheme="minorHAnsi" w:cstheme="minorHAnsi"/>
          <w:szCs w:val="22"/>
        </w:rPr>
        <w:t xml:space="preserve">Celem przetwarzania danych osobowych jest potwierdzenie spełnienia wymogów przez osoby wskazane przez Wykonawcę do wykonywania czynności serwisowych zgodnie z zawartą umową z przeprowadzonego postępowania o udzielenie zamówienia publicznego (nr sprawy </w:t>
      </w:r>
      <w:r w:rsidR="005A3E1C" w:rsidRPr="00DC7A9B">
        <w:rPr>
          <w:rFonts w:asciiTheme="minorHAnsi" w:hAnsiTheme="minorHAnsi" w:cstheme="minorHAnsi"/>
          <w:szCs w:val="22"/>
        </w:rPr>
        <w:t>…………………</w:t>
      </w:r>
      <w:r w:rsidRPr="00DC7A9B">
        <w:rPr>
          <w:rFonts w:asciiTheme="minorHAnsi" w:hAnsiTheme="minorHAnsi" w:cstheme="minorHAnsi"/>
          <w:szCs w:val="22"/>
        </w:rPr>
        <w:t>). Podstawą prawną przetwarzania jest zgoda osoby wyznaczonej do realizacji umowy wyrażona podpisanym oświadczeniem poniżej. Przetwarzane będą:</w:t>
      </w:r>
    </w:p>
    <w:p w14:paraId="32499F3D" w14:textId="77777777" w:rsidR="00B34888" w:rsidRPr="00B34888" w:rsidRDefault="00B34888" w:rsidP="00B34888">
      <w:pPr>
        <w:pStyle w:val="Akapitzlist"/>
        <w:numPr>
          <w:ilvl w:val="0"/>
          <w:numId w:val="70"/>
        </w:numPr>
        <w:spacing w:after="60" w:line="360" w:lineRule="auto"/>
        <w:ind w:left="709" w:hanging="425"/>
        <w:rPr>
          <w:rFonts w:asciiTheme="minorHAnsi" w:hAnsiTheme="minorHAnsi" w:cstheme="minorHAnsi"/>
          <w:szCs w:val="22"/>
        </w:rPr>
      </w:pPr>
      <w:r w:rsidRPr="00B34888">
        <w:rPr>
          <w:rFonts w:asciiTheme="minorHAnsi" w:hAnsiTheme="minorHAnsi" w:cstheme="minorHAnsi"/>
          <w:szCs w:val="22"/>
        </w:rPr>
        <w:t>Informacje uzyskane z kartoteki karnej KRK (w tym: PESEL, nazwisko rodowe, imię ojca, imię matki, data urodzenia, nazwisko rodowe matki, miejsce urodzenia, obywatelstwo);</w:t>
      </w:r>
    </w:p>
    <w:p w14:paraId="4D6EA9EC" w14:textId="77777777" w:rsidR="00B34888" w:rsidRPr="00B34888" w:rsidRDefault="00B34888" w:rsidP="00B34888">
      <w:pPr>
        <w:pStyle w:val="Akapitzlist"/>
        <w:numPr>
          <w:ilvl w:val="0"/>
          <w:numId w:val="70"/>
        </w:numPr>
        <w:spacing w:after="60" w:line="360" w:lineRule="auto"/>
        <w:ind w:left="709" w:hanging="425"/>
        <w:rPr>
          <w:rFonts w:asciiTheme="minorHAnsi" w:hAnsiTheme="minorHAnsi" w:cstheme="minorHAnsi"/>
          <w:szCs w:val="22"/>
        </w:rPr>
      </w:pPr>
      <w:r w:rsidRPr="00B34888">
        <w:rPr>
          <w:rFonts w:asciiTheme="minorHAnsi" w:hAnsiTheme="minorHAnsi" w:cstheme="minorHAnsi"/>
          <w:szCs w:val="22"/>
        </w:rPr>
        <w:t>Numeru dowodu tożsamości i nr PESEL;</w:t>
      </w:r>
    </w:p>
    <w:p w14:paraId="29799682" w14:textId="77777777" w:rsidR="00B34888" w:rsidRPr="00B34888" w:rsidRDefault="00B34888" w:rsidP="00B34888">
      <w:pPr>
        <w:pStyle w:val="Akapitzlist"/>
        <w:numPr>
          <w:ilvl w:val="0"/>
          <w:numId w:val="70"/>
        </w:numPr>
        <w:spacing w:after="60" w:line="360" w:lineRule="auto"/>
        <w:ind w:left="709" w:hanging="425"/>
        <w:rPr>
          <w:rFonts w:asciiTheme="minorHAnsi" w:hAnsiTheme="minorHAnsi" w:cstheme="minorHAnsi"/>
          <w:szCs w:val="22"/>
        </w:rPr>
      </w:pPr>
      <w:r w:rsidRPr="00B34888">
        <w:rPr>
          <w:rFonts w:asciiTheme="minorHAnsi" w:hAnsiTheme="minorHAnsi" w:cstheme="minorHAnsi"/>
          <w:szCs w:val="22"/>
        </w:rPr>
        <w:t xml:space="preserve">lista osób ze strony Wykonawcy, uprawnionych do czynności serwisowych. </w:t>
      </w:r>
    </w:p>
    <w:p w14:paraId="388FAF8D" w14:textId="38B44646" w:rsidR="00B34888" w:rsidRPr="00B34888" w:rsidRDefault="00B34888" w:rsidP="00B34888">
      <w:pPr>
        <w:pStyle w:val="Akapitzlist"/>
        <w:numPr>
          <w:ilvl w:val="0"/>
          <w:numId w:val="28"/>
        </w:numPr>
        <w:spacing w:after="120" w:line="360" w:lineRule="auto"/>
        <w:rPr>
          <w:rFonts w:asciiTheme="minorHAnsi" w:hAnsiTheme="minorHAnsi" w:cstheme="minorHAnsi"/>
          <w:szCs w:val="22"/>
        </w:rPr>
      </w:pPr>
      <w:r w:rsidRPr="00B34888">
        <w:rPr>
          <w:rFonts w:asciiTheme="minorHAnsi" w:hAnsiTheme="minorHAnsi" w:cstheme="minorHAnsi"/>
          <w:szCs w:val="22"/>
        </w:rPr>
        <w:t>Dane osobowe będą przetwarzane przez okres obowiązywania umowy, o której mowa w pkt 3, a następnie archiwizowane zgodnie z obowiązującymi przepisami prawa;</w:t>
      </w:r>
    </w:p>
    <w:p w14:paraId="5BCE3108" w14:textId="77777777" w:rsidR="00C37FD8" w:rsidRPr="00DC7A9B" w:rsidRDefault="00C37FD8" w:rsidP="00DC7A9B">
      <w:pPr>
        <w:numPr>
          <w:ilvl w:val="0"/>
          <w:numId w:val="28"/>
        </w:numPr>
        <w:spacing w:after="120" w:line="360" w:lineRule="auto"/>
        <w:rPr>
          <w:rFonts w:asciiTheme="minorHAnsi" w:hAnsiTheme="minorHAnsi" w:cstheme="minorHAnsi"/>
          <w:szCs w:val="22"/>
        </w:rPr>
      </w:pPr>
      <w:r w:rsidRPr="00DC7A9B">
        <w:rPr>
          <w:rFonts w:asciiTheme="minorHAnsi" w:hAnsiTheme="minorHAnsi" w:cstheme="minorHAnsi"/>
          <w:szCs w:val="22"/>
        </w:rPr>
        <w:t>Dane osobowe będą przetwarzane przez okres obowiązywania umowy, o której mowa w pkt 3, a następnie archiwizowane zgodnie z obowiązującymi przepisami prawa;</w:t>
      </w:r>
    </w:p>
    <w:p w14:paraId="103BEB22" w14:textId="77777777" w:rsidR="00C37FD8" w:rsidRPr="00DC7A9B" w:rsidRDefault="00C37FD8" w:rsidP="00DC7A9B">
      <w:pPr>
        <w:numPr>
          <w:ilvl w:val="0"/>
          <w:numId w:val="28"/>
        </w:numPr>
        <w:spacing w:after="120" w:line="360" w:lineRule="auto"/>
        <w:rPr>
          <w:rFonts w:asciiTheme="minorHAnsi" w:hAnsiTheme="minorHAnsi" w:cstheme="minorHAnsi"/>
          <w:szCs w:val="22"/>
        </w:rPr>
      </w:pPr>
      <w:r w:rsidRPr="00DC7A9B">
        <w:rPr>
          <w:rFonts w:asciiTheme="minorHAnsi" w:hAnsiTheme="minorHAnsi" w:cstheme="minorHAnsi"/>
          <w:bCs/>
          <w:szCs w:val="22"/>
        </w:rPr>
        <w:t xml:space="preserve">Osobom wykonującym czynności serwisowe, których dane osobowe są przetwarzane </w:t>
      </w:r>
      <w:r w:rsidRPr="00DC7A9B">
        <w:rPr>
          <w:rFonts w:asciiTheme="minorHAnsi" w:hAnsiTheme="minorHAnsi" w:cstheme="minorHAnsi"/>
          <w:szCs w:val="22"/>
        </w:rPr>
        <w:lastRenderedPageBreak/>
        <w:t>w związku z realizacją umowy</w:t>
      </w:r>
      <w:r w:rsidRPr="00DC7A9B">
        <w:rPr>
          <w:rFonts w:asciiTheme="minorHAnsi" w:hAnsiTheme="minorHAnsi" w:cstheme="minorHAnsi"/>
          <w:bCs/>
          <w:szCs w:val="22"/>
        </w:rPr>
        <w:t xml:space="preserve"> przysługuje: </w:t>
      </w:r>
    </w:p>
    <w:p w14:paraId="65B8280E" w14:textId="77777777" w:rsidR="00C37FD8" w:rsidRPr="00DC7A9B" w:rsidRDefault="00C37FD8" w:rsidP="00DC7A9B">
      <w:pPr>
        <w:numPr>
          <w:ilvl w:val="1"/>
          <w:numId w:val="28"/>
        </w:numPr>
        <w:spacing w:after="120" w:line="360" w:lineRule="auto"/>
        <w:rPr>
          <w:rFonts w:asciiTheme="minorHAnsi" w:hAnsiTheme="minorHAnsi" w:cstheme="minorHAnsi"/>
          <w:szCs w:val="22"/>
        </w:rPr>
      </w:pPr>
      <w:r w:rsidRPr="00DC7A9B">
        <w:rPr>
          <w:rFonts w:asciiTheme="minorHAnsi" w:hAnsiTheme="minorHAnsi" w:cstheme="minorHAnsi"/>
          <w:szCs w:val="22"/>
        </w:rPr>
        <w:t>prawo do żądania od administratora dostępu do danych osobowych dotyczących osoby, której dane dotyczą, ich sprostowania, usunięcia lub ograniczenia przetwarzania oraz prawo do wniesienia sprzeciwu wobec przetwarzania, a także prawo do przenoszenia danych;</w:t>
      </w:r>
    </w:p>
    <w:p w14:paraId="64E57D78" w14:textId="77777777" w:rsidR="00C37FD8" w:rsidRPr="00DC7A9B" w:rsidRDefault="00C37FD8" w:rsidP="00DC7A9B">
      <w:pPr>
        <w:numPr>
          <w:ilvl w:val="1"/>
          <w:numId w:val="28"/>
        </w:numPr>
        <w:spacing w:after="120" w:line="360" w:lineRule="auto"/>
        <w:rPr>
          <w:rFonts w:asciiTheme="minorHAnsi" w:hAnsiTheme="minorHAnsi" w:cstheme="minorHAnsi"/>
          <w:szCs w:val="22"/>
        </w:rPr>
      </w:pPr>
      <w:r w:rsidRPr="00DC7A9B">
        <w:rPr>
          <w:rFonts w:asciiTheme="minorHAnsi" w:hAnsiTheme="minorHAnsi" w:cstheme="minorHAnsi"/>
          <w:szCs w:val="22"/>
        </w:rPr>
        <w:t xml:space="preserve">prawo do cofnięcia zgody na przetwarzanie danych osobowych w dowolnym momencie bez wpływu na zgodność z prawem przetwarzania, którego dokonano na postawie zgody przed jej cofnięciem, </w:t>
      </w:r>
    </w:p>
    <w:p w14:paraId="530B635F" w14:textId="77777777" w:rsidR="00C37FD8" w:rsidRPr="00DC7A9B" w:rsidRDefault="00C37FD8" w:rsidP="00DC7A9B">
      <w:pPr>
        <w:numPr>
          <w:ilvl w:val="1"/>
          <w:numId w:val="28"/>
        </w:numPr>
        <w:spacing w:after="120" w:line="360" w:lineRule="auto"/>
        <w:rPr>
          <w:rFonts w:asciiTheme="minorHAnsi" w:hAnsiTheme="minorHAnsi" w:cstheme="minorHAnsi"/>
          <w:szCs w:val="22"/>
        </w:rPr>
      </w:pPr>
      <w:r w:rsidRPr="00DC7A9B">
        <w:rPr>
          <w:rFonts w:asciiTheme="minorHAnsi" w:hAnsiTheme="minorHAnsi" w:cstheme="minorHAnsi"/>
          <w:szCs w:val="22"/>
        </w:rPr>
        <w:t>prawo do wniesienia skargi do organu nadzorczego, którym jest Prezes Urzędu Ochrony Danych Osobowych.</w:t>
      </w:r>
    </w:p>
    <w:p w14:paraId="76F01A3C" w14:textId="0611380A" w:rsidR="00C37FD8" w:rsidRDefault="00C37FD8" w:rsidP="00DC7A9B">
      <w:pPr>
        <w:numPr>
          <w:ilvl w:val="0"/>
          <w:numId w:val="28"/>
        </w:numPr>
        <w:spacing w:after="120" w:line="360" w:lineRule="auto"/>
        <w:rPr>
          <w:rFonts w:asciiTheme="minorHAnsi" w:hAnsiTheme="minorHAnsi" w:cstheme="minorHAnsi"/>
          <w:szCs w:val="22"/>
        </w:rPr>
      </w:pPr>
      <w:r w:rsidRPr="00DC7A9B">
        <w:rPr>
          <w:rFonts w:asciiTheme="minorHAnsi" w:hAnsiTheme="minorHAnsi" w:cstheme="minorHAnsi"/>
          <w:szCs w:val="22"/>
        </w:rPr>
        <w:t>Przekazane przez osoby wykonujące czynności serwisowe dane osobowe nie podlegają zautomatyzowanemu podejmowaniu decyzji, w tym profilowaniu, o którym mowa w art. 22 ust. 1 i 4.</w:t>
      </w:r>
    </w:p>
    <w:p w14:paraId="5D9F7B5F" w14:textId="77777777" w:rsidR="00DC7A9B" w:rsidRPr="00DC7A9B" w:rsidRDefault="00DC7A9B" w:rsidP="00DC7A9B">
      <w:pPr>
        <w:spacing w:after="120" w:line="360" w:lineRule="auto"/>
        <w:ind w:left="720"/>
        <w:rPr>
          <w:rFonts w:asciiTheme="minorHAnsi" w:hAnsiTheme="minorHAnsi" w:cstheme="minorHAnsi"/>
          <w:szCs w:val="22"/>
        </w:rPr>
      </w:pPr>
    </w:p>
    <w:p w14:paraId="4CB597BE" w14:textId="77777777" w:rsidR="00C37FD8" w:rsidRPr="00801015" w:rsidRDefault="00C37FD8" w:rsidP="00C37FD8">
      <w:pPr>
        <w:rPr>
          <w:sz w:val="22"/>
          <w:szCs w:val="22"/>
        </w:rPr>
      </w:pPr>
    </w:p>
    <w:p w14:paraId="6D8B4277" w14:textId="77777777" w:rsidR="00C37FD8" w:rsidRPr="00801015" w:rsidRDefault="00C37FD8" w:rsidP="00C37FD8">
      <w:pPr>
        <w:rPr>
          <w:sz w:val="22"/>
          <w:szCs w:val="22"/>
        </w:rPr>
      </w:pPr>
      <w:r w:rsidRPr="00801015">
        <w:rPr>
          <w:sz w:val="22"/>
          <w:szCs w:val="22"/>
        </w:rPr>
        <w:t xml:space="preserve">   </w:t>
      </w:r>
    </w:p>
    <w:p w14:paraId="1281C565" w14:textId="77777777" w:rsidR="00C37FD8" w:rsidRPr="00801015" w:rsidRDefault="00C37FD8" w:rsidP="00C37FD8">
      <w:pPr>
        <w:rPr>
          <w:sz w:val="22"/>
          <w:szCs w:val="22"/>
        </w:rPr>
      </w:pPr>
    </w:p>
    <w:p w14:paraId="177E7867" w14:textId="77777777" w:rsidR="00C37FD8" w:rsidRPr="00801015" w:rsidRDefault="00C37FD8" w:rsidP="00C37FD8">
      <w:pPr>
        <w:rPr>
          <w:sz w:val="22"/>
          <w:szCs w:val="22"/>
        </w:rPr>
      </w:pPr>
    </w:p>
    <w:p w14:paraId="0C880D31" w14:textId="30CC5CCF" w:rsidR="00B34888" w:rsidRPr="00B34888" w:rsidRDefault="00DC7A9B" w:rsidP="00B34888">
      <w:pPr>
        <w:spacing w:after="120"/>
        <w:ind w:firstLine="360"/>
        <w:rPr>
          <w:sz w:val="22"/>
          <w:szCs w:val="22"/>
        </w:rPr>
      </w:pPr>
      <w:r>
        <w:rPr>
          <w:b/>
          <w:sz w:val="22"/>
          <w:szCs w:val="22"/>
        </w:rPr>
        <w:br w:type="column"/>
      </w:r>
      <w:r w:rsidR="00B34888" w:rsidRPr="00B34888">
        <w:rPr>
          <w:sz w:val="22"/>
          <w:szCs w:val="22"/>
        </w:rPr>
        <w:lastRenderedPageBreak/>
        <w:t>……………………….</w:t>
      </w:r>
    </w:p>
    <w:p w14:paraId="4BB59956" w14:textId="0B3B992D" w:rsidR="00B34888" w:rsidRDefault="00B34888" w:rsidP="00B34888">
      <w:pPr>
        <w:spacing w:after="120" w:line="600" w:lineRule="auto"/>
        <w:ind w:firstLine="360"/>
        <w:rPr>
          <w:rFonts w:asciiTheme="minorHAnsi" w:hAnsiTheme="minorHAnsi" w:cstheme="minorHAnsi"/>
          <w:sz w:val="22"/>
          <w:szCs w:val="22"/>
        </w:rPr>
      </w:pPr>
      <w:r>
        <w:rPr>
          <w:rFonts w:asciiTheme="minorHAnsi" w:hAnsiTheme="minorHAnsi" w:cstheme="minorHAnsi"/>
          <w:sz w:val="22"/>
          <w:szCs w:val="22"/>
        </w:rPr>
        <w:t>(data, miejscowość)</w:t>
      </w:r>
    </w:p>
    <w:p w14:paraId="602FE213" w14:textId="3065C7FA" w:rsidR="00B34888" w:rsidRDefault="00B34888" w:rsidP="00B34888">
      <w:pPr>
        <w:spacing w:after="120"/>
        <w:ind w:firstLine="360"/>
        <w:rPr>
          <w:rFonts w:asciiTheme="minorHAnsi" w:hAnsiTheme="minorHAnsi" w:cstheme="minorHAnsi"/>
          <w:sz w:val="22"/>
          <w:szCs w:val="22"/>
        </w:rPr>
      </w:pPr>
      <w:r>
        <w:rPr>
          <w:rFonts w:asciiTheme="minorHAnsi" w:hAnsiTheme="minorHAnsi" w:cstheme="minorHAnsi"/>
          <w:sz w:val="22"/>
          <w:szCs w:val="22"/>
        </w:rPr>
        <w:t xml:space="preserve">…………………………………..                                                                    </w:t>
      </w:r>
    </w:p>
    <w:p w14:paraId="2800ED90" w14:textId="3D6C5ED6" w:rsidR="00B34888" w:rsidRPr="00DC7A9B" w:rsidRDefault="00B34888" w:rsidP="00B34888">
      <w:pPr>
        <w:spacing w:after="120"/>
        <w:ind w:left="720"/>
        <w:rPr>
          <w:rFonts w:asciiTheme="minorHAnsi" w:hAnsiTheme="minorHAnsi" w:cstheme="minorHAnsi"/>
          <w:sz w:val="22"/>
          <w:szCs w:val="22"/>
        </w:rPr>
      </w:pPr>
      <w:r>
        <w:rPr>
          <w:rFonts w:asciiTheme="minorHAnsi" w:hAnsiTheme="minorHAnsi" w:cstheme="minorHAnsi"/>
          <w:sz w:val="22"/>
          <w:szCs w:val="22"/>
        </w:rPr>
        <w:t>(imię i nazwisko)</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14:paraId="2CC0A35A" w14:textId="77777777" w:rsidR="00B34888" w:rsidRDefault="00B34888" w:rsidP="00DC7A9B">
      <w:pPr>
        <w:spacing w:line="360" w:lineRule="auto"/>
        <w:rPr>
          <w:b/>
          <w:sz w:val="22"/>
          <w:szCs w:val="22"/>
        </w:rPr>
      </w:pPr>
    </w:p>
    <w:p w14:paraId="69DDD08C" w14:textId="795AD595" w:rsidR="00C37FD8" w:rsidRPr="00DC7A9B" w:rsidRDefault="00C37FD8" w:rsidP="00DC7A9B">
      <w:pPr>
        <w:spacing w:line="360" w:lineRule="auto"/>
        <w:rPr>
          <w:rFonts w:asciiTheme="minorHAnsi" w:hAnsiTheme="minorHAnsi" w:cstheme="minorHAnsi"/>
          <w:b/>
          <w:sz w:val="28"/>
          <w:szCs w:val="22"/>
        </w:rPr>
      </w:pPr>
      <w:r w:rsidRPr="00DC7A9B">
        <w:rPr>
          <w:rFonts w:asciiTheme="minorHAnsi" w:hAnsiTheme="minorHAnsi" w:cstheme="minorHAnsi"/>
          <w:b/>
          <w:sz w:val="28"/>
          <w:szCs w:val="22"/>
        </w:rPr>
        <w:t>OŚWIADCZENIE RODO</w:t>
      </w:r>
    </w:p>
    <w:p w14:paraId="7D966F7C" w14:textId="18B41F90" w:rsidR="00C37FD8" w:rsidRPr="00DC7A9B" w:rsidRDefault="00C37FD8" w:rsidP="00DC7A9B">
      <w:pPr>
        <w:spacing w:after="120"/>
        <w:rPr>
          <w:rFonts w:asciiTheme="minorHAnsi" w:hAnsiTheme="minorHAnsi" w:cstheme="minorHAnsi"/>
          <w:b/>
          <w:i/>
          <w:sz w:val="28"/>
          <w:szCs w:val="22"/>
        </w:rPr>
      </w:pPr>
      <w:r w:rsidRPr="00DC7A9B">
        <w:rPr>
          <w:rFonts w:asciiTheme="minorHAnsi" w:hAnsiTheme="minorHAnsi" w:cstheme="minorHAnsi"/>
          <w:sz w:val="28"/>
          <w:szCs w:val="22"/>
        </w:rPr>
        <w:t>dot. umowy zawartej w wyniku postępowania o udzielenie zamówienia publicznego</w:t>
      </w:r>
      <w:r w:rsidRPr="00DC7A9B">
        <w:rPr>
          <w:rFonts w:asciiTheme="minorHAnsi" w:hAnsiTheme="minorHAnsi" w:cstheme="minorHAnsi"/>
          <w:i/>
          <w:sz w:val="28"/>
          <w:szCs w:val="22"/>
        </w:rPr>
        <w:t xml:space="preserve">, </w:t>
      </w:r>
      <w:r w:rsidRPr="00DC7A9B">
        <w:rPr>
          <w:rFonts w:asciiTheme="minorHAnsi" w:hAnsiTheme="minorHAnsi" w:cstheme="minorHAnsi"/>
          <w:i/>
          <w:sz w:val="28"/>
          <w:szCs w:val="22"/>
        </w:rPr>
        <w:br/>
        <w:t xml:space="preserve">sprawa nr </w:t>
      </w:r>
      <w:r w:rsidR="00767CEE" w:rsidRPr="00DC7A9B">
        <w:rPr>
          <w:rFonts w:asciiTheme="minorHAnsi" w:hAnsiTheme="minorHAnsi" w:cstheme="minorHAnsi"/>
          <w:sz w:val="28"/>
          <w:szCs w:val="22"/>
          <w:lang w:eastAsia="zh-CN"/>
        </w:rPr>
        <w:t>………………………..</w:t>
      </w:r>
    </w:p>
    <w:p w14:paraId="0F3FE614" w14:textId="77777777" w:rsidR="00C37FD8" w:rsidRPr="00801015" w:rsidRDefault="00C37FD8" w:rsidP="00C37FD8">
      <w:pPr>
        <w:jc w:val="center"/>
        <w:rPr>
          <w:b/>
          <w:sz w:val="22"/>
          <w:szCs w:val="22"/>
        </w:rPr>
      </w:pPr>
    </w:p>
    <w:p w14:paraId="216A54D3" w14:textId="77777777" w:rsidR="00C37FD8" w:rsidRPr="00801015" w:rsidRDefault="00C37FD8" w:rsidP="00C37FD8">
      <w:pPr>
        <w:jc w:val="center"/>
        <w:rPr>
          <w:b/>
          <w:i/>
          <w:sz w:val="22"/>
          <w:szCs w:val="22"/>
        </w:rPr>
      </w:pPr>
    </w:p>
    <w:p w14:paraId="0744E80A" w14:textId="77777777" w:rsidR="00C37FD8" w:rsidRPr="00DC7A9B" w:rsidRDefault="00C37FD8" w:rsidP="00DC7A9B">
      <w:pPr>
        <w:rPr>
          <w:rFonts w:asciiTheme="minorHAnsi" w:hAnsiTheme="minorHAnsi" w:cstheme="minorHAnsi"/>
          <w:szCs w:val="22"/>
        </w:rPr>
      </w:pPr>
    </w:p>
    <w:p w14:paraId="41673200" w14:textId="77777777" w:rsidR="00B73516" w:rsidRPr="00DC7A9B" w:rsidRDefault="00B73516" w:rsidP="00B34888">
      <w:pPr>
        <w:spacing w:after="120" w:line="360" w:lineRule="auto"/>
        <w:rPr>
          <w:rFonts w:asciiTheme="minorHAnsi" w:eastAsia="Courier New" w:hAnsiTheme="minorHAnsi" w:cstheme="minorHAnsi"/>
          <w:szCs w:val="22"/>
        </w:rPr>
      </w:pPr>
      <w:r w:rsidRPr="00DC7A9B">
        <w:rPr>
          <w:rFonts w:asciiTheme="minorHAnsi" w:eastAsia="Courier New" w:hAnsiTheme="minorHAnsi" w:cstheme="minorHAnsi"/>
          <w:szCs w:val="22"/>
        </w:rPr>
        <w:t>Zgodnie z Rozporządzeniem Parlamentu Europejskiego i Rady (UE) 2016/679 z dnia 27 kwietnia 2016 r. w sprawie ochrony osób fizycznych w związku z przetwarzaniem danych osobowych i w sprawie swobodnego przepływu takich danych oraz uchylenia dyrektywy 95/46/WE (ogólnego rozporządzenia o ochronie danych), Dz.U.UE.L.2016.119.1 (RODO) wyrażam zgodę na zbieranie, przetwarzanie i wykorzystywanie moich danych osobowych oraz następujących informacji:</w:t>
      </w:r>
    </w:p>
    <w:p w14:paraId="58824CB7" w14:textId="77777777" w:rsidR="00B34888" w:rsidRPr="001611EF" w:rsidRDefault="00B34888" w:rsidP="00B34888">
      <w:pPr>
        <w:numPr>
          <w:ilvl w:val="0"/>
          <w:numId w:val="68"/>
        </w:numPr>
        <w:suppressAutoHyphens w:val="0"/>
        <w:spacing w:after="120" w:line="360" w:lineRule="auto"/>
        <w:ind w:left="426"/>
        <w:rPr>
          <w:rFonts w:asciiTheme="minorHAnsi" w:eastAsia="Calibri" w:hAnsiTheme="minorHAnsi" w:cstheme="minorHAnsi"/>
          <w:szCs w:val="22"/>
          <w:lang w:eastAsia="en-US"/>
        </w:rPr>
      </w:pPr>
      <w:r w:rsidRPr="001611EF">
        <w:rPr>
          <w:rFonts w:asciiTheme="minorHAnsi" w:eastAsia="Calibri" w:hAnsiTheme="minorHAnsi" w:cstheme="minorHAnsi"/>
          <w:szCs w:val="22"/>
          <w:lang w:eastAsia="en-US"/>
        </w:rPr>
        <w:t>Informacje uzyskane z kartoteki karnej KRK (w tym: PESEL, nazwisko rodowe, imię ojca, imię matki, data urodzenia, nazwisko rodowe matki, miejsce urodzenia, obywatelstwo);</w:t>
      </w:r>
    </w:p>
    <w:p w14:paraId="19C5F14F" w14:textId="77777777" w:rsidR="00B34888" w:rsidRPr="001611EF" w:rsidRDefault="00B34888" w:rsidP="00B34888">
      <w:pPr>
        <w:numPr>
          <w:ilvl w:val="0"/>
          <w:numId w:val="68"/>
        </w:numPr>
        <w:suppressAutoHyphens w:val="0"/>
        <w:spacing w:after="120" w:line="360" w:lineRule="auto"/>
        <w:ind w:left="426"/>
        <w:rPr>
          <w:rFonts w:asciiTheme="minorHAnsi" w:eastAsia="Calibri" w:hAnsiTheme="minorHAnsi" w:cstheme="minorHAnsi"/>
          <w:szCs w:val="22"/>
          <w:lang w:eastAsia="en-US"/>
        </w:rPr>
      </w:pPr>
      <w:r w:rsidRPr="001611EF">
        <w:rPr>
          <w:rFonts w:asciiTheme="minorHAnsi" w:eastAsia="Calibri" w:hAnsiTheme="minorHAnsi" w:cstheme="minorHAnsi"/>
          <w:szCs w:val="22"/>
          <w:lang w:eastAsia="en-US"/>
        </w:rPr>
        <w:t>Numeru dowodu tożsamości;</w:t>
      </w:r>
    </w:p>
    <w:p w14:paraId="59C71B98" w14:textId="77777777" w:rsidR="00B34888" w:rsidRPr="001611EF" w:rsidRDefault="00B34888" w:rsidP="00B34888">
      <w:pPr>
        <w:suppressAutoHyphens w:val="0"/>
        <w:spacing w:after="120" w:line="360" w:lineRule="auto"/>
        <w:ind w:left="426"/>
        <w:rPr>
          <w:rFonts w:asciiTheme="minorHAnsi" w:eastAsia="Calibri" w:hAnsiTheme="minorHAnsi" w:cstheme="minorHAnsi"/>
          <w:szCs w:val="22"/>
          <w:lang w:val="x-none" w:eastAsia="en-US"/>
        </w:rPr>
      </w:pPr>
      <w:r w:rsidRPr="001611EF">
        <w:rPr>
          <w:rFonts w:asciiTheme="minorHAnsi" w:eastAsia="Calibri" w:hAnsiTheme="minorHAnsi" w:cstheme="minorHAnsi"/>
          <w:szCs w:val="22"/>
          <w:lang w:val="x-none" w:eastAsia="en-US"/>
        </w:rPr>
        <w:t>w zakresie niezbędnym do realizacji umowy.</w:t>
      </w:r>
    </w:p>
    <w:p w14:paraId="6A419A3E" w14:textId="77777777" w:rsidR="00B73516" w:rsidRPr="00DC7A9B" w:rsidRDefault="00B73516" w:rsidP="00B34888">
      <w:pPr>
        <w:spacing w:after="120" w:line="360" w:lineRule="auto"/>
        <w:rPr>
          <w:rFonts w:asciiTheme="minorHAnsi" w:eastAsia="Courier New" w:hAnsiTheme="minorHAnsi" w:cstheme="minorHAnsi"/>
          <w:szCs w:val="22"/>
        </w:rPr>
      </w:pPr>
      <w:r w:rsidRPr="00DC7A9B">
        <w:rPr>
          <w:rFonts w:asciiTheme="minorHAnsi" w:eastAsia="Courier New" w:hAnsiTheme="minorHAnsi" w:cstheme="minorHAnsi"/>
          <w:szCs w:val="22"/>
        </w:rPr>
        <w:t>Ponadto, oświadczam, iż zapoznałem się klauzulą informacyjną o przetwarzaniu danych osobowych dla określonego wyżej postępowania.</w:t>
      </w:r>
    </w:p>
    <w:p w14:paraId="393D606A" w14:textId="77777777" w:rsidR="00C37FD8" w:rsidRPr="00801015" w:rsidRDefault="00C37FD8" w:rsidP="00C37FD8">
      <w:pPr>
        <w:spacing w:after="120"/>
        <w:jc w:val="both"/>
        <w:rPr>
          <w:sz w:val="22"/>
          <w:szCs w:val="22"/>
        </w:rPr>
      </w:pPr>
    </w:p>
    <w:p w14:paraId="02A889D8" w14:textId="77777777" w:rsidR="00C37FD8" w:rsidRPr="00801015" w:rsidRDefault="00C37FD8" w:rsidP="00C37FD8">
      <w:pPr>
        <w:spacing w:after="120"/>
        <w:jc w:val="both"/>
        <w:rPr>
          <w:sz w:val="22"/>
          <w:szCs w:val="22"/>
        </w:rPr>
      </w:pPr>
    </w:p>
    <w:p w14:paraId="16BCD3F3" w14:textId="77777777" w:rsidR="00C37FD8" w:rsidRPr="00801015" w:rsidRDefault="00C37FD8" w:rsidP="00C37FD8">
      <w:pPr>
        <w:ind w:left="5664"/>
        <w:rPr>
          <w:sz w:val="22"/>
          <w:szCs w:val="22"/>
        </w:rPr>
      </w:pPr>
    </w:p>
    <w:p w14:paraId="651BD8C2" w14:textId="77777777" w:rsidR="00C37FD8" w:rsidRPr="00801015" w:rsidRDefault="00C37FD8" w:rsidP="00DC7A9B">
      <w:pPr>
        <w:rPr>
          <w:sz w:val="22"/>
          <w:szCs w:val="22"/>
        </w:rPr>
      </w:pPr>
      <w:r w:rsidRPr="00801015">
        <w:rPr>
          <w:sz w:val="22"/>
          <w:szCs w:val="22"/>
        </w:rPr>
        <w:t>…………………………………..</w:t>
      </w:r>
    </w:p>
    <w:p w14:paraId="78578641" w14:textId="2C41A499" w:rsidR="00C37FD8" w:rsidRPr="00801015" w:rsidRDefault="00C37FD8" w:rsidP="00DC7A9B">
      <w:pPr>
        <w:rPr>
          <w:sz w:val="22"/>
          <w:szCs w:val="22"/>
        </w:rPr>
      </w:pPr>
      <w:r w:rsidRPr="00801015">
        <w:rPr>
          <w:sz w:val="22"/>
          <w:szCs w:val="22"/>
        </w:rPr>
        <w:t xml:space="preserve">  podpis</w:t>
      </w:r>
    </w:p>
    <w:p w14:paraId="50C66E83" w14:textId="77777777" w:rsidR="00C37FD8" w:rsidRPr="00801015" w:rsidRDefault="00C37FD8" w:rsidP="00C37FD8">
      <w:pPr>
        <w:jc w:val="both"/>
        <w:rPr>
          <w:color w:val="000000"/>
          <w:sz w:val="22"/>
          <w:szCs w:val="22"/>
        </w:rPr>
      </w:pPr>
    </w:p>
    <w:p w14:paraId="678A7E04" w14:textId="77777777" w:rsidR="00C37FD8" w:rsidRPr="00801015" w:rsidRDefault="00C37FD8" w:rsidP="00C37FD8">
      <w:pPr>
        <w:rPr>
          <w:sz w:val="22"/>
          <w:szCs w:val="22"/>
        </w:rPr>
      </w:pPr>
    </w:p>
    <w:p w14:paraId="471144E8" w14:textId="77777777" w:rsidR="00C37FD8" w:rsidRPr="00801015" w:rsidRDefault="00C37FD8" w:rsidP="00C37FD8">
      <w:pPr>
        <w:rPr>
          <w:sz w:val="22"/>
          <w:szCs w:val="22"/>
        </w:rPr>
      </w:pPr>
    </w:p>
    <w:p w14:paraId="7C8D4FDE" w14:textId="77777777" w:rsidR="00C37FD8" w:rsidRPr="00801015" w:rsidRDefault="00C37FD8" w:rsidP="00C37FD8">
      <w:pPr>
        <w:rPr>
          <w:sz w:val="22"/>
          <w:szCs w:val="22"/>
        </w:rPr>
      </w:pPr>
    </w:p>
    <w:p w14:paraId="543E04D0" w14:textId="77777777" w:rsidR="00C37FD8" w:rsidRPr="00801015" w:rsidRDefault="00C37FD8" w:rsidP="00C37FD8">
      <w:pPr>
        <w:rPr>
          <w:sz w:val="22"/>
          <w:szCs w:val="22"/>
        </w:rPr>
      </w:pPr>
    </w:p>
    <w:p w14:paraId="6A4B817E" w14:textId="77777777" w:rsidR="00C37FD8" w:rsidRPr="00801015" w:rsidRDefault="00C37FD8" w:rsidP="00C37FD8">
      <w:pPr>
        <w:rPr>
          <w:sz w:val="22"/>
          <w:szCs w:val="22"/>
        </w:rPr>
      </w:pPr>
    </w:p>
    <w:p w14:paraId="6DB3A81F" w14:textId="77777777" w:rsidR="00C37FD8" w:rsidRPr="00801015" w:rsidRDefault="00C37FD8" w:rsidP="00C37FD8">
      <w:pPr>
        <w:rPr>
          <w:sz w:val="22"/>
          <w:szCs w:val="22"/>
        </w:rPr>
      </w:pPr>
    </w:p>
    <w:p w14:paraId="204595F0" w14:textId="77777777" w:rsidR="00C37FD8" w:rsidRPr="00801015" w:rsidRDefault="00C37FD8" w:rsidP="00C37FD8">
      <w:pPr>
        <w:rPr>
          <w:sz w:val="22"/>
          <w:szCs w:val="22"/>
        </w:rPr>
      </w:pPr>
    </w:p>
    <w:p w14:paraId="2895E896" w14:textId="77777777" w:rsidR="00C37FD8" w:rsidRPr="00801015" w:rsidRDefault="00C37FD8" w:rsidP="00C37FD8">
      <w:pPr>
        <w:rPr>
          <w:sz w:val="22"/>
          <w:szCs w:val="22"/>
        </w:rPr>
      </w:pPr>
    </w:p>
    <w:p w14:paraId="1A089883" w14:textId="77777777" w:rsidR="00C37FD8" w:rsidRPr="00801015" w:rsidRDefault="00C37FD8" w:rsidP="00C37FD8">
      <w:pPr>
        <w:rPr>
          <w:sz w:val="22"/>
          <w:szCs w:val="22"/>
        </w:rPr>
      </w:pPr>
    </w:p>
    <w:p w14:paraId="56CFA125" w14:textId="77777777" w:rsidR="00C37FD8" w:rsidRPr="00801015" w:rsidRDefault="00C37FD8" w:rsidP="00C37FD8">
      <w:pPr>
        <w:rPr>
          <w:sz w:val="22"/>
          <w:szCs w:val="22"/>
        </w:rPr>
      </w:pPr>
    </w:p>
    <w:p w14:paraId="450A90B9" w14:textId="54F818FC" w:rsidR="00DC7A9B" w:rsidRDefault="00C37FD8" w:rsidP="00B34888">
      <w:pPr>
        <w:rPr>
          <w:sz w:val="22"/>
          <w:szCs w:val="22"/>
        </w:rPr>
      </w:pPr>
      <w:r w:rsidRPr="00801015">
        <w:rPr>
          <w:sz w:val="22"/>
          <w:szCs w:val="22"/>
        </w:rPr>
        <w:t xml:space="preserve">                                                                     </w:t>
      </w:r>
      <w:r w:rsidR="00B34888">
        <w:rPr>
          <w:sz w:val="22"/>
          <w:szCs w:val="22"/>
        </w:rPr>
        <w:t xml:space="preserve">                           </w:t>
      </w:r>
    </w:p>
    <w:p w14:paraId="348CA757" w14:textId="6D1E78BB" w:rsidR="00C37FD8" w:rsidRPr="00DC7A9B" w:rsidRDefault="00C37FD8" w:rsidP="00DC7A9B">
      <w:pPr>
        <w:rPr>
          <w:rFonts w:asciiTheme="minorHAnsi" w:hAnsiTheme="minorHAnsi" w:cstheme="minorHAnsi"/>
          <w:sz w:val="28"/>
          <w:szCs w:val="22"/>
        </w:rPr>
      </w:pPr>
      <w:r w:rsidRPr="00DC7A9B">
        <w:rPr>
          <w:rFonts w:asciiTheme="minorHAnsi" w:hAnsiTheme="minorHAnsi" w:cstheme="minorHAnsi"/>
          <w:sz w:val="28"/>
          <w:szCs w:val="22"/>
        </w:rPr>
        <w:lastRenderedPageBreak/>
        <w:t>Załącznik nr 6</w:t>
      </w:r>
    </w:p>
    <w:p w14:paraId="12FC7E90" w14:textId="3A6C1B4F" w:rsidR="00C37FD8" w:rsidRPr="00DC7A9B" w:rsidRDefault="00C37FD8" w:rsidP="00DC7A9B">
      <w:pPr>
        <w:shd w:val="clear" w:color="auto" w:fill="FFFFFF"/>
        <w:rPr>
          <w:rFonts w:asciiTheme="minorHAnsi" w:hAnsiTheme="minorHAnsi" w:cstheme="minorHAnsi"/>
          <w:b/>
          <w:sz w:val="28"/>
          <w:szCs w:val="22"/>
          <w:lang w:eastAsia="hi-IN" w:bidi="hi-IN"/>
        </w:rPr>
      </w:pPr>
      <w:r w:rsidRPr="00DC7A9B">
        <w:rPr>
          <w:rFonts w:asciiTheme="minorHAnsi" w:hAnsiTheme="minorHAnsi" w:cstheme="minorHAnsi"/>
          <w:sz w:val="28"/>
          <w:szCs w:val="22"/>
          <w:lang w:eastAsia="hi-IN" w:bidi="hi-IN"/>
        </w:rPr>
        <w:t>do Umowy nr</w:t>
      </w:r>
      <w:r w:rsidR="00AC5C70" w:rsidRPr="00DC7A9B">
        <w:rPr>
          <w:rFonts w:asciiTheme="minorHAnsi" w:hAnsiTheme="minorHAnsi" w:cstheme="minorHAnsi"/>
          <w:sz w:val="28"/>
          <w:szCs w:val="22"/>
          <w:lang w:eastAsia="hi-IN" w:bidi="hi-IN"/>
        </w:rPr>
        <w:t xml:space="preserve"> </w:t>
      </w:r>
      <w:r w:rsidR="00767CEE" w:rsidRPr="00DC7A9B">
        <w:rPr>
          <w:rFonts w:asciiTheme="minorHAnsi" w:hAnsiTheme="minorHAnsi" w:cstheme="minorHAnsi"/>
          <w:sz w:val="28"/>
          <w:szCs w:val="22"/>
          <w:lang w:eastAsia="hi-IN" w:bidi="hi-IN"/>
        </w:rPr>
        <w:t>……………………….</w:t>
      </w:r>
    </w:p>
    <w:p w14:paraId="7B901880" w14:textId="77777777" w:rsidR="00C37FD8" w:rsidRPr="00801015" w:rsidRDefault="00C37FD8" w:rsidP="00C37FD8">
      <w:pPr>
        <w:shd w:val="clear" w:color="auto" w:fill="FFFFFF"/>
        <w:jc w:val="center"/>
        <w:rPr>
          <w:b/>
          <w:color w:val="000000"/>
          <w:spacing w:val="3"/>
          <w:sz w:val="22"/>
          <w:szCs w:val="22"/>
        </w:rPr>
      </w:pPr>
    </w:p>
    <w:p w14:paraId="6208DD8F" w14:textId="77777777" w:rsidR="00C37FD8" w:rsidRPr="00801015" w:rsidRDefault="00C37FD8" w:rsidP="00C37FD8">
      <w:pPr>
        <w:shd w:val="clear" w:color="auto" w:fill="FFFFFF"/>
        <w:jc w:val="center"/>
        <w:rPr>
          <w:b/>
          <w:color w:val="000000"/>
          <w:spacing w:val="3"/>
          <w:sz w:val="22"/>
          <w:szCs w:val="22"/>
        </w:rPr>
      </w:pPr>
    </w:p>
    <w:p w14:paraId="0928A8EB" w14:textId="77777777" w:rsidR="00C37FD8" w:rsidRPr="00801015" w:rsidRDefault="00C37FD8" w:rsidP="00C37FD8">
      <w:pPr>
        <w:shd w:val="clear" w:color="auto" w:fill="FFFFFF"/>
        <w:jc w:val="center"/>
        <w:rPr>
          <w:b/>
          <w:color w:val="000000"/>
          <w:spacing w:val="3"/>
          <w:sz w:val="22"/>
          <w:szCs w:val="22"/>
        </w:rPr>
      </w:pPr>
    </w:p>
    <w:p w14:paraId="77E4FD69" w14:textId="77777777" w:rsidR="00C37FD8" w:rsidRPr="00DC7A9B" w:rsidRDefault="00C37FD8" w:rsidP="00DC7A9B">
      <w:pPr>
        <w:rPr>
          <w:rFonts w:ascii="Calibri" w:hAnsi="Calibri" w:cs="Calibri"/>
          <w:b/>
          <w:sz w:val="28"/>
          <w:szCs w:val="22"/>
        </w:rPr>
      </w:pPr>
      <w:r w:rsidRPr="00DC7A9B">
        <w:rPr>
          <w:rFonts w:ascii="Calibri" w:hAnsi="Calibri" w:cs="Calibri"/>
          <w:b/>
          <w:sz w:val="28"/>
          <w:szCs w:val="22"/>
        </w:rPr>
        <w:t>PROCEDURA AKTUALIZACJI KODU ŹRÓDŁOWEGO</w:t>
      </w:r>
    </w:p>
    <w:p w14:paraId="26DA8E45" w14:textId="77777777" w:rsidR="00C37FD8" w:rsidRPr="00801015" w:rsidRDefault="00C37FD8" w:rsidP="00C37FD8">
      <w:pPr>
        <w:jc w:val="center"/>
        <w:rPr>
          <w:b/>
          <w:sz w:val="22"/>
          <w:szCs w:val="22"/>
        </w:rPr>
      </w:pPr>
    </w:p>
    <w:p w14:paraId="2990C0EA" w14:textId="77777777" w:rsidR="00C37FD8" w:rsidRPr="00801015" w:rsidRDefault="00C37FD8" w:rsidP="00C37FD8">
      <w:pPr>
        <w:jc w:val="center"/>
        <w:rPr>
          <w:b/>
          <w:sz w:val="22"/>
          <w:szCs w:val="22"/>
        </w:rPr>
      </w:pPr>
    </w:p>
    <w:p w14:paraId="31458E4D" w14:textId="77777777" w:rsidR="00C37FD8" w:rsidRPr="00801015" w:rsidRDefault="00C37FD8" w:rsidP="00C37FD8">
      <w:pPr>
        <w:jc w:val="center"/>
        <w:rPr>
          <w:sz w:val="22"/>
          <w:szCs w:val="22"/>
        </w:rPr>
      </w:pPr>
    </w:p>
    <w:p w14:paraId="5470E9C7" w14:textId="77777777" w:rsidR="00C37FD8" w:rsidRPr="00DC7A9B" w:rsidRDefault="00C37FD8" w:rsidP="00DC7A9B">
      <w:pPr>
        <w:rPr>
          <w:rFonts w:ascii="Calibri" w:hAnsi="Calibri" w:cs="Calibri"/>
          <w:szCs w:val="22"/>
          <w:u w:val="single"/>
        </w:rPr>
      </w:pPr>
      <w:r w:rsidRPr="00DC7A9B">
        <w:rPr>
          <w:rFonts w:ascii="Calibri" w:hAnsi="Calibri" w:cs="Calibri"/>
          <w:szCs w:val="22"/>
          <w:u w:val="single"/>
        </w:rPr>
        <w:t>Etap 1 – przeprowadzony na początku Umowy</w:t>
      </w:r>
    </w:p>
    <w:p w14:paraId="0AC54DEA" w14:textId="77777777" w:rsidR="00C37FD8" w:rsidRPr="00DC7A9B" w:rsidRDefault="00C37FD8" w:rsidP="00DC7A9B">
      <w:pPr>
        <w:rPr>
          <w:rFonts w:ascii="Calibri" w:hAnsi="Calibri" w:cs="Calibri"/>
          <w:szCs w:val="22"/>
        </w:rPr>
      </w:pPr>
    </w:p>
    <w:p w14:paraId="4E4ABC95" w14:textId="77777777" w:rsidR="00C37FD8" w:rsidRPr="00DC7A9B" w:rsidRDefault="00C37FD8" w:rsidP="00DC7A9B">
      <w:pPr>
        <w:numPr>
          <w:ilvl w:val="3"/>
          <w:numId w:val="29"/>
        </w:numPr>
        <w:spacing w:after="120"/>
        <w:rPr>
          <w:rFonts w:ascii="Calibri" w:hAnsi="Calibri" w:cs="Calibri"/>
          <w:szCs w:val="22"/>
        </w:rPr>
      </w:pPr>
      <w:r w:rsidRPr="00DC7A9B">
        <w:rPr>
          <w:rFonts w:ascii="Calibri" w:hAnsi="Calibri" w:cs="Calibri"/>
          <w:szCs w:val="22"/>
        </w:rPr>
        <w:t>Wykonawca dostarczy specyfikację środowiska programistycznego (SP), które będzie przeznaczone do przygotowywania skryptów instalacyjnych:</w:t>
      </w:r>
    </w:p>
    <w:p w14:paraId="24319146" w14:textId="77777777" w:rsidR="00C37FD8" w:rsidRPr="00DC7A9B" w:rsidRDefault="00C37FD8" w:rsidP="00DC7A9B">
      <w:pPr>
        <w:spacing w:after="120"/>
        <w:ind w:left="360"/>
        <w:rPr>
          <w:rFonts w:ascii="Calibri" w:hAnsi="Calibri" w:cs="Calibri"/>
          <w:szCs w:val="22"/>
        </w:rPr>
      </w:pPr>
      <w:r w:rsidRPr="00DC7A9B">
        <w:rPr>
          <w:rFonts w:ascii="Calibri" w:hAnsi="Calibri" w:cs="Calibri"/>
          <w:szCs w:val="22"/>
        </w:rPr>
        <w:t>- konfigurację środowiska,</w:t>
      </w:r>
    </w:p>
    <w:p w14:paraId="1C9EE88C" w14:textId="77777777" w:rsidR="00C37FD8" w:rsidRPr="00DC7A9B" w:rsidRDefault="00C37FD8" w:rsidP="00DC7A9B">
      <w:pPr>
        <w:spacing w:after="120"/>
        <w:ind w:left="360"/>
        <w:rPr>
          <w:rFonts w:ascii="Calibri" w:hAnsi="Calibri" w:cs="Calibri"/>
          <w:szCs w:val="22"/>
        </w:rPr>
      </w:pPr>
      <w:r w:rsidRPr="00DC7A9B">
        <w:rPr>
          <w:rFonts w:ascii="Calibri" w:hAnsi="Calibri" w:cs="Calibri"/>
          <w:szCs w:val="22"/>
        </w:rPr>
        <w:t>- nazwy i wersje oprogramowania wchodzącego w skład SP,</w:t>
      </w:r>
    </w:p>
    <w:p w14:paraId="174C0C97" w14:textId="77777777" w:rsidR="00C37FD8" w:rsidRPr="00DC7A9B" w:rsidRDefault="00C37FD8" w:rsidP="00DC7A9B">
      <w:pPr>
        <w:spacing w:after="120"/>
        <w:ind w:left="360"/>
        <w:rPr>
          <w:rFonts w:ascii="Calibri" w:hAnsi="Calibri" w:cs="Calibri"/>
          <w:szCs w:val="22"/>
        </w:rPr>
      </w:pPr>
      <w:r w:rsidRPr="00DC7A9B">
        <w:rPr>
          <w:rFonts w:ascii="Calibri" w:hAnsi="Calibri" w:cs="Calibri"/>
          <w:szCs w:val="22"/>
        </w:rPr>
        <w:t>- wymagania sprzętowe SP,</w:t>
      </w:r>
    </w:p>
    <w:p w14:paraId="5B8BCC81" w14:textId="77777777" w:rsidR="00C37FD8" w:rsidRPr="00DC7A9B" w:rsidRDefault="00C37FD8" w:rsidP="00DC7A9B">
      <w:pPr>
        <w:spacing w:after="120"/>
        <w:ind w:left="360"/>
        <w:rPr>
          <w:rFonts w:ascii="Calibri" w:hAnsi="Calibri" w:cs="Calibri"/>
          <w:szCs w:val="22"/>
        </w:rPr>
      </w:pPr>
      <w:r w:rsidRPr="00DC7A9B">
        <w:rPr>
          <w:rFonts w:ascii="Calibri" w:hAnsi="Calibri" w:cs="Calibri"/>
          <w:szCs w:val="22"/>
        </w:rPr>
        <w:t>- listę poprawek producentów oprogramowania, jakie muszą zostać zainstalowane (np. serwis pack, patche, itp.),</w:t>
      </w:r>
    </w:p>
    <w:p w14:paraId="1D314DED" w14:textId="77777777" w:rsidR="00C37FD8" w:rsidRPr="00DC7A9B" w:rsidRDefault="00C37FD8" w:rsidP="00DC7A9B">
      <w:pPr>
        <w:spacing w:after="120"/>
        <w:ind w:left="360"/>
        <w:rPr>
          <w:rFonts w:ascii="Calibri" w:hAnsi="Calibri" w:cs="Calibri"/>
          <w:szCs w:val="22"/>
        </w:rPr>
      </w:pPr>
      <w:r w:rsidRPr="00DC7A9B">
        <w:rPr>
          <w:rFonts w:ascii="Calibri" w:hAnsi="Calibri" w:cs="Calibri"/>
          <w:szCs w:val="22"/>
        </w:rPr>
        <w:t>- opis konfiguracji SP i kolejności instalacji komponentów SP w postaci dokumentu opisującego czynności jakie muszą być wykonane.</w:t>
      </w:r>
    </w:p>
    <w:p w14:paraId="07874781" w14:textId="77777777" w:rsidR="00C37FD8" w:rsidRPr="00DC7A9B" w:rsidRDefault="00C37FD8" w:rsidP="00DC7A9B">
      <w:pPr>
        <w:numPr>
          <w:ilvl w:val="3"/>
          <w:numId w:val="29"/>
        </w:numPr>
        <w:spacing w:after="120"/>
        <w:rPr>
          <w:rFonts w:ascii="Calibri" w:hAnsi="Calibri" w:cs="Calibri"/>
          <w:szCs w:val="22"/>
        </w:rPr>
      </w:pPr>
      <w:r w:rsidRPr="00DC7A9B">
        <w:rPr>
          <w:rFonts w:ascii="Calibri" w:hAnsi="Calibri" w:cs="Calibri"/>
          <w:szCs w:val="22"/>
        </w:rPr>
        <w:t>Wykonawca, w cenie umowy, dokona instalacji i konfiguracji SP na udostępnionej przez Zamawiającego infrastrukturze zgodnie z wymaganiami określonymi w pkt. 1.</w:t>
      </w:r>
    </w:p>
    <w:p w14:paraId="6BCEE180" w14:textId="77777777" w:rsidR="00C37FD8" w:rsidRPr="00DC7A9B" w:rsidRDefault="00C37FD8" w:rsidP="00DC7A9B">
      <w:pPr>
        <w:spacing w:after="120"/>
        <w:rPr>
          <w:rFonts w:ascii="Calibri" w:hAnsi="Calibri" w:cs="Calibri"/>
          <w:szCs w:val="22"/>
        </w:rPr>
      </w:pPr>
    </w:p>
    <w:p w14:paraId="7AADC9D5" w14:textId="77777777" w:rsidR="00C37FD8" w:rsidRPr="00DC7A9B" w:rsidRDefault="00C37FD8" w:rsidP="00DC7A9B">
      <w:pPr>
        <w:rPr>
          <w:rFonts w:ascii="Calibri" w:hAnsi="Calibri" w:cs="Calibri"/>
          <w:szCs w:val="22"/>
        </w:rPr>
      </w:pPr>
    </w:p>
    <w:p w14:paraId="7824E497" w14:textId="77777777" w:rsidR="00C37FD8" w:rsidRPr="00DC7A9B" w:rsidRDefault="00C37FD8" w:rsidP="00DC7A9B">
      <w:pPr>
        <w:rPr>
          <w:rFonts w:ascii="Calibri" w:hAnsi="Calibri" w:cs="Calibri"/>
          <w:szCs w:val="22"/>
          <w:u w:val="single"/>
        </w:rPr>
      </w:pPr>
      <w:r w:rsidRPr="00DC7A9B">
        <w:rPr>
          <w:rFonts w:ascii="Calibri" w:hAnsi="Calibri" w:cs="Calibri"/>
          <w:szCs w:val="22"/>
          <w:u w:val="single"/>
        </w:rPr>
        <w:t>Etap 2 – przeprowadzany każdorazowo podczas przygotowywania skryptu instalacyjnego na Środowisko Produkcyjne</w:t>
      </w:r>
    </w:p>
    <w:p w14:paraId="3A626A92" w14:textId="77777777" w:rsidR="00C37FD8" w:rsidRPr="00DC7A9B" w:rsidRDefault="00C37FD8" w:rsidP="00DC7A9B">
      <w:pPr>
        <w:numPr>
          <w:ilvl w:val="6"/>
          <w:numId w:val="32"/>
        </w:numPr>
        <w:tabs>
          <w:tab w:val="num" w:pos="0"/>
        </w:tabs>
        <w:spacing w:before="240"/>
        <w:ind w:left="425" w:hanging="425"/>
        <w:rPr>
          <w:rFonts w:ascii="Calibri" w:hAnsi="Calibri" w:cs="Calibri"/>
          <w:szCs w:val="22"/>
        </w:rPr>
      </w:pPr>
      <w:r w:rsidRPr="00DC7A9B">
        <w:rPr>
          <w:rFonts w:ascii="Calibri" w:hAnsi="Calibri" w:cs="Calibri"/>
          <w:szCs w:val="22"/>
        </w:rPr>
        <w:t xml:space="preserve">Kod źródłowy powinien być zgodny z ogólnymi zasadami przygotowania kodu. (min. opisy </w:t>
      </w:r>
      <w:r w:rsidRPr="00DC7A9B">
        <w:rPr>
          <w:rFonts w:ascii="Calibri" w:hAnsi="Calibri" w:cs="Calibri"/>
          <w:szCs w:val="22"/>
        </w:rPr>
        <w:br/>
        <w:t>w postaci komentarzy a w przypadku JAVA wygenerowanie opisu przy pomocy JAVADOC).</w:t>
      </w:r>
    </w:p>
    <w:p w14:paraId="6C9F244D" w14:textId="77777777" w:rsidR="00C37FD8" w:rsidRPr="00DC7A9B" w:rsidRDefault="00C37FD8" w:rsidP="00DC7A9B">
      <w:pPr>
        <w:numPr>
          <w:ilvl w:val="6"/>
          <w:numId w:val="32"/>
        </w:numPr>
        <w:tabs>
          <w:tab w:val="num" w:pos="0"/>
        </w:tabs>
        <w:spacing w:before="120"/>
        <w:ind w:left="426" w:hanging="426"/>
        <w:rPr>
          <w:rFonts w:ascii="Calibri" w:hAnsi="Calibri" w:cs="Calibri"/>
          <w:szCs w:val="22"/>
        </w:rPr>
      </w:pPr>
      <w:r w:rsidRPr="00DC7A9B">
        <w:rPr>
          <w:rFonts w:ascii="Calibri" w:hAnsi="Calibri" w:cs="Calibri"/>
          <w:szCs w:val="22"/>
        </w:rPr>
        <w:t>Kody źródłowe do przygotowania skryptu muszą pochodzić z repozytorium kodu Zamawiającego.</w:t>
      </w:r>
    </w:p>
    <w:p w14:paraId="30407FD5" w14:textId="77777777" w:rsidR="00C37FD8" w:rsidRPr="00DC7A9B" w:rsidRDefault="00C37FD8" w:rsidP="00DC7A9B">
      <w:pPr>
        <w:numPr>
          <w:ilvl w:val="6"/>
          <w:numId w:val="32"/>
        </w:numPr>
        <w:tabs>
          <w:tab w:val="num" w:pos="0"/>
        </w:tabs>
        <w:spacing w:before="120"/>
        <w:ind w:left="426" w:hanging="426"/>
        <w:rPr>
          <w:rFonts w:ascii="Calibri" w:hAnsi="Calibri" w:cs="Calibri"/>
          <w:szCs w:val="22"/>
        </w:rPr>
      </w:pPr>
      <w:r w:rsidRPr="00DC7A9B">
        <w:rPr>
          <w:rFonts w:ascii="Calibri" w:hAnsi="Calibri" w:cs="Calibri"/>
          <w:szCs w:val="22"/>
        </w:rPr>
        <w:t>Skrypt instalacyjny zostanie przygotowany przez Wykonawcę pod nadzorem Zamawiającego zgodnie z procedurą przekazaną przez Wykonawcę.</w:t>
      </w:r>
    </w:p>
    <w:p w14:paraId="3574CA8C" w14:textId="77777777" w:rsidR="00C37FD8" w:rsidRPr="00DC7A9B" w:rsidRDefault="00C37FD8" w:rsidP="00DC7A9B">
      <w:pPr>
        <w:numPr>
          <w:ilvl w:val="6"/>
          <w:numId w:val="32"/>
        </w:numPr>
        <w:tabs>
          <w:tab w:val="num" w:pos="426"/>
        </w:tabs>
        <w:spacing w:before="120"/>
        <w:ind w:left="426" w:hanging="426"/>
        <w:rPr>
          <w:rFonts w:ascii="Calibri" w:hAnsi="Calibri" w:cs="Calibri"/>
          <w:szCs w:val="22"/>
        </w:rPr>
      </w:pPr>
      <w:r w:rsidRPr="00DC7A9B">
        <w:rPr>
          <w:rFonts w:ascii="Calibri" w:hAnsi="Calibri" w:cs="Calibri"/>
          <w:szCs w:val="22"/>
        </w:rPr>
        <w:t>Gotowy skrypt instalacyjny zostaje przeniesiony przez Zamawiającego lub Wykonawcę pod nadzorem Zamawiającego na Środowisko Produkcyjne.</w:t>
      </w:r>
    </w:p>
    <w:p w14:paraId="5C8B313A" w14:textId="77777777" w:rsidR="00C37FD8" w:rsidRPr="00DC7A9B" w:rsidRDefault="00C37FD8" w:rsidP="00DC7A9B">
      <w:pPr>
        <w:numPr>
          <w:ilvl w:val="6"/>
          <w:numId w:val="32"/>
        </w:numPr>
        <w:tabs>
          <w:tab w:val="num" w:pos="0"/>
        </w:tabs>
        <w:spacing w:before="120"/>
        <w:ind w:left="426" w:hanging="426"/>
        <w:rPr>
          <w:rFonts w:ascii="Calibri" w:hAnsi="Calibri" w:cs="Calibri"/>
          <w:szCs w:val="22"/>
        </w:rPr>
      </w:pPr>
      <w:r w:rsidRPr="00DC7A9B">
        <w:rPr>
          <w:rFonts w:ascii="Calibri" w:hAnsi="Calibri" w:cs="Calibri"/>
          <w:szCs w:val="22"/>
        </w:rPr>
        <w:t>Za wykonanie skryptu oraz ewentualne wycofanie zmian na Środowisku Produkcyjnym odpowiada Zamawiający lub Wykonawca pod nadzorem Zamawiającego.</w:t>
      </w:r>
    </w:p>
    <w:p w14:paraId="62EC6C23" w14:textId="77777777" w:rsidR="00C37FD8" w:rsidRPr="00801015" w:rsidRDefault="00C37FD8" w:rsidP="00C37FD8">
      <w:pPr>
        <w:jc w:val="both"/>
        <w:rPr>
          <w:sz w:val="22"/>
          <w:szCs w:val="22"/>
        </w:rPr>
      </w:pPr>
    </w:p>
    <w:p w14:paraId="22FD7467" w14:textId="77777777" w:rsidR="00C37FD8" w:rsidRPr="00801015" w:rsidRDefault="00C37FD8" w:rsidP="00C37FD8">
      <w:pPr>
        <w:jc w:val="center"/>
        <w:rPr>
          <w:b/>
          <w:sz w:val="22"/>
          <w:szCs w:val="22"/>
        </w:rPr>
      </w:pPr>
    </w:p>
    <w:p w14:paraId="7067464B" w14:textId="77777777" w:rsidR="00C37FD8" w:rsidRPr="00801015" w:rsidRDefault="00C37FD8" w:rsidP="00C37FD8">
      <w:pPr>
        <w:jc w:val="right"/>
        <w:rPr>
          <w:sz w:val="22"/>
          <w:szCs w:val="22"/>
        </w:rPr>
      </w:pPr>
    </w:p>
    <w:p w14:paraId="450091E6" w14:textId="77777777" w:rsidR="00C37FD8" w:rsidRPr="00801015" w:rsidRDefault="00C37FD8" w:rsidP="00C37FD8">
      <w:pPr>
        <w:jc w:val="right"/>
        <w:rPr>
          <w:sz w:val="22"/>
          <w:szCs w:val="22"/>
        </w:rPr>
      </w:pPr>
    </w:p>
    <w:p w14:paraId="41E9F8B3" w14:textId="77777777" w:rsidR="00C37FD8" w:rsidRPr="00801015" w:rsidRDefault="00C37FD8" w:rsidP="00C37FD8">
      <w:pPr>
        <w:jc w:val="right"/>
        <w:rPr>
          <w:sz w:val="22"/>
          <w:szCs w:val="22"/>
        </w:rPr>
      </w:pPr>
    </w:p>
    <w:p w14:paraId="47F6C431" w14:textId="77777777" w:rsidR="00C37FD8" w:rsidRPr="00DC7A9B" w:rsidRDefault="00C37FD8" w:rsidP="00DC7A9B">
      <w:pPr>
        <w:pageBreakBefore/>
        <w:rPr>
          <w:rFonts w:asciiTheme="minorHAnsi" w:eastAsia="Courier New" w:hAnsiTheme="minorHAnsi" w:cstheme="minorHAnsi"/>
          <w:sz w:val="28"/>
          <w:lang w:eastAsia="pl-PL"/>
        </w:rPr>
      </w:pPr>
      <w:r w:rsidRPr="00DC7A9B">
        <w:rPr>
          <w:rFonts w:asciiTheme="minorHAnsi" w:eastAsia="Courier New" w:hAnsiTheme="minorHAnsi" w:cstheme="minorHAnsi"/>
          <w:sz w:val="28"/>
          <w:lang w:eastAsia="pl-PL"/>
        </w:rPr>
        <w:lastRenderedPageBreak/>
        <w:t>Załącznik nr 7</w:t>
      </w:r>
    </w:p>
    <w:p w14:paraId="60D16B7C" w14:textId="7F4F118A" w:rsidR="00C37FD8" w:rsidRPr="00DC7A9B" w:rsidRDefault="00C37FD8" w:rsidP="00DC7A9B">
      <w:pPr>
        <w:rPr>
          <w:rFonts w:asciiTheme="minorHAnsi" w:eastAsia="Courier New" w:hAnsiTheme="minorHAnsi" w:cstheme="minorHAnsi"/>
          <w:sz w:val="28"/>
          <w:lang w:eastAsia="pl-PL"/>
        </w:rPr>
      </w:pPr>
      <w:r w:rsidRPr="00DC7A9B">
        <w:rPr>
          <w:rFonts w:asciiTheme="minorHAnsi" w:eastAsia="Courier New" w:hAnsiTheme="minorHAnsi" w:cstheme="minorHAnsi"/>
          <w:sz w:val="28"/>
          <w:lang w:eastAsia="pl-PL"/>
        </w:rPr>
        <w:t xml:space="preserve">do umowy nr </w:t>
      </w:r>
      <w:r w:rsidR="00767CEE" w:rsidRPr="00DC7A9B">
        <w:rPr>
          <w:rFonts w:asciiTheme="minorHAnsi" w:eastAsia="Courier New" w:hAnsiTheme="minorHAnsi" w:cstheme="minorHAnsi"/>
          <w:sz w:val="28"/>
          <w:lang w:eastAsia="pl-PL"/>
        </w:rPr>
        <w:t>…………………………</w:t>
      </w:r>
    </w:p>
    <w:p w14:paraId="5D154C29" w14:textId="77777777" w:rsidR="00C37FD8" w:rsidRPr="00476CA3" w:rsidRDefault="00C37FD8" w:rsidP="00C37FD8">
      <w:pPr>
        <w:jc w:val="right"/>
        <w:rPr>
          <w:rFonts w:eastAsia="Courier New"/>
          <w:lang w:eastAsia="pl-PL"/>
        </w:rPr>
      </w:pPr>
    </w:p>
    <w:p w14:paraId="1517B21D" w14:textId="77777777" w:rsidR="00C37FD8" w:rsidRPr="00476CA3" w:rsidRDefault="00C37FD8" w:rsidP="00C37FD8">
      <w:pPr>
        <w:jc w:val="center"/>
        <w:rPr>
          <w:rFonts w:eastAsia="Courier New"/>
          <w:lang w:eastAsia="pl-PL"/>
        </w:rPr>
      </w:pPr>
      <w:r w:rsidRPr="00476CA3">
        <w:rPr>
          <w:rFonts w:eastAsia="Courier New"/>
          <w:b/>
          <w:lang w:eastAsia="pl-PL"/>
        </w:rPr>
        <w:t>PROTOKÓŁ ODBIORU KODÓW ŹRÓDŁOWYCH / DOKUMENTACJI*</w:t>
      </w:r>
    </w:p>
    <w:p w14:paraId="4918C79E" w14:textId="77777777" w:rsidR="00C37FD8" w:rsidRPr="00476CA3" w:rsidRDefault="00C37FD8" w:rsidP="00C37FD8">
      <w:pPr>
        <w:rPr>
          <w:rFonts w:eastAsia="Courier New"/>
          <w:lang w:eastAsia="pl-PL"/>
        </w:rPr>
      </w:pPr>
    </w:p>
    <w:p w14:paraId="56AEE45E" w14:textId="77777777" w:rsidR="00C37FD8" w:rsidRPr="00476CA3" w:rsidRDefault="00C37FD8" w:rsidP="00C37FD8">
      <w:pPr>
        <w:jc w:val="center"/>
        <w:rPr>
          <w:rFonts w:eastAsia="Courier New"/>
          <w:sz w:val="22"/>
          <w:szCs w:val="22"/>
          <w:lang w:eastAsia="pl-PL"/>
        </w:rPr>
      </w:pPr>
      <w:r w:rsidRPr="00476CA3">
        <w:rPr>
          <w:rFonts w:eastAsia="Courier New"/>
          <w:sz w:val="22"/>
          <w:szCs w:val="22"/>
          <w:lang w:eastAsia="pl-PL"/>
        </w:rPr>
        <w:t>do umowy nr ……………………….. zawartej w dniu …………….</w:t>
      </w:r>
    </w:p>
    <w:p w14:paraId="0E7BE08A" w14:textId="77777777" w:rsidR="00C37FD8" w:rsidRPr="00476CA3" w:rsidRDefault="00C37FD8" w:rsidP="00C37FD8">
      <w:pPr>
        <w:rPr>
          <w:rFonts w:eastAsia="Courier New"/>
          <w:sz w:val="22"/>
          <w:szCs w:val="22"/>
          <w:lang w:eastAsia="pl-PL"/>
        </w:rPr>
      </w:pPr>
    </w:p>
    <w:p w14:paraId="4161C14F" w14:textId="77777777" w:rsidR="00C37FD8" w:rsidRPr="00476CA3" w:rsidRDefault="00C37FD8" w:rsidP="00C37FD8">
      <w:pPr>
        <w:rPr>
          <w:rFonts w:eastAsia="Courier New"/>
          <w:sz w:val="22"/>
          <w:szCs w:val="22"/>
          <w:lang w:eastAsia="pl-PL"/>
        </w:rPr>
      </w:pPr>
      <w:r w:rsidRPr="00476CA3">
        <w:rPr>
          <w:rFonts w:eastAsia="Courier New"/>
          <w:sz w:val="22"/>
          <w:szCs w:val="22"/>
          <w:lang w:eastAsia="pl-PL"/>
        </w:rPr>
        <w:t>Miejsce dokonania odbioru: ______________________________________________________________</w:t>
      </w:r>
    </w:p>
    <w:p w14:paraId="5E41CFDC" w14:textId="77777777" w:rsidR="00C37FD8" w:rsidRPr="00476CA3" w:rsidRDefault="00C37FD8" w:rsidP="00C37FD8">
      <w:pPr>
        <w:rPr>
          <w:rFonts w:eastAsia="Courier New"/>
          <w:sz w:val="22"/>
          <w:szCs w:val="22"/>
          <w:lang w:eastAsia="pl-PL"/>
        </w:rPr>
      </w:pPr>
    </w:p>
    <w:p w14:paraId="1DD014CC" w14:textId="77777777" w:rsidR="00C37FD8" w:rsidRPr="00476CA3" w:rsidRDefault="00C37FD8" w:rsidP="00C37FD8">
      <w:pPr>
        <w:rPr>
          <w:rFonts w:eastAsia="Courier New"/>
          <w:sz w:val="22"/>
          <w:szCs w:val="22"/>
          <w:lang w:eastAsia="pl-PL"/>
        </w:rPr>
      </w:pPr>
      <w:r w:rsidRPr="00476CA3">
        <w:rPr>
          <w:rFonts w:eastAsia="Courier New"/>
          <w:sz w:val="22"/>
          <w:szCs w:val="22"/>
          <w:lang w:eastAsia="pl-PL"/>
        </w:rPr>
        <w:t>Data dokonania odbioru: __________________________________________</w:t>
      </w:r>
    </w:p>
    <w:p w14:paraId="52BAA2D6" w14:textId="77777777" w:rsidR="00C37FD8" w:rsidRPr="00476CA3" w:rsidRDefault="00C37FD8" w:rsidP="00C37FD8">
      <w:pPr>
        <w:rPr>
          <w:rFonts w:eastAsia="Courier New"/>
          <w:sz w:val="22"/>
          <w:szCs w:val="22"/>
          <w:lang w:eastAsia="pl-PL"/>
        </w:rPr>
      </w:pPr>
    </w:p>
    <w:p w14:paraId="5D05C594" w14:textId="77777777" w:rsidR="00C37FD8" w:rsidRPr="00476CA3" w:rsidRDefault="00C37FD8" w:rsidP="00C37FD8">
      <w:pPr>
        <w:rPr>
          <w:rFonts w:eastAsia="Courier New"/>
          <w:sz w:val="22"/>
          <w:szCs w:val="22"/>
          <w:lang w:eastAsia="pl-PL"/>
        </w:rPr>
      </w:pPr>
      <w:r w:rsidRPr="00476CA3">
        <w:rPr>
          <w:rFonts w:eastAsia="Courier New"/>
          <w:sz w:val="22"/>
          <w:szCs w:val="22"/>
          <w:lang w:eastAsia="pl-PL"/>
        </w:rPr>
        <w:t xml:space="preserve">Ze strony Wykonawcy: ……………………………………………………………………………… </w:t>
      </w:r>
    </w:p>
    <w:p w14:paraId="4179B6CD" w14:textId="77777777" w:rsidR="00C37FD8" w:rsidRPr="00476CA3" w:rsidRDefault="00C37FD8" w:rsidP="00C37FD8">
      <w:pPr>
        <w:rPr>
          <w:rFonts w:eastAsia="Courier New"/>
          <w:sz w:val="22"/>
          <w:szCs w:val="22"/>
          <w:lang w:eastAsia="pl-PL"/>
        </w:rPr>
      </w:pPr>
    </w:p>
    <w:p w14:paraId="48632172" w14:textId="77777777" w:rsidR="00544679" w:rsidRDefault="00C37FD8" w:rsidP="00C37FD8">
      <w:pPr>
        <w:rPr>
          <w:rFonts w:eastAsia="Courier New"/>
          <w:sz w:val="22"/>
          <w:szCs w:val="22"/>
          <w:lang w:eastAsia="pl-PL"/>
        </w:rPr>
      </w:pPr>
      <w:r w:rsidRPr="00476CA3">
        <w:rPr>
          <w:rFonts w:eastAsia="Courier New"/>
          <w:sz w:val="22"/>
          <w:szCs w:val="22"/>
          <w:lang w:eastAsia="pl-PL"/>
        </w:rPr>
        <w:t xml:space="preserve">Ze strony Zamawiającego: </w:t>
      </w:r>
    </w:p>
    <w:p w14:paraId="7566AFDC" w14:textId="25772D3C" w:rsidR="00C37FD8" w:rsidRPr="00476CA3" w:rsidRDefault="00C37FD8" w:rsidP="00FC6B6D">
      <w:pPr>
        <w:spacing w:before="120"/>
        <w:rPr>
          <w:rFonts w:eastAsia="Courier New"/>
          <w:sz w:val="22"/>
          <w:szCs w:val="22"/>
          <w:lang w:eastAsia="pl-PL"/>
        </w:rPr>
      </w:pPr>
      <w:r w:rsidRPr="00476CA3">
        <w:rPr>
          <w:rFonts w:eastAsia="Courier New"/>
          <w:sz w:val="22"/>
          <w:szCs w:val="22"/>
          <w:lang w:eastAsia="pl-PL"/>
        </w:rPr>
        <w:t>Komisja do odbioru przedmiotu umowy w składzie:</w:t>
      </w:r>
    </w:p>
    <w:p w14:paraId="7F757F82" w14:textId="77777777" w:rsidR="00C37FD8" w:rsidRPr="00476CA3" w:rsidRDefault="00C37FD8" w:rsidP="00C37FD8">
      <w:pPr>
        <w:rPr>
          <w:rFonts w:eastAsia="Courier New"/>
          <w:sz w:val="22"/>
          <w:szCs w:val="22"/>
          <w:lang w:eastAsia="pl-PL"/>
        </w:rPr>
      </w:pPr>
      <w:r w:rsidRPr="00476CA3">
        <w:rPr>
          <w:rFonts w:eastAsia="Courier New"/>
          <w:sz w:val="22"/>
          <w:szCs w:val="22"/>
          <w:lang w:eastAsia="pl-PL"/>
        </w:rPr>
        <w:t>_________________________</w:t>
      </w:r>
    </w:p>
    <w:p w14:paraId="59A99057" w14:textId="77777777" w:rsidR="00C37FD8" w:rsidRPr="00476CA3" w:rsidRDefault="00C37FD8" w:rsidP="00C37FD8">
      <w:pPr>
        <w:rPr>
          <w:rFonts w:eastAsia="Courier New"/>
          <w:sz w:val="22"/>
          <w:szCs w:val="22"/>
          <w:lang w:eastAsia="pl-PL"/>
        </w:rPr>
      </w:pPr>
      <w:r w:rsidRPr="00476CA3">
        <w:rPr>
          <w:rFonts w:eastAsia="Courier New"/>
          <w:sz w:val="22"/>
          <w:szCs w:val="22"/>
          <w:lang w:eastAsia="pl-PL"/>
        </w:rPr>
        <w:t>_________________________</w:t>
      </w:r>
    </w:p>
    <w:p w14:paraId="59134C05" w14:textId="77777777" w:rsidR="00C37FD8" w:rsidRPr="00476CA3" w:rsidRDefault="00C37FD8" w:rsidP="00C37FD8">
      <w:pPr>
        <w:rPr>
          <w:rFonts w:eastAsia="Courier New"/>
          <w:sz w:val="22"/>
          <w:szCs w:val="22"/>
          <w:lang w:eastAsia="pl-PL"/>
        </w:rPr>
      </w:pPr>
      <w:r w:rsidRPr="00476CA3">
        <w:rPr>
          <w:rFonts w:eastAsia="Courier New"/>
          <w:sz w:val="22"/>
          <w:szCs w:val="22"/>
          <w:lang w:eastAsia="pl-PL"/>
        </w:rPr>
        <w:t>_________________________</w:t>
      </w:r>
    </w:p>
    <w:p w14:paraId="545843AB" w14:textId="77777777" w:rsidR="00C37FD8" w:rsidRPr="00476CA3" w:rsidRDefault="00C37FD8" w:rsidP="00C37FD8">
      <w:pPr>
        <w:rPr>
          <w:rFonts w:eastAsia="Courier New"/>
          <w:sz w:val="22"/>
          <w:szCs w:val="22"/>
          <w:lang w:eastAsia="pl-PL"/>
        </w:rPr>
      </w:pPr>
    </w:p>
    <w:p w14:paraId="5928C785" w14:textId="77777777" w:rsidR="00C37FD8" w:rsidRPr="00476CA3" w:rsidRDefault="00C37FD8" w:rsidP="00C37FD8">
      <w:pPr>
        <w:rPr>
          <w:rFonts w:eastAsia="Courier New"/>
          <w:sz w:val="22"/>
          <w:szCs w:val="22"/>
          <w:lang w:eastAsia="pl-PL"/>
        </w:rPr>
      </w:pPr>
      <w:r w:rsidRPr="00476CA3">
        <w:rPr>
          <w:rFonts w:eastAsia="Courier New"/>
          <w:sz w:val="22"/>
          <w:szCs w:val="22"/>
          <w:lang w:eastAsia="pl-PL"/>
        </w:rPr>
        <w:t>potwierdza otrzymanie:</w:t>
      </w:r>
    </w:p>
    <w:p w14:paraId="0C7B0F56" w14:textId="77777777" w:rsidR="00C37FD8" w:rsidRPr="00476CA3" w:rsidRDefault="00C37FD8" w:rsidP="00C37FD8">
      <w:pPr>
        <w:rPr>
          <w:rFonts w:eastAsia="Courier New"/>
          <w:sz w:val="22"/>
          <w:szCs w:val="22"/>
          <w:lang w:eastAsia="pl-PL"/>
        </w:rPr>
      </w:pPr>
    </w:p>
    <w:p w14:paraId="68081DCC" w14:textId="4B781841" w:rsidR="00C37FD8" w:rsidRPr="00476CA3" w:rsidRDefault="00C37FD8" w:rsidP="00C37FD8">
      <w:pPr>
        <w:jc w:val="both"/>
        <w:rPr>
          <w:rFonts w:eastAsia="Courier New"/>
          <w:sz w:val="22"/>
          <w:szCs w:val="22"/>
          <w:lang w:eastAsia="pl-PL"/>
        </w:rPr>
      </w:pPr>
    </w:p>
    <w:p w14:paraId="28C670DD" w14:textId="0AFE1E4C" w:rsidR="007F3293" w:rsidRPr="007F3293" w:rsidRDefault="00C37FD8" w:rsidP="00CD6D58">
      <w:pPr>
        <w:jc w:val="both"/>
        <w:rPr>
          <w:rFonts w:eastAsia="Courier New"/>
          <w:sz w:val="22"/>
          <w:szCs w:val="22"/>
          <w:lang w:eastAsia="pl-PL"/>
        </w:rPr>
      </w:pPr>
      <w:r w:rsidRPr="00476CA3">
        <w:rPr>
          <w:rFonts w:eastAsia="Courier New"/>
          <w:noProof/>
          <w:sz w:val="22"/>
          <w:szCs w:val="22"/>
          <w:lang w:eastAsia="pl-PL"/>
        </w:rPr>
        <w:drawing>
          <wp:inline distT="0" distB="0" distL="0" distR="0" wp14:anchorId="7CE06D34" wp14:editId="48CA6118">
            <wp:extent cx="257175" cy="200025"/>
            <wp:effectExtent l="0" t="0" r="9525"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pic:spPr>
                </pic:pic>
              </a:graphicData>
            </a:graphic>
          </wp:inline>
        </w:drawing>
      </w:r>
      <w:r w:rsidRPr="00476CA3">
        <w:rPr>
          <w:rFonts w:eastAsia="Courier New"/>
          <w:sz w:val="22"/>
          <w:szCs w:val="22"/>
          <w:lang w:eastAsia="pl-PL"/>
        </w:rPr>
        <w:t xml:space="preserve"> </w:t>
      </w:r>
      <w:r w:rsidR="007F3293" w:rsidRPr="007F3293">
        <w:rPr>
          <w:rFonts w:eastAsia="Courier New"/>
          <w:sz w:val="22"/>
          <w:szCs w:val="22"/>
          <w:lang w:eastAsia="pl-PL"/>
        </w:rPr>
        <w:t xml:space="preserve">zaktualizowanej wersji kodów źródłowych </w:t>
      </w:r>
      <w:r w:rsidR="00CD6D58" w:rsidRPr="007F3293">
        <w:rPr>
          <w:rFonts w:eastAsia="Courier New"/>
          <w:sz w:val="22"/>
          <w:szCs w:val="22"/>
          <w:lang w:eastAsia="pl-PL"/>
        </w:rPr>
        <w:t xml:space="preserve">Oprogramowania Dedykowanego </w:t>
      </w:r>
      <w:r w:rsidR="007F3293" w:rsidRPr="007F3293">
        <w:rPr>
          <w:rFonts w:eastAsia="Courier New"/>
          <w:sz w:val="22"/>
          <w:szCs w:val="22"/>
          <w:lang w:eastAsia="pl-PL"/>
        </w:rPr>
        <w:t>wytworzonego w ramach realizacji niniejszej Umowy</w:t>
      </w:r>
      <w:r w:rsidR="00CD6D58">
        <w:rPr>
          <w:rFonts w:eastAsia="Courier New"/>
          <w:sz w:val="22"/>
          <w:szCs w:val="22"/>
          <w:lang w:eastAsia="pl-PL"/>
        </w:rPr>
        <w:t>*</w:t>
      </w:r>
    </w:p>
    <w:p w14:paraId="5FE4A0A1" w14:textId="77777777" w:rsidR="007F3293" w:rsidRPr="007F3293" w:rsidRDefault="007F3293" w:rsidP="007F3293">
      <w:pPr>
        <w:suppressAutoHyphens w:val="0"/>
        <w:jc w:val="both"/>
        <w:rPr>
          <w:rFonts w:eastAsia="Courier New"/>
          <w:sz w:val="22"/>
          <w:szCs w:val="22"/>
          <w:lang w:eastAsia="pl-PL"/>
        </w:rPr>
      </w:pPr>
    </w:p>
    <w:p w14:paraId="60F3323A" w14:textId="647FE150" w:rsidR="007F3293" w:rsidRPr="007F3293" w:rsidRDefault="007F3293" w:rsidP="007F3293">
      <w:pPr>
        <w:suppressAutoHyphens w:val="0"/>
        <w:jc w:val="both"/>
        <w:rPr>
          <w:rFonts w:eastAsia="Courier New"/>
          <w:sz w:val="22"/>
          <w:szCs w:val="22"/>
          <w:lang w:eastAsia="pl-PL"/>
        </w:rPr>
      </w:pPr>
      <w:r w:rsidRPr="007F3293">
        <w:rPr>
          <w:rFonts w:ascii="Calibri" w:eastAsia="Calibri" w:hAnsi="Calibri"/>
          <w:noProof/>
          <w:sz w:val="22"/>
          <w:szCs w:val="22"/>
          <w:lang w:eastAsia="pl-PL"/>
        </w:rPr>
        <mc:AlternateContent>
          <mc:Choice Requires="wps">
            <w:drawing>
              <wp:anchor distT="0" distB="0" distL="114300" distR="114300" simplePos="0" relativeHeight="251667968" behindDoc="0" locked="0" layoutInCell="1" allowOverlap="1" wp14:anchorId="66D24FEC" wp14:editId="2D50F7FD">
                <wp:simplePos x="0" y="0"/>
                <wp:positionH relativeFrom="column">
                  <wp:posOffset>0</wp:posOffset>
                </wp:positionH>
                <wp:positionV relativeFrom="paragraph">
                  <wp:posOffset>0</wp:posOffset>
                </wp:positionV>
                <wp:extent cx="220980" cy="160020"/>
                <wp:effectExtent l="0" t="0" r="7620" b="0"/>
                <wp:wrapNone/>
                <wp:docPr id="1"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980" cy="160020"/>
                        </a:xfrm>
                        <a:prstGeom prst="rect">
                          <a:avLst/>
                        </a:prstGeom>
                        <a:noFill/>
                        <a:ln w="222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0C3D0F9" w14:textId="77777777" w:rsidR="002A1580" w:rsidRPr="00386498" w:rsidRDefault="002A1580" w:rsidP="007F3293"/>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6D24FEC" id="Prostokąt 2" o:spid="_x0000_s1026" style="position:absolute;left:0;text-align:left;margin-left:0;margin-top:0;width:17.4pt;height:12.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" filled="f" strokeweight="1.75pt">
                <v:textbox>
                  <w:txbxContent>
                    <w:p w14:paraId="50C3D0F9" w14:textId="77777777" w:rsidR="002A1580" w:rsidRPr="00386498" w:rsidRDefault="002A1580" w:rsidP="007F3293"/>
                  </w:txbxContent>
                </v:textbox>
              </v:rect>
            </w:pict>
          </mc:Fallback>
        </mc:AlternateContent>
      </w:r>
      <w:r w:rsidRPr="007F3293">
        <w:rPr>
          <w:rFonts w:eastAsia="Courier New"/>
          <w:sz w:val="22"/>
          <w:szCs w:val="22"/>
          <w:lang w:eastAsia="pl-PL"/>
        </w:rPr>
        <w:t xml:space="preserve">        przekazanego przez Wykonawcę</w:t>
      </w:r>
      <w:r w:rsidR="00CD6D58">
        <w:rPr>
          <w:rFonts w:eastAsia="Courier New"/>
          <w:sz w:val="22"/>
          <w:szCs w:val="22"/>
          <w:lang w:eastAsia="pl-PL"/>
        </w:rPr>
        <w:t xml:space="preserve"> </w:t>
      </w:r>
      <w:r w:rsidRPr="007F3293">
        <w:rPr>
          <w:rFonts w:eastAsia="Courier New"/>
          <w:sz w:val="22"/>
          <w:szCs w:val="22"/>
          <w:lang w:eastAsia="pl-PL"/>
        </w:rPr>
        <w:t>pełnego i</w:t>
      </w:r>
      <w:r w:rsidR="00544679">
        <w:rPr>
          <w:rFonts w:eastAsia="Courier New"/>
          <w:sz w:val="22"/>
          <w:szCs w:val="22"/>
          <w:lang w:eastAsia="pl-PL"/>
        </w:rPr>
        <w:t xml:space="preserve"> </w:t>
      </w:r>
      <w:r w:rsidRPr="007F3293">
        <w:rPr>
          <w:rFonts w:eastAsia="Courier New"/>
          <w:sz w:val="22"/>
          <w:szCs w:val="22"/>
          <w:lang w:eastAsia="pl-PL"/>
        </w:rPr>
        <w:t xml:space="preserve">aktualnego kodu źródłowego </w:t>
      </w:r>
      <w:r w:rsidR="00CD6D58" w:rsidRPr="007F3293">
        <w:rPr>
          <w:rFonts w:eastAsia="Courier New"/>
          <w:sz w:val="22"/>
          <w:szCs w:val="22"/>
          <w:lang w:eastAsia="pl-PL"/>
        </w:rPr>
        <w:t>Oprogramowania Dedykowanego</w:t>
      </w:r>
      <w:r w:rsidRPr="007F3293">
        <w:rPr>
          <w:rFonts w:eastAsia="Courier New"/>
          <w:sz w:val="22"/>
          <w:szCs w:val="22"/>
          <w:lang w:eastAsia="pl-PL"/>
        </w:rPr>
        <w:t xml:space="preserve"> w postaci nieskompilowanej i skompilowanej na nośniku elektronicznym CD/DVD</w:t>
      </w:r>
      <w:r w:rsidR="00544679">
        <w:rPr>
          <w:rFonts w:eastAsia="Courier New"/>
          <w:sz w:val="22"/>
          <w:szCs w:val="22"/>
          <w:lang w:eastAsia="pl-PL"/>
        </w:rPr>
        <w:t>*</w:t>
      </w:r>
    </w:p>
    <w:p w14:paraId="6CDAD0EE" w14:textId="77777777" w:rsidR="007F3293" w:rsidRPr="007F3293" w:rsidRDefault="007F3293" w:rsidP="007F3293">
      <w:pPr>
        <w:suppressAutoHyphens w:val="0"/>
        <w:jc w:val="both"/>
        <w:rPr>
          <w:rFonts w:eastAsia="Courier New"/>
          <w:sz w:val="22"/>
          <w:szCs w:val="22"/>
          <w:lang w:eastAsia="pl-PL"/>
        </w:rPr>
      </w:pPr>
    </w:p>
    <w:p w14:paraId="218E2FF3" w14:textId="4BDA048E" w:rsidR="007F3293" w:rsidRPr="007F3293" w:rsidRDefault="007F3293" w:rsidP="007F3293">
      <w:pPr>
        <w:suppressAutoHyphens w:val="0"/>
        <w:jc w:val="both"/>
        <w:rPr>
          <w:rFonts w:eastAsia="Courier New"/>
          <w:sz w:val="22"/>
          <w:szCs w:val="22"/>
          <w:lang w:eastAsia="pl-PL"/>
        </w:rPr>
      </w:pPr>
      <w:r w:rsidRPr="007F3293">
        <w:rPr>
          <w:rFonts w:eastAsia="Courier New"/>
          <w:noProof/>
          <w:sz w:val="22"/>
          <w:szCs w:val="22"/>
          <w:lang w:eastAsia="pl-PL"/>
        </w:rPr>
        <w:drawing>
          <wp:inline distT="0" distB="0" distL="0" distR="0" wp14:anchorId="164663ED" wp14:editId="25744BB9">
            <wp:extent cx="257175" cy="200025"/>
            <wp:effectExtent l="0" t="0" r="0"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pic:spPr>
                </pic:pic>
              </a:graphicData>
            </a:graphic>
          </wp:inline>
        </w:drawing>
      </w:r>
      <w:r w:rsidRPr="007F3293">
        <w:rPr>
          <w:rFonts w:eastAsia="Courier New"/>
          <w:sz w:val="22"/>
          <w:szCs w:val="22"/>
          <w:lang w:eastAsia="pl-PL"/>
        </w:rPr>
        <w:t xml:space="preserve"> Dokumentacji</w:t>
      </w:r>
      <w:r w:rsidR="00CD6D58" w:rsidRPr="00CD6D58">
        <w:rPr>
          <w:rFonts w:eastAsia="Courier New"/>
          <w:sz w:val="22"/>
          <w:szCs w:val="22"/>
          <w:lang w:eastAsia="pl-PL"/>
        </w:rPr>
        <w:t xml:space="preserve"> </w:t>
      </w:r>
      <w:r w:rsidR="00CD6D58" w:rsidRPr="00476CA3">
        <w:rPr>
          <w:rFonts w:eastAsia="Courier New"/>
          <w:sz w:val="22"/>
          <w:szCs w:val="22"/>
          <w:lang w:eastAsia="pl-PL"/>
        </w:rPr>
        <w:t xml:space="preserve">zgodnie z wymogami określonymi w </w:t>
      </w:r>
      <w:r w:rsidR="00CD6D58">
        <w:rPr>
          <w:rFonts w:eastAsia="Courier New"/>
          <w:sz w:val="22"/>
          <w:szCs w:val="22"/>
          <w:lang w:eastAsia="pl-PL"/>
        </w:rPr>
        <w:t>umowie</w:t>
      </w:r>
      <w:r w:rsidR="00CD6D58" w:rsidRPr="00476CA3">
        <w:rPr>
          <w:rFonts w:eastAsia="Courier New"/>
          <w:sz w:val="22"/>
          <w:szCs w:val="22"/>
          <w:lang w:eastAsia="pl-PL"/>
        </w:rPr>
        <w:t>*</w:t>
      </w:r>
    </w:p>
    <w:p w14:paraId="292F6613" w14:textId="77777777" w:rsidR="007F3293" w:rsidRDefault="007F3293" w:rsidP="00C37FD8">
      <w:pPr>
        <w:rPr>
          <w:rFonts w:eastAsia="Courier New"/>
          <w:sz w:val="22"/>
          <w:szCs w:val="22"/>
          <w:lang w:eastAsia="pl-PL"/>
        </w:rPr>
      </w:pPr>
    </w:p>
    <w:p w14:paraId="4FEA0A8D" w14:textId="77777777" w:rsidR="007F3293" w:rsidRDefault="007F3293" w:rsidP="00C37FD8">
      <w:pPr>
        <w:rPr>
          <w:rFonts w:eastAsia="Courier New"/>
          <w:sz w:val="22"/>
          <w:szCs w:val="22"/>
          <w:lang w:eastAsia="pl-PL"/>
        </w:rPr>
      </w:pPr>
    </w:p>
    <w:p w14:paraId="320E1F47" w14:textId="63A87053" w:rsidR="00C37FD8" w:rsidRPr="00476CA3" w:rsidRDefault="00C37FD8" w:rsidP="00C37FD8">
      <w:pPr>
        <w:rPr>
          <w:rFonts w:eastAsia="Courier New"/>
          <w:sz w:val="22"/>
          <w:szCs w:val="22"/>
          <w:lang w:eastAsia="pl-PL"/>
        </w:rPr>
      </w:pPr>
      <w:r w:rsidRPr="00476CA3">
        <w:rPr>
          <w:rFonts w:eastAsia="Courier New"/>
          <w:sz w:val="22"/>
          <w:szCs w:val="22"/>
          <w:lang w:eastAsia="pl-PL"/>
        </w:rPr>
        <w:t>Uwagi: ______________________________________________________________________________________________________________________________________________________</w:t>
      </w:r>
    </w:p>
    <w:p w14:paraId="62D2A49B" w14:textId="77777777" w:rsidR="00C37FD8" w:rsidRPr="00476CA3" w:rsidRDefault="00C37FD8" w:rsidP="00C37FD8">
      <w:pPr>
        <w:rPr>
          <w:rFonts w:eastAsia="Courier New"/>
          <w:sz w:val="22"/>
          <w:szCs w:val="22"/>
          <w:lang w:eastAsia="pl-PL"/>
        </w:rPr>
      </w:pPr>
    </w:p>
    <w:p w14:paraId="4601C8E4" w14:textId="77777777" w:rsidR="00C37FD8" w:rsidRPr="00476CA3" w:rsidRDefault="00C37FD8" w:rsidP="00C37FD8">
      <w:pPr>
        <w:rPr>
          <w:rFonts w:eastAsia="Courier New"/>
          <w:sz w:val="22"/>
          <w:szCs w:val="22"/>
          <w:lang w:eastAsia="pl-PL"/>
        </w:rPr>
      </w:pPr>
      <w:r w:rsidRPr="00476CA3">
        <w:rPr>
          <w:rFonts w:eastAsia="Courier New"/>
          <w:sz w:val="22"/>
          <w:szCs w:val="22"/>
          <w:lang w:eastAsia="pl-PL"/>
        </w:rPr>
        <w:t>Podpisy osób uczestniczących w odbiorze:</w:t>
      </w:r>
    </w:p>
    <w:p w14:paraId="4D84B2F6" w14:textId="77777777" w:rsidR="00C37FD8" w:rsidRPr="00476CA3" w:rsidRDefault="00C37FD8" w:rsidP="00C37FD8">
      <w:pPr>
        <w:rPr>
          <w:rFonts w:eastAsia="Courier New"/>
          <w:sz w:val="22"/>
          <w:szCs w:val="22"/>
          <w:lang w:eastAsia="pl-PL"/>
        </w:rPr>
      </w:pPr>
    </w:p>
    <w:p w14:paraId="76D262ED" w14:textId="77777777" w:rsidR="00C37FD8" w:rsidRPr="00476CA3" w:rsidRDefault="00C37FD8" w:rsidP="00C37FD8">
      <w:pPr>
        <w:rPr>
          <w:rFonts w:eastAsia="Courier New"/>
          <w:i/>
          <w:sz w:val="22"/>
          <w:szCs w:val="22"/>
          <w:lang w:eastAsia="pl-PL"/>
        </w:rPr>
      </w:pPr>
      <w:r w:rsidRPr="00476CA3">
        <w:rPr>
          <w:rFonts w:eastAsia="Courier New"/>
          <w:i/>
          <w:sz w:val="22"/>
          <w:szCs w:val="22"/>
          <w:lang w:eastAsia="pl-PL"/>
        </w:rPr>
        <w:t xml:space="preserve">Ze strony Zamawiającego </w:t>
      </w:r>
      <w:r w:rsidRPr="00476CA3">
        <w:rPr>
          <w:rFonts w:eastAsia="Courier New"/>
          <w:i/>
          <w:sz w:val="22"/>
          <w:szCs w:val="22"/>
          <w:lang w:eastAsia="pl-PL"/>
        </w:rPr>
        <w:tab/>
      </w:r>
      <w:r w:rsidRPr="00476CA3">
        <w:rPr>
          <w:rFonts w:eastAsia="Courier New"/>
          <w:i/>
          <w:sz w:val="22"/>
          <w:szCs w:val="22"/>
          <w:lang w:eastAsia="pl-PL"/>
        </w:rPr>
        <w:tab/>
      </w:r>
      <w:r w:rsidRPr="00476CA3">
        <w:rPr>
          <w:rFonts w:eastAsia="Courier New"/>
          <w:i/>
          <w:sz w:val="22"/>
          <w:szCs w:val="22"/>
          <w:lang w:eastAsia="pl-PL"/>
        </w:rPr>
        <w:tab/>
      </w:r>
      <w:r w:rsidRPr="00476CA3">
        <w:rPr>
          <w:rFonts w:eastAsia="Courier New"/>
          <w:i/>
          <w:sz w:val="22"/>
          <w:szCs w:val="22"/>
          <w:lang w:eastAsia="pl-PL"/>
        </w:rPr>
        <w:tab/>
      </w:r>
      <w:r w:rsidRPr="00476CA3">
        <w:rPr>
          <w:rFonts w:eastAsia="Courier New"/>
          <w:i/>
          <w:sz w:val="22"/>
          <w:szCs w:val="22"/>
          <w:lang w:eastAsia="pl-PL"/>
        </w:rPr>
        <w:tab/>
        <w:t>Ze strony Wykonawcy</w:t>
      </w:r>
    </w:p>
    <w:p w14:paraId="002A1CF5" w14:textId="77777777" w:rsidR="00C37FD8" w:rsidRPr="00476CA3" w:rsidRDefault="00C37FD8" w:rsidP="00C37FD8">
      <w:pPr>
        <w:rPr>
          <w:rFonts w:eastAsia="Courier New"/>
          <w:sz w:val="22"/>
          <w:szCs w:val="22"/>
          <w:lang w:eastAsia="pl-PL"/>
        </w:rPr>
      </w:pPr>
    </w:p>
    <w:p w14:paraId="6AA5840C" w14:textId="77777777" w:rsidR="00C37FD8" w:rsidRPr="00476CA3" w:rsidRDefault="00C37FD8" w:rsidP="00C37FD8">
      <w:pPr>
        <w:rPr>
          <w:rFonts w:eastAsia="Courier New"/>
          <w:sz w:val="22"/>
          <w:szCs w:val="22"/>
          <w:lang w:eastAsia="pl-PL"/>
        </w:rPr>
      </w:pPr>
      <w:r w:rsidRPr="00476CA3">
        <w:rPr>
          <w:rFonts w:eastAsia="Courier New"/>
          <w:sz w:val="22"/>
          <w:szCs w:val="22"/>
          <w:lang w:eastAsia="pl-PL"/>
        </w:rPr>
        <w:t>Przewodniczący komisji:</w:t>
      </w:r>
    </w:p>
    <w:p w14:paraId="6AC79E2B" w14:textId="77777777" w:rsidR="00C37FD8" w:rsidRPr="00476CA3" w:rsidRDefault="00C37FD8" w:rsidP="00C37FD8">
      <w:pPr>
        <w:rPr>
          <w:rFonts w:eastAsia="Courier New"/>
          <w:sz w:val="22"/>
          <w:szCs w:val="22"/>
          <w:lang w:eastAsia="pl-PL"/>
        </w:rPr>
      </w:pPr>
    </w:p>
    <w:p w14:paraId="070BCFBC" w14:textId="77777777" w:rsidR="00C37FD8" w:rsidRPr="00476CA3" w:rsidRDefault="00C37FD8" w:rsidP="00C37FD8">
      <w:pPr>
        <w:rPr>
          <w:rFonts w:eastAsia="Courier New"/>
          <w:sz w:val="22"/>
          <w:szCs w:val="22"/>
          <w:lang w:eastAsia="pl-PL"/>
        </w:rPr>
      </w:pPr>
      <w:r w:rsidRPr="00476CA3">
        <w:rPr>
          <w:rFonts w:eastAsia="Courier New"/>
          <w:sz w:val="22"/>
          <w:szCs w:val="22"/>
          <w:lang w:eastAsia="pl-PL"/>
        </w:rPr>
        <w:t>_________________________</w:t>
      </w:r>
      <w:r w:rsidRPr="00476CA3">
        <w:rPr>
          <w:rFonts w:eastAsia="Courier New"/>
          <w:sz w:val="22"/>
          <w:szCs w:val="22"/>
          <w:lang w:eastAsia="pl-PL"/>
        </w:rPr>
        <w:tab/>
      </w:r>
      <w:r w:rsidRPr="00476CA3">
        <w:rPr>
          <w:rFonts w:eastAsia="Courier New"/>
          <w:sz w:val="22"/>
          <w:szCs w:val="22"/>
          <w:lang w:eastAsia="pl-PL"/>
        </w:rPr>
        <w:tab/>
      </w:r>
      <w:r w:rsidRPr="00476CA3">
        <w:rPr>
          <w:rFonts w:eastAsia="Courier New"/>
          <w:sz w:val="22"/>
          <w:szCs w:val="22"/>
          <w:lang w:eastAsia="pl-PL"/>
        </w:rPr>
        <w:tab/>
      </w:r>
      <w:r w:rsidRPr="00476CA3">
        <w:rPr>
          <w:rFonts w:eastAsia="Courier New"/>
          <w:sz w:val="22"/>
          <w:szCs w:val="22"/>
          <w:lang w:eastAsia="pl-PL"/>
        </w:rPr>
        <w:tab/>
      </w:r>
      <w:r>
        <w:rPr>
          <w:rFonts w:eastAsia="Courier New"/>
          <w:sz w:val="22"/>
          <w:szCs w:val="22"/>
          <w:lang w:eastAsia="pl-PL"/>
        </w:rPr>
        <w:tab/>
      </w:r>
      <w:r w:rsidRPr="00476CA3">
        <w:rPr>
          <w:rFonts w:eastAsia="Courier New"/>
          <w:sz w:val="22"/>
          <w:szCs w:val="22"/>
          <w:lang w:eastAsia="pl-PL"/>
        </w:rPr>
        <w:t>_________________________</w:t>
      </w:r>
    </w:p>
    <w:p w14:paraId="6B2D195D" w14:textId="77777777" w:rsidR="00C37FD8" w:rsidRPr="00476CA3" w:rsidRDefault="00C37FD8" w:rsidP="00C37FD8">
      <w:pPr>
        <w:rPr>
          <w:rFonts w:eastAsia="Courier New"/>
          <w:sz w:val="22"/>
          <w:szCs w:val="22"/>
          <w:lang w:eastAsia="pl-PL"/>
        </w:rPr>
      </w:pPr>
    </w:p>
    <w:p w14:paraId="3C32FC39" w14:textId="77777777" w:rsidR="00C37FD8" w:rsidRPr="00476CA3" w:rsidRDefault="00C37FD8" w:rsidP="00C37FD8">
      <w:pPr>
        <w:rPr>
          <w:rFonts w:eastAsia="Courier New"/>
          <w:sz w:val="22"/>
          <w:szCs w:val="22"/>
          <w:lang w:eastAsia="pl-PL"/>
        </w:rPr>
      </w:pPr>
      <w:r w:rsidRPr="00476CA3">
        <w:rPr>
          <w:rFonts w:eastAsia="Courier New"/>
          <w:sz w:val="22"/>
          <w:szCs w:val="22"/>
          <w:lang w:eastAsia="pl-PL"/>
        </w:rPr>
        <w:t>Członkowie komisji:</w:t>
      </w:r>
    </w:p>
    <w:p w14:paraId="0B02DEDE" w14:textId="77777777" w:rsidR="00C37FD8" w:rsidRPr="00476CA3" w:rsidRDefault="00C37FD8" w:rsidP="00C37FD8">
      <w:pPr>
        <w:rPr>
          <w:rFonts w:eastAsia="Courier New"/>
          <w:sz w:val="22"/>
          <w:szCs w:val="22"/>
          <w:lang w:eastAsia="pl-PL"/>
        </w:rPr>
      </w:pPr>
      <w:r w:rsidRPr="00476CA3">
        <w:rPr>
          <w:rFonts w:eastAsia="Courier New"/>
          <w:sz w:val="22"/>
          <w:szCs w:val="22"/>
          <w:lang w:eastAsia="pl-PL"/>
        </w:rPr>
        <w:t>_________________________</w:t>
      </w:r>
    </w:p>
    <w:p w14:paraId="082C9B0E" w14:textId="77777777" w:rsidR="00C37FD8" w:rsidRPr="00476CA3" w:rsidRDefault="00C37FD8" w:rsidP="00C37FD8">
      <w:pPr>
        <w:rPr>
          <w:rFonts w:eastAsia="Courier New"/>
          <w:sz w:val="22"/>
          <w:szCs w:val="22"/>
          <w:lang w:eastAsia="pl-PL"/>
        </w:rPr>
      </w:pPr>
    </w:p>
    <w:p w14:paraId="3245289A" w14:textId="77777777" w:rsidR="00C37FD8" w:rsidRPr="00476CA3" w:rsidRDefault="00C37FD8" w:rsidP="00C37FD8">
      <w:pPr>
        <w:rPr>
          <w:rFonts w:eastAsia="Courier New"/>
          <w:sz w:val="22"/>
          <w:szCs w:val="22"/>
          <w:lang w:eastAsia="pl-PL"/>
        </w:rPr>
      </w:pPr>
      <w:r w:rsidRPr="00476CA3">
        <w:rPr>
          <w:rFonts w:eastAsia="Courier New"/>
          <w:sz w:val="22"/>
          <w:szCs w:val="22"/>
          <w:lang w:eastAsia="pl-PL"/>
        </w:rPr>
        <w:t>_________________________</w:t>
      </w:r>
    </w:p>
    <w:p w14:paraId="22335E7C" w14:textId="77777777" w:rsidR="00C37FD8" w:rsidRPr="00476CA3" w:rsidRDefault="00C37FD8" w:rsidP="00C37FD8">
      <w:pPr>
        <w:spacing w:before="240"/>
        <w:rPr>
          <w:rFonts w:eastAsia="Courier New"/>
          <w:sz w:val="18"/>
          <w:lang w:eastAsia="pl-PL"/>
        </w:rPr>
      </w:pPr>
      <w:r w:rsidRPr="00476CA3">
        <w:rPr>
          <w:rFonts w:eastAsia="Courier New"/>
          <w:sz w:val="18"/>
          <w:vertAlign w:val="superscript"/>
          <w:lang w:eastAsia="pl-PL"/>
        </w:rPr>
        <w:t>*</w:t>
      </w:r>
      <w:r w:rsidRPr="00476CA3">
        <w:rPr>
          <w:rFonts w:eastAsia="Courier New"/>
          <w:sz w:val="18"/>
          <w:lang w:eastAsia="pl-PL"/>
        </w:rPr>
        <w:t xml:space="preserve"> Niepotrzebne skreślić</w:t>
      </w:r>
    </w:p>
    <w:p w14:paraId="27BC79EA" w14:textId="77777777" w:rsidR="00C37FD8" w:rsidRPr="00801015" w:rsidRDefault="00C37FD8" w:rsidP="00C37FD8">
      <w:pPr>
        <w:jc w:val="right"/>
        <w:rPr>
          <w:sz w:val="22"/>
          <w:szCs w:val="22"/>
        </w:rPr>
      </w:pPr>
    </w:p>
    <w:p w14:paraId="049DC8B3" w14:textId="77777777" w:rsidR="00C37FD8" w:rsidRPr="00801015" w:rsidRDefault="00C37FD8" w:rsidP="00C37FD8">
      <w:pPr>
        <w:jc w:val="right"/>
        <w:rPr>
          <w:sz w:val="22"/>
          <w:szCs w:val="22"/>
        </w:rPr>
      </w:pPr>
    </w:p>
    <w:p w14:paraId="34292177" w14:textId="77777777" w:rsidR="00C37FD8" w:rsidRPr="00801015" w:rsidRDefault="00C37FD8" w:rsidP="00C37FD8">
      <w:pPr>
        <w:jc w:val="right"/>
        <w:rPr>
          <w:sz w:val="22"/>
          <w:szCs w:val="22"/>
        </w:rPr>
      </w:pPr>
    </w:p>
    <w:p w14:paraId="28F5B30A" w14:textId="77777777" w:rsidR="00C37FD8" w:rsidRPr="00801015" w:rsidRDefault="00C37FD8" w:rsidP="00C37FD8">
      <w:pPr>
        <w:jc w:val="right"/>
        <w:rPr>
          <w:sz w:val="22"/>
          <w:szCs w:val="22"/>
        </w:rPr>
      </w:pPr>
    </w:p>
    <w:p w14:paraId="74E2542E" w14:textId="77777777" w:rsidR="00C37FD8" w:rsidRPr="00801015" w:rsidRDefault="00C37FD8" w:rsidP="00C37FD8">
      <w:pPr>
        <w:jc w:val="right"/>
        <w:rPr>
          <w:sz w:val="22"/>
          <w:szCs w:val="22"/>
        </w:rPr>
      </w:pPr>
    </w:p>
    <w:p w14:paraId="29C468D7" w14:textId="77777777" w:rsidR="00C37FD8" w:rsidRPr="00801015" w:rsidRDefault="00C37FD8" w:rsidP="00C37FD8">
      <w:pPr>
        <w:jc w:val="right"/>
        <w:rPr>
          <w:sz w:val="22"/>
          <w:szCs w:val="22"/>
        </w:rPr>
      </w:pPr>
    </w:p>
    <w:p w14:paraId="052CE040" w14:textId="7A72FA6F" w:rsidR="00CA5637" w:rsidRPr="00DC7A9B" w:rsidRDefault="00CA5637" w:rsidP="00DC7A9B">
      <w:pPr>
        <w:pageBreakBefore/>
        <w:rPr>
          <w:rFonts w:ascii="Calibri" w:eastAsia="Courier New" w:hAnsi="Calibri" w:cs="Calibri"/>
          <w:sz w:val="28"/>
          <w:lang w:eastAsia="pl-PL"/>
        </w:rPr>
      </w:pPr>
      <w:r w:rsidRPr="00DC7A9B">
        <w:rPr>
          <w:rFonts w:ascii="Calibri" w:eastAsia="Courier New" w:hAnsi="Calibri" w:cs="Calibri"/>
          <w:sz w:val="28"/>
          <w:lang w:eastAsia="pl-PL"/>
        </w:rPr>
        <w:lastRenderedPageBreak/>
        <w:t>Załącznik nr 8</w:t>
      </w:r>
    </w:p>
    <w:p w14:paraId="25A3B96A" w14:textId="3E0F2F04" w:rsidR="00CA5637" w:rsidRPr="00DC7A9B" w:rsidRDefault="00CA5637" w:rsidP="00DC7A9B">
      <w:pPr>
        <w:rPr>
          <w:rFonts w:ascii="Calibri" w:eastAsia="Courier New" w:hAnsi="Calibri" w:cs="Calibri"/>
          <w:sz w:val="28"/>
          <w:lang w:eastAsia="pl-PL"/>
        </w:rPr>
      </w:pPr>
      <w:r w:rsidRPr="00DC7A9B">
        <w:rPr>
          <w:rFonts w:ascii="Calibri" w:eastAsia="Courier New" w:hAnsi="Calibri" w:cs="Calibri"/>
          <w:sz w:val="28"/>
          <w:lang w:eastAsia="pl-PL"/>
        </w:rPr>
        <w:t>do umowy nr …………..</w:t>
      </w:r>
    </w:p>
    <w:p w14:paraId="150CD9E6" w14:textId="77777777" w:rsidR="00CA5637" w:rsidRPr="007039D4" w:rsidRDefault="00CA5637" w:rsidP="00CA5637">
      <w:pPr>
        <w:jc w:val="center"/>
        <w:rPr>
          <w:rFonts w:eastAsia="Courier New"/>
          <w:lang w:eastAsia="pl-PL"/>
        </w:rPr>
      </w:pPr>
    </w:p>
    <w:p w14:paraId="290FFD7C" w14:textId="77777777" w:rsidR="00CA5637" w:rsidRDefault="00CA5637" w:rsidP="00CA5637">
      <w:pPr>
        <w:jc w:val="center"/>
        <w:rPr>
          <w:rFonts w:eastAsia="Courier New"/>
          <w:b/>
          <w:lang w:eastAsia="pl-PL"/>
        </w:rPr>
      </w:pPr>
    </w:p>
    <w:p w14:paraId="6C086ADF" w14:textId="639FE008" w:rsidR="00CA5637" w:rsidRDefault="00CA5637" w:rsidP="00FC6B6D">
      <w:pPr>
        <w:jc w:val="center"/>
        <w:rPr>
          <w:b/>
        </w:rPr>
      </w:pPr>
      <w:r w:rsidRPr="007039D4">
        <w:rPr>
          <w:rFonts w:eastAsia="Courier New"/>
          <w:b/>
          <w:lang w:eastAsia="pl-PL"/>
        </w:rPr>
        <w:t xml:space="preserve">ZLECENIE WYKONANIA USŁUGI </w:t>
      </w:r>
      <w:r w:rsidR="00FC6B6D">
        <w:rPr>
          <w:rFonts w:eastAsia="Courier New"/>
          <w:b/>
          <w:lang w:eastAsia="pl-PL"/>
        </w:rPr>
        <w:t>ROZWOJU</w:t>
      </w:r>
      <w:r w:rsidRPr="007039D4">
        <w:rPr>
          <w:rFonts w:eastAsia="Courier New"/>
          <w:b/>
          <w:lang w:eastAsia="pl-PL"/>
        </w:rPr>
        <w:t xml:space="preserve"> nr ……..</w:t>
      </w:r>
      <w:r w:rsidRPr="00997D16">
        <w:rPr>
          <w:b/>
        </w:rPr>
        <w:t xml:space="preserve"> </w:t>
      </w:r>
    </w:p>
    <w:p w14:paraId="7A0AF2D4" w14:textId="167C63B8" w:rsidR="00CA5637" w:rsidRPr="007039D4" w:rsidRDefault="00CA5637" w:rsidP="00B34888">
      <w:pPr>
        <w:spacing w:before="120" w:after="240" w:line="360" w:lineRule="auto"/>
        <w:jc w:val="center"/>
        <w:rPr>
          <w:rFonts w:eastAsia="Courier New"/>
          <w:b/>
          <w:lang w:eastAsia="pl-PL"/>
        </w:rPr>
      </w:pPr>
      <w:r w:rsidRPr="00A23C9B">
        <w:rPr>
          <w:b/>
        </w:rPr>
        <w:t>OŚWIADCZENIE O SKORZYSTANIU Z PRAWA OPCJI</w:t>
      </w:r>
    </w:p>
    <w:p w14:paraId="02CC0ED4" w14:textId="650AED00" w:rsidR="00CA5637" w:rsidRPr="007039D4" w:rsidRDefault="00CA5637" w:rsidP="00B34888">
      <w:pPr>
        <w:rPr>
          <w:rFonts w:eastAsia="Courier New"/>
          <w:lang w:eastAsia="pl-PL"/>
        </w:rPr>
      </w:pPr>
      <w:r>
        <w:rPr>
          <w:rFonts w:eastAsia="Courier New"/>
          <w:lang w:eastAsia="pl-PL"/>
        </w:rPr>
        <w:t>Warszawa</w:t>
      </w:r>
      <w:r w:rsidRPr="007039D4">
        <w:rPr>
          <w:rFonts w:eastAsia="Courier New"/>
          <w:lang w:eastAsia="pl-PL"/>
        </w:rPr>
        <w:t>, d</w:t>
      </w:r>
      <w:r>
        <w:rPr>
          <w:rFonts w:eastAsia="Courier New"/>
          <w:lang w:eastAsia="pl-PL"/>
        </w:rPr>
        <w:t>nia</w:t>
      </w:r>
      <w:r w:rsidRPr="007039D4">
        <w:rPr>
          <w:rFonts w:eastAsia="Courier New"/>
          <w:lang w:eastAsia="pl-PL"/>
        </w:rPr>
        <w:t xml:space="preserve"> ________________</w:t>
      </w:r>
    </w:p>
    <w:p w14:paraId="696186D9" w14:textId="77777777" w:rsidR="00CA5637" w:rsidRPr="007039D4" w:rsidRDefault="00CA5637" w:rsidP="00CA5637">
      <w:pPr>
        <w:rPr>
          <w:rFonts w:eastAsia="Courier New"/>
          <w:lang w:eastAsia="pl-PL"/>
        </w:rPr>
      </w:pPr>
    </w:p>
    <w:p w14:paraId="5D7F16A3" w14:textId="77777777" w:rsidR="00CA5637" w:rsidRPr="007039D4" w:rsidRDefault="00CA5637" w:rsidP="00CA5637">
      <w:pPr>
        <w:rPr>
          <w:rFonts w:eastAsia="Courier New"/>
          <w:lang w:eastAsia="pl-PL"/>
        </w:rPr>
      </w:pPr>
    </w:p>
    <w:p w14:paraId="6F9459F5" w14:textId="77777777" w:rsidR="00CA5637" w:rsidRDefault="00CA5637" w:rsidP="00CA5637">
      <w:pPr>
        <w:jc w:val="both"/>
        <w:rPr>
          <w:rFonts w:eastAsia="Courier New"/>
          <w:lang w:eastAsia="pl-PL"/>
        </w:rPr>
      </w:pPr>
      <w:r>
        <w:rPr>
          <w:rFonts w:eastAsia="Courier New"/>
          <w:lang w:eastAsia="pl-PL"/>
        </w:rPr>
        <w:t>Zlecenie jest jednoczesnym oświadczeniem Zamawiającego o skorzystaniu z prawa opcji.</w:t>
      </w:r>
    </w:p>
    <w:p w14:paraId="294BF7AD" w14:textId="77777777" w:rsidR="00CA5637" w:rsidRDefault="00CA5637" w:rsidP="00CA5637">
      <w:pPr>
        <w:jc w:val="both"/>
        <w:rPr>
          <w:rFonts w:eastAsia="Courier New"/>
          <w:lang w:eastAsia="pl-PL"/>
        </w:rPr>
      </w:pPr>
    </w:p>
    <w:p w14:paraId="6269826F" w14:textId="717A0297" w:rsidR="00CA5637" w:rsidRPr="007039D4" w:rsidRDefault="00CA5637" w:rsidP="00CA5637">
      <w:pPr>
        <w:jc w:val="both"/>
        <w:rPr>
          <w:rFonts w:eastAsia="Courier New"/>
          <w:lang w:eastAsia="pl-PL"/>
        </w:rPr>
      </w:pPr>
      <w:r w:rsidRPr="007039D4">
        <w:rPr>
          <w:rFonts w:eastAsia="Courier New"/>
          <w:lang w:eastAsia="pl-PL"/>
        </w:rPr>
        <w:t xml:space="preserve">Na podstawie umowy nr </w:t>
      </w:r>
      <w:r>
        <w:rPr>
          <w:rFonts w:eastAsia="Courier New"/>
          <w:lang w:eastAsia="pl-PL"/>
        </w:rPr>
        <w:t>……………………….</w:t>
      </w:r>
      <w:r w:rsidRPr="007039D4">
        <w:rPr>
          <w:rFonts w:eastAsia="Courier New"/>
          <w:lang w:eastAsia="pl-PL"/>
        </w:rPr>
        <w:t xml:space="preserve"> z dnia ……..……….. Zamawiający zleca:</w:t>
      </w:r>
    </w:p>
    <w:p w14:paraId="04BDCD52" w14:textId="77777777" w:rsidR="00CA5637" w:rsidRPr="007039D4" w:rsidRDefault="00CA5637" w:rsidP="00CA5637">
      <w:pPr>
        <w:rPr>
          <w:rFonts w:eastAsia="Courier New"/>
          <w:lang w:eastAsia="pl-PL"/>
        </w:rPr>
      </w:pPr>
    </w:p>
    <w:p w14:paraId="007A72F9" w14:textId="77777777" w:rsidR="00CA5637" w:rsidRPr="007039D4" w:rsidRDefault="00CA5637" w:rsidP="00CA5637">
      <w:pPr>
        <w:rPr>
          <w:rFonts w:eastAsia="Courier New"/>
          <w:lang w:eastAsia="pl-PL"/>
        </w:rPr>
      </w:pPr>
    </w:p>
    <w:p w14:paraId="74996610" w14:textId="0B3E6437" w:rsidR="00CA5637" w:rsidRPr="007039D4" w:rsidRDefault="00CA5637" w:rsidP="00583EC5">
      <w:pPr>
        <w:numPr>
          <w:ilvl w:val="0"/>
          <w:numId w:val="65"/>
        </w:numPr>
        <w:suppressAutoHyphens w:val="0"/>
        <w:rPr>
          <w:rFonts w:eastAsia="Courier New"/>
          <w:lang w:eastAsia="pl-PL"/>
        </w:rPr>
      </w:pPr>
      <w:r w:rsidRPr="007039D4">
        <w:rPr>
          <w:rFonts w:eastAsia="Courier New"/>
          <w:lang w:eastAsia="pl-PL"/>
        </w:rPr>
        <w:t>Przedmiot Zamawianych Usług: ___________________________________________</w:t>
      </w:r>
      <w:r>
        <w:rPr>
          <w:rFonts w:eastAsia="Courier New"/>
          <w:lang w:eastAsia="pl-PL"/>
        </w:rPr>
        <w:t>_______________________________</w:t>
      </w:r>
    </w:p>
    <w:p w14:paraId="3BED6914" w14:textId="77777777" w:rsidR="00CA5637" w:rsidRPr="007039D4" w:rsidRDefault="00CA5637" w:rsidP="00CA5637">
      <w:pPr>
        <w:rPr>
          <w:rFonts w:eastAsia="Courier New"/>
          <w:lang w:eastAsia="pl-PL"/>
        </w:rPr>
      </w:pPr>
    </w:p>
    <w:p w14:paraId="1DE4ED9F" w14:textId="77777777" w:rsidR="00CA5637" w:rsidRPr="007039D4" w:rsidRDefault="00CA5637" w:rsidP="00583EC5">
      <w:pPr>
        <w:numPr>
          <w:ilvl w:val="0"/>
          <w:numId w:val="65"/>
        </w:numPr>
        <w:suppressAutoHyphens w:val="0"/>
        <w:rPr>
          <w:rFonts w:eastAsia="Courier New"/>
          <w:lang w:eastAsia="pl-PL"/>
        </w:rPr>
      </w:pPr>
      <w:r w:rsidRPr="007039D4">
        <w:rPr>
          <w:rFonts w:eastAsia="Courier New"/>
          <w:lang w:eastAsia="pl-PL"/>
        </w:rPr>
        <w:t>Termin wykonania Zamawianych Usług: _________________________________________________</w:t>
      </w:r>
    </w:p>
    <w:p w14:paraId="727CBFEE" w14:textId="77777777" w:rsidR="00CA5637" w:rsidRPr="007039D4" w:rsidRDefault="00CA5637" w:rsidP="00CA5637">
      <w:pPr>
        <w:rPr>
          <w:rFonts w:eastAsia="Courier New"/>
          <w:lang w:eastAsia="pl-PL"/>
        </w:rPr>
      </w:pPr>
    </w:p>
    <w:p w14:paraId="36DBFF21" w14:textId="71E9444D" w:rsidR="00CA5637" w:rsidRPr="007039D4" w:rsidRDefault="00CA5637" w:rsidP="00583EC5">
      <w:pPr>
        <w:numPr>
          <w:ilvl w:val="0"/>
          <w:numId w:val="65"/>
        </w:numPr>
        <w:suppressAutoHyphens w:val="0"/>
        <w:rPr>
          <w:rFonts w:eastAsia="Courier New"/>
          <w:lang w:eastAsia="pl-PL"/>
        </w:rPr>
      </w:pPr>
      <w:r w:rsidRPr="007039D4">
        <w:rPr>
          <w:rFonts w:eastAsia="Courier New"/>
          <w:lang w:eastAsia="pl-PL"/>
        </w:rPr>
        <w:t xml:space="preserve">Maksymalna liczba ________ </w:t>
      </w:r>
      <w:r>
        <w:rPr>
          <w:rFonts w:eastAsia="Courier New"/>
          <w:lang w:eastAsia="pl-PL"/>
        </w:rPr>
        <w:t>o</w:t>
      </w:r>
      <w:r w:rsidRPr="007039D4">
        <w:rPr>
          <w:rFonts w:eastAsia="Courier New"/>
          <w:lang w:eastAsia="pl-PL"/>
        </w:rPr>
        <w:t>sobogodzin koniecznych do wykonania Zamawianych Usług.</w:t>
      </w:r>
    </w:p>
    <w:p w14:paraId="30D75D98" w14:textId="77777777" w:rsidR="00CA5637" w:rsidRPr="007039D4" w:rsidRDefault="00CA5637" w:rsidP="00CA5637">
      <w:pPr>
        <w:rPr>
          <w:rFonts w:eastAsia="Courier New"/>
          <w:lang w:eastAsia="pl-PL"/>
        </w:rPr>
      </w:pPr>
    </w:p>
    <w:p w14:paraId="512E6A6F" w14:textId="3FB1417B" w:rsidR="00CA5637" w:rsidRPr="007039D4" w:rsidRDefault="00CA5637" w:rsidP="00583EC5">
      <w:pPr>
        <w:numPr>
          <w:ilvl w:val="0"/>
          <w:numId w:val="65"/>
        </w:numPr>
        <w:suppressAutoHyphens w:val="0"/>
        <w:rPr>
          <w:rFonts w:eastAsia="Courier New"/>
          <w:lang w:eastAsia="pl-PL"/>
        </w:rPr>
      </w:pPr>
      <w:r w:rsidRPr="007039D4">
        <w:rPr>
          <w:rFonts w:eastAsia="Courier New"/>
          <w:lang w:eastAsia="pl-PL"/>
        </w:rPr>
        <w:t>Sposób weryfikacji wykonania Zamawianych usług: ___________________________________________</w:t>
      </w:r>
      <w:r>
        <w:rPr>
          <w:rFonts w:eastAsia="Courier New"/>
          <w:lang w:eastAsia="pl-PL"/>
        </w:rPr>
        <w:t>_______________________________</w:t>
      </w:r>
    </w:p>
    <w:p w14:paraId="7CB5F279" w14:textId="77777777" w:rsidR="00CA5637" w:rsidRPr="007039D4" w:rsidRDefault="00CA5637" w:rsidP="00CA5637">
      <w:pPr>
        <w:rPr>
          <w:rFonts w:eastAsia="Courier New"/>
          <w:lang w:eastAsia="pl-PL"/>
        </w:rPr>
      </w:pPr>
    </w:p>
    <w:p w14:paraId="6B23F71A" w14:textId="0E57EADE" w:rsidR="00CA5637" w:rsidRDefault="00CA5637" w:rsidP="00583EC5">
      <w:pPr>
        <w:numPr>
          <w:ilvl w:val="0"/>
          <w:numId w:val="65"/>
        </w:numPr>
        <w:suppressAutoHyphens w:val="0"/>
      </w:pPr>
      <w:r w:rsidRPr="007039D4">
        <w:t>Razem do zapłaty: ………….. zł brutto (słownie zł: …………………..).</w:t>
      </w:r>
    </w:p>
    <w:p w14:paraId="5DCB970E" w14:textId="77777777" w:rsidR="00CA5637" w:rsidRDefault="00CA5637" w:rsidP="00CA5637">
      <w:pPr>
        <w:pStyle w:val="Akapitzlist"/>
      </w:pPr>
    </w:p>
    <w:p w14:paraId="666EE29A" w14:textId="77777777" w:rsidR="00CA5637" w:rsidRPr="007039D4" w:rsidRDefault="00CA5637" w:rsidP="00583EC5">
      <w:pPr>
        <w:numPr>
          <w:ilvl w:val="0"/>
          <w:numId w:val="65"/>
        </w:numPr>
        <w:suppressAutoHyphens w:val="0"/>
      </w:pPr>
      <w:r w:rsidRPr="00E624AC">
        <w:rPr>
          <w:rFonts w:eastAsia="Courier New"/>
          <w:lang w:eastAsia="pl-PL"/>
        </w:rPr>
        <w:t>Inne istotne informacje</w:t>
      </w:r>
      <w:r>
        <w:rPr>
          <w:rFonts w:eastAsia="Courier New"/>
          <w:lang w:eastAsia="pl-PL"/>
        </w:rPr>
        <w:t>:</w:t>
      </w:r>
    </w:p>
    <w:p w14:paraId="46F82B13" w14:textId="77777777" w:rsidR="00CA5637" w:rsidRPr="007039D4" w:rsidRDefault="00CA5637" w:rsidP="00CA5637">
      <w:pPr>
        <w:rPr>
          <w:rFonts w:eastAsia="Courier New"/>
          <w:lang w:eastAsia="pl-PL"/>
        </w:rPr>
      </w:pPr>
    </w:p>
    <w:p w14:paraId="39995EC8" w14:textId="77777777" w:rsidR="00CA5637" w:rsidRPr="00E624AC" w:rsidRDefault="00CA5637" w:rsidP="00CA5637">
      <w:pPr>
        <w:spacing w:before="240"/>
        <w:ind w:firstLine="360"/>
        <w:rPr>
          <w:rFonts w:eastAsia="Courier New"/>
          <w:lang w:eastAsia="pl-PL"/>
        </w:rPr>
      </w:pPr>
      <w:r w:rsidRPr="00E624AC">
        <w:rPr>
          <w:rFonts w:eastAsia="Courier New"/>
          <w:lang w:eastAsia="pl-PL"/>
        </w:rPr>
        <w:t>_____________________________________________________________________________</w:t>
      </w:r>
    </w:p>
    <w:p w14:paraId="4BD5E131" w14:textId="77777777" w:rsidR="00CA5637" w:rsidRPr="00E624AC" w:rsidRDefault="00CA5637" w:rsidP="00CA5637">
      <w:pPr>
        <w:spacing w:before="240" w:line="360" w:lineRule="auto"/>
        <w:ind w:firstLine="360"/>
        <w:jc w:val="right"/>
        <w:rPr>
          <w:rFonts w:eastAsia="Courier New"/>
          <w:lang w:eastAsia="pl-PL"/>
        </w:rPr>
      </w:pPr>
      <w:r w:rsidRPr="00E624AC">
        <w:rPr>
          <w:rFonts w:eastAsia="Courier New"/>
          <w:lang w:eastAsia="pl-PL"/>
        </w:rPr>
        <w:t>_______________________________________________________________________________</w:t>
      </w:r>
    </w:p>
    <w:p w14:paraId="672CFA07" w14:textId="77777777" w:rsidR="00CA5637" w:rsidRPr="00E624AC" w:rsidRDefault="00CA5637" w:rsidP="00CA5637">
      <w:pPr>
        <w:jc w:val="right"/>
        <w:rPr>
          <w:rFonts w:eastAsia="Courier New"/>
          <w:lang w:eastAsia="pl-PL"/>
        </w:rPr>
      </w:pPr>
    </w:p>
    <w:p w14:paraId="4380C798" w14:textId="77777777" w:rsidR="00CA5637" w:rsidRPr="00E624AC" w:rsidRDefault="00CA5637" w:rsidP="00CA5637">
      <w:pPr>
        <w:jc w:val="right"/>
        <w:rPr>
          <w:rFonts w:eastAsia="Courier New"/>
          <w:lang w:eastAsia="pl-PL"/>
        </w:rPr>
      </w:pPr>
    </w:p>
    <w:p w14:paraId="3E75DF05" w14:textId="77777777" w:rsidR="00CA5637" w:rsidRPr="00E624AC" w:rsidRDefault="00CA5637" w:rsidP="00CA5637">
      <w:pPr>
        <w:jc w:val="right"/>
        <w:rPr>
          <w:rFonts w:eastAsia="Courier New"/>
          <w:lang w:eastAsia="pl-PL"/>
        </w:rPr>
      </w:pPr>
    </w:p>
    <w:p w14:paraId="4AF9A3A0" w14:textId="77777777" w:rsidR="00CA5637" w:rsidRPr="00E624AC" w:rsidRDefault="00CA5637" w:rsidP="00CA5637">
      <w:pPr>
        <w:rPr>
          <w:rFonts w:eastAsia="Courier New"/>
          <w:b/>
          <w:lang w:eastAsia="pl-PL"/>
        </w:rPr>
      </w:pPr>
      <w:r w:rsidRPr="00E624AC">
        <w:rPr>
          <w:rFonts w:eastAsia="Courier New"/>
          <w:b/>
          <w:lang w:eastAsia="pl-PL"/>
        </w:rPr>
        <w:t>…………………………………</w:t>
      </w:r>
      <w:r w:rsidRPr="00E624AC">
        <w:rPr>
          <w:rFonts w:eastAsia="Courier New"/>
          <w:b/>
          <w:lang w:eastAsia="pl-PL"/>
        </w:rPr>
        <w:tab/>
      </w:r>
      <w:r w:rsidRPr="00E624AC">
        <w:rPr>
          <w:rFonts w:eastAsia="Courier New"/>
          <w:b/>
          <w:lang w:eastAsia="pl-PL"/>
        </w:rPr>
        <w:tab/>
      </w:r>
      <w:r w:rsidRPr="00E624AC">
        <w:rPr>
          <w:rFonts w:eastAsia="Courier New"/>
          <w:b/>
          <w:lang w:eastAsia="pl-PL"/>
        </w:rPr>
        <w:tab/>
        <w:t>………………………………………………..</w:t>
      </w:r>
    </w:p>
    <w:p w14:paraId="6606FEAC" w14:textId="18A2BE6A" w:rsidR="00CA5637" w:rsidRPr="00E624AC" w:rsidRDefault="00CA5637" w:rsidP="00CA5637">
      <w:pPr>
        <w:rPr>
          <w:rFonts w:eastAsia="Courier New"/>
          <w:lang w:eastAsia="pl-PL"/>
        </w:rPr>
      </w:pPr>
      <w:r w:rsidRPr="00CA5637">
        <w:rPr>
          <w:rFonts w:eastAsia="Courier New"/>
          <w:sz w:val="20"/>
          <w:szCs w:val="20"/>
          <w:lang w:eastAsia="pl-PL"/>
        </w:rPr>
        <w:t xml:space="preserve">pieczątka i podpis Zamawiającego </w:t>
      </w:r>
      <w:r w:rsidRPr="00CA5637">
        <w:rPr>
          <w:rFonts w:eastAsia="Courier New"/>
          <w:sz w:val="20"/>
          <w:szCs w:val="20"/>
          <w:lang w:eastAsia="pl-PL"/>
        </w:rPr>
        <w:tab/>
      </w:r>
      <w:r>
        <w:rPr>
          <w:rFonts w:eastAsia="Courier New"/>
          <w:sz w:val="20"/>
          <w:szCs w:val="20"/>
          <w:lang w:eastAsia="pl-PL"/>
        </w:rPr>
        <w:tab/>
      </w:r>
      <w:r>
        <w:rPr>
          <w:rFonts w:eastAsia="Courier New"/>
          <w:sz w:val="20"/>
          <w:szCs w:val="20"/>
          <w:lang w:eastAsia="pl-PL"/>
        </w:rPr>
        <w:tab/>
      </w:r>
      <w:r w:rsidRPr="00CA5637">
        <w:rPr>
          <w:rFonts w:eastAsia="Courier New"/>
          <w:sz w:val="20"/>
          <w:szCs w:val="20"/>
          <w:lang w:eastAsia="pl-PL"/>
        </w:rPr>
        <w:tab/>
      </w:r>
      <w:r w:rsidRPr="00CA5637">
        <w:rPr>
          <w:rFonts w:eastAsia="Courier New"/>
          <w:sz w:val="20"/>
          <w:szCs w:val="20"/>
          <w:lang w:eastAsia="pl-PL"/>
        </w:rPr>
        <w:tab/>
        <w:t xml:space="preserve"> pieczątka i podpis Zamawiającego</w:t>
      </w:r>
      <w:r w:rsidRPr="00E624AC">
        <w:rPr>
          <w:rFonts w:eastAsia="Courier New"/>
          <w:lang w:eastAsia="pl-PL"/>
        </w:rPr>
        <w:t xml:space="preserve"> </w:t>
      </w:r>
    </w:p>
    <w:p w14:paraId="35650C9D" w14:textId="77777777" w:rsidR="00CA5637" w:rsidRPr="00E624AC" w:rsidRDefault="00CA5637" w:rsidP="00CA5637">
      <w:pPr>
        <w:jc w:val="right"/>
        <w:rPr>
          <w:rFonts w:eastAsia="Courier New"/>
          <w:lang w:eastAsia="pl-PL"/>
        </w:rPr>
      </w:pPr>
    </w:p>
    <w:p w14:paraId="00A1ADBE" w14:textId="77777777" w:rsidR="00CA5637" w:rsidRPr="00E624AC" w:rsidRDefault="00CA5637" w:rsidP="00CA5637">
      <w:pPr>
        <w:jc w:val="right"/>
        <w:rPr>
          <w:rFonts w:eastAsia="Courier New"/>
          <w:b/>
          <w:lang w:eastAsia="pl-PL"/>
        </w:rPr>
      </w:pPr>
    </w:p>
    <w:p w14:paraId="04D3AAD7" w14:textId="77777777" w:rsidR="00CA5637" w:rsidRPr="00E624AC" w:rsidRDefault="00CA5637" w:rsidP="00CA5637">
      <w:pPr>
        <w:jc w:val="right"/>
        <w:rPr>
          <w:rFonts w:eastAsia="Courier New"/>
          <w:b/>
          <w:lang w:eastAsia="pl-PL"/>
        </w:rPr>
      </w:pPr>
    </w:p>
    <w:p w14:paraId="474DAE7B" w14:textId="77777777" w:rsidR="00CA5637" w:rsidRPr="00E624AC" w:rsidRDefault="00CA5637" w:rsidP="00CA5637">
      <w:pPr>
        <w:jc w:val="right"/>
        <w:rPr>
          <w:rFonts w:eastAsia="Courier New"/>
          <w:b/>
          <w:sz w:val="20"/>
          <w:szCs w:val="20"/>
          <w:lang w:eastAsia="pl-PL"/>
        </w:rPr>
      </w:pPr>
    </w:p>
    <w:p w14:paraId="0A2B7D41" w14:textId="714D3915" w:rsidR="00CA5637" w:rsidRPr="00E624AC" w:rsidRDefault="00CA5637" w:rsidP="00CA5637">
      <w:pPr>
        <w:rPr>
          <w:rFonts w:eastAsia="Courier New"/>
          <w:sz w:val="20"/>
          <w:szCs w:val="20"/>
          <w:lang w:eastAsia="pl-PL"/>
        </w:rPr>
      </w:pPr>
      <w:r w:rsidRPr="00E624AC">
        <w:rPr>
          <w:rFonts w:eastAsia="Courier New"/>
          <w:b/>
          <w:sz w:val="20"/>
          <w:szCs w:val="20"/>
          <w:lang w:eastAsia="pl-PL"/>
        </w:rPr>
        <w:t>Proszę o niezwłoczne potwierdzenie otrzymania niniejszego zlecenia na e-mail</w:t>
      </w:r>
      <w:r>
        <w:rPr>
          <w:rFonts w:eastAsia="Courier New"/>
          <w:b/>
          <w:sz w:val="20"/>
          <w:szCs w:val="20"/>
          <w:lang w:eastAsia="pl-PL"/>
        </w:rPr>
        <w:t xml:space="preserve"> wskazany w §14 ust. 3 Umowy</w:t>
      </w:r>
      <w:r w:rsidR="00544679">
        <w:rPr>
          <w:rFonts w:eastAsia="Courier New"/>
          <w:b/>
          <w:sz w:val="20"/>
          <w:szCs w:val="20"/>
          <w:lang w:eastAsia="pl-PL"/>
        </w:rPr>
        <w:t xml:space="preserve"> oraz e-mail koordynatora umowy</w:t>
      </w:r>
      <w:r>
        <w:rPr>
          <w:rFonts w:eastAsia="Courier New"/>
          <w:b/>
          <w:sz w:val="20"/>
          <w:szCs w:val="20"/>
          <w:lang w:eastAsia="pl-PL"/>
        </w:rPr>
        <w:t xml:space="preserve">. </w:t>
      </w:r>
    </w:p>
    <w:p w14:paraId="4170CE8D" w14:textId="73CCEFF2" w:rsidR="00CA5637" w:rsidRPr="00DC7A9B" w:rsidRDefault="00CA5637" w:rsidP="00DC7A9B">
      <w:pPr>
        <w:rPr>
          <w:rFonts w:ascii="Calibri" w:eastAsia="Courier New" w:hAnsi="Calibri" w:cs="Calibri"/>
          <w:sz w:val="28"/>
          <w:lang w:eastAsia="pl-PL"/>
        </w:rPr>
      </w:pPr>
      <w:r w:rsidRPr="00E624AC">
        <w:rPr>
          <w:rFonts w:eastAsia="Courier New"/>
          <w:lang w:eastAsia="pl-PL"/>
        </w:rPr>
        <w:br w:type="page"/>
      </w:r>
      <w:r w:rsidRPr="00DC7A9B">
        <w:rPr>
          <w:rFonts w:ascii="Calibri" w:eastAsia="Courier New" w:hAnsi="Calibri" w:cs="Calibri"/>
          <w:sz w:val="28"/>
          <w:lang w:eastAsia="pl-PL"/>
        </w:rPr>
        <w:lastRenderedPageBreak/>
        <w:t xml:space="preserve">Załącznik nr </w:t>
      </w:r>
      <w:r w:rsidR="00307F7C" w:rsidRPr="00DC7A9B">
        <w:rPr>
          <w:rFonts w:ascii="Calibri" w:eastAsia="Courier New" w:hAnsi="Calibri" w:cs="Calibri"/>
          <w:sz w:val="28"/>
          <w:lang w:eastAsia="pl-PL"/>
        </w:rPr>
        <w:t>9</w:t>
      </w:r>
    </w:p>
    <w:p w14:paraId="1FB0C9F2" w14:textId="39693589" w:rsidR="00CA5637" w:rsidRPr="00DC7A9B" w:rsidRDefault="00CA5637" w:rsidP="00DC7A9B">
      <w:pPr>
        <w:rPr>
          <w:rFonts w:ascii="Calibri" w:eastAsia="Courier New" w:hAnsi="Calibri" w:cs="Calibri"/>
          <w:sz w:val="28"/>
          <w:lang w:eastAsia="pl-PL"/>
        </w:rPr>
      </w:pPr>
      <w:r w:rsidRPr="00DC7A9B">
        <w:rPr>
          <w:rFonts w:ascii="Calibri" w:eastAsia="Courier New" w:hAnsi="Calibri" w:cs="Calibri"/>
          <w:sz w:val="28"/>
          <w:lang w:eastAsia="pl-PL"/>
        </w:rPr>
        <w:t xml:space="preserve">do umowy nr </w:t>
      </w:r>
      <w:r w:rsidR="00307F7C" w:rsidRPr="00DC7A9B">
        <w:rPr>
          <w:rFonts w:ascii="Calibri" w:eastAsia="Courier New" w:hAnsi="Calibri" w:cs="Calibri"/>
          <w:sz w:val="28"/>
          <w:lang w:eastAsia="pl-PL"/>
        </w:rPr>
        <w:t>………………</w:t>
      </w:r>
    </w:p>
    <w:p w14:paraId="5C4010C5" w14:textId="77777777" w:rsidR="00CA5637" w:rsidRPr="007039D4" w:rsidRDefault="00CA5637" w:rsidP="00CA5637">
      <w:pPr>
        <w:jc w:val="center"/>
        <w:rPr>
          <w:rFonts w:eastAsia="Courier New"/>
          <w:b/>
          <w:lang w:eastAsia="pl-PL"/>
        </w:rPr>
      </w:pPr>
    </w:p>
    <w:p w14:paraId="20D036D3" w14:textId="77777777" w:rsidR="00CA5637" w:rsidRPr="007039D4" w:rsidRDefault="00CA5637" w:rsidP="00CA5637">
      <w:pPr>
        <w:jc w:val="center"/>
        <w:rPr>
          <w:rFonts w:eastAsia="Courier New"/>
          <w:b/>
          <w:lang w:eastAsia="pl-PL"/>
        </w:rPr>
      </w:pPr>
      <w:r w:rsidRPr="007039D4">
        <w:rPr>
          <w:rFonts w:eastAsia="Courier New"/>
          <w:b/>
          <w:lang w:eastAsia="pl-PL"/>
        </w:rPr>
        <w:t xml:space="preserve">PROTOKÓŁ ODBIORU </w:t>
      </w:r>
    </w:p>
    <w:p w14:paraId="6ED40DA6" w14:textId="0F5F29C2" w:rsidR="00CA5637" w:rsidRPr="007039D4" w:rsidRDefault="00CA5637" w:rsidP="00CA5637">
      <w:pPr>
        <w:jc w:val="center"/>
        <w:rPr>
          <w:rFonts w:eastAsia="Courier New"/>
          <w:b/>
        </w:rPr>
      </w:pPr>
      <w:r w:rsidRPr="007039D4">
        <w:rPr>
          <w:rFonts w:eastAsia="Courier New"/>
          <w:b/>
          <w:lang w:eastAsia="pl-PL"/>
        </w:rPr>
        <w:t>U</w:t>
      </w:r>
      <w:bookmarkStart w:id="5" w:name="_Hlk11835135"/>
      <w:r w:rsidRPr="007039D4">
        <w:rPr>
          <w:rFonts w:eastAsia="Courier New"/>
          <w:b/>
          <w:lang w:eastAsia="pl-PL"/>
        </w:rPr>
        <w:t xml:space="preserve">SŁUGI </w:t>
      </w:r>
      <w:bookmarkEnd w:id="5"/>
      <w:r w:rsidR="00FC6B6D">
        <w:rPr>
          <w:rFonts w:eastAsia="Courier New"/>
          <w:b/>
        </w:rPr>
        <w:t>ROZWOJU</w:t>
      </w:r>
      <w:r w:rsidRPr="007039D4">
        <w:rPr>
          <w:rFonts w:eastAsia="Courier New"/>
          <w:b/>
        </w:rPr>
        <w:t xml:space="preserve"> </w:t>
      </w:r>
    </w:p>
    <w:p w14:paraId="581C80B4" w14:textId="77777777" w:rsidR="00CA5637" w:rsidRPr="007039D4" w:rsidRDefault="00CA5637" w:rsidP="00CA5637">
      <w:pPr>
        <w:spacing w:before="120"/>
        <w:jc w:val="center"/>
        <w:rPr>
          <w:rFonts w:eastAsia="Courier New"/>
          <w:b/>
          <w:lang w:eastAsia="pl-PL"/>
        </w:rPr>
      </w:pPr>
      <w:r w:rsidRPr="007039D4">
        <w:rPr>
          <w:rFonts w:eastAsia="Courier New"/>
          <w:b/>
          <w:lang w:eastAsia="pl-PL"/>
        </w:rPr>
        <w:t>ZAMÓWIENIA OPCJONALNEGO</w:t>
      </w:r>
    </w:p>
    <w:p w14:paraId="58826CB4" w14:textId="77777777" w:rsidR="00CA5637" w:rsidRPr="007039D4" w:rsidRDefault="00CA5637" w:rsidP="00CA5637">
      <w:pPr>
        <w:rPr>
          <w:rFonts w:eastAsia="Courier New"/>
          <w:b/>
          <w:lang w:eastAsia="pl-PL"/>
        </w:rPr>
      </w:pPr>
    </w:p>
    <w:p w14:paraId="1E912423" w14:textId="6E9ED49F" w:rsidR="00CA5637" w:rsidRPr="007039D4" w:rsidRDefault="00CA5637" w:rsidP="00CA5637">
      <w:pPr>
        <w:jc w:val="center"/>
        <w:rPr>
          <w:rFonts w:eastAsia="Courier New"/>
          <w:lang w:eastAsia="pl-PL"/>
        </w:rPr>
      </w:pPr>
      <w:r w:rsidRPr="007039D4">
        <w:rPr>
          <w:rFonts w:eastAsia="Courier New"/>
          <w:lang w:eastAsia="pl-PL"/>
        </w:rPr>
        <w:t xml:space="preserve">do umowy nr </w:t>
      </w:r>
      <w:r w:rsidRPr="00F1212D">
        <w:rPr>
          <w:rFonts w:eastAsia="Courier New"/>
          <w:lang w:eastAsia="pl-PL"/>
        </w:rPr>
        <w:t xml:space="preserve">……… </w:t>
      </w:r>
      <w:r w:rsidRPr="007039D4">
        <w:rPr>
          <w:rFonts w:eastAsia="Courier New"/>
          <w:lang w:eastAsia="pl-PL"/>
        </w:rPr>
        <w:t xml:space="preserve">z dnia …………………….. r. </w:t>
      </w:r>
    </w:p>
    <w:p w14:paraId="41241806" w14:textId="77777777" w:rsidR="00CA5637" w:rsidRPr="007039D4" w:rsidRDefault="00CA5637" w:rsidP="00CA5637">
      <w:pPr>
        <w:rPr>
          <w:rFonts w:eastAsia="Courier New"/>
          <w:lang w:eastAsia="pl-PL"/>
        </w:rPr>
      </w:pPr>
    </w:p>
    <w:p w14:paraId="20BA78B2" w14:textId="77777777" w:rsidR="00CA5637" w:rsidRPr="00307F7C" w:rsidRDefault="00CA5637" w:rsidP="00CA5637">
      <w:pPr>
        <w:rPr>
          <w:rFonts w:eastAsia="Courier New"/>
          <w:sz w:val="22"/>
          <w:szCs w:val="22"/>
          <w:lang w:eastAsia="pl-PL"/>
        </w:rPr>
      </w:pPr>
      <w:r w:rsidRPr="00307F7C">
        <w:rPr>
          <w:rFonts w:eastAsia="Courier New"/>
          <w:sz w:val="22"/>
          <w:szCs w:val="22"/>
          <w:lang w:eastAsia="pl-PL"/>
        </w:rPr>
        <w:t>Miejsce dokonania odbioru: …………………………………………………</w:t>
      </w:r>
    </w:p>
    <w:p w14:paraId="2CB50853" w14:textId="77777777" w:rsidR="00CA5637" w:rsidRPr="00307F7C" w:rsidRDefault="00CA5637" w:rsidP="00CA5637">
      <w:pPr>
        <w:rPr>
          <w:rFonts w:eastAsia="Courier New"/>
          <w:sz w:val="22"/>
          <w:szCs w:val="22"/>
          <w:lang w:eastAsia="pl-PL"/>
        </w:rPr>
      </w:pPr>
    </w:p>
    <w:p w14:paraId="380D32D1" w14:textId="77777777" w:rsidR="00CA5637" w:rsidRPr="00307F7C" w:rsidRDefault="00CA5637" w:rsidP="00CA5637">
      <w:pPr>
        <w:rPr>
          <w:rFonts w:eastAsia="Courier New"/>
          <w:sz w:val="22"/>
          <w:szCs w:val="22"/>
          <w:lang w:eastAsia="pl-PL"/>
        </w:rPr>
      </w:pPr>
      <w:r w:rsidRPr="00307F7C">
        <w:rPr>
          <w:rFonts w:eastAsia="Courier New"/>
          <w:sz w:val="22"/>
          <w:szCs w:val="22"/>
          <w:lang w:eastAsia="pl-PL"/>
        </w:rPr>
        <w:t>Data dokonania odbioru: …………………………………………………….</w:t>
      </w:r>
    </w:p>
    <w:p w14:paraId="6D634D85" w14:textId="77777777" w:rsidR="00CA5637" w:rsidRPr="00307F7C" w:rsidRDefault="00CA5637" w:rsidP="00CA5637">
      <w:pPr>
        <w:rPr>
          <w:rFonts w:eastAsia="Courier New"/>
          <w:sz w:val="22"/>
          <w:szCs w:val="22"/>
          <w:lang w:eastAsia="pl-PL"/>
        </w:rPr>
      </w:pPr>
    </w:p>
    <w:p w14:paraId="15A1E01B" w14:textId="77777777" w:rsidR="00CA5637" w:rsidRPr="007039D4" w:rsidRDefault="00CA5637" w:rsidP="00CA5637">
      <w:pPr>
        <w:rPr>
          <w:rFonts w:eastAsia="Courier New"/>
          <w:lang w:eastAsia="pl-PL"/>
        </w:rPr>
      </w:pPr>
      <w:r w:rsidRPr="00307F7C">
        <w:rPr>
          <w:rFonts w:eastAsia="Courier New"/>
          <w:sz w:val="22"/>
          <w:szCs w:val="22"/>
          <w:lang w:eastAsia="pl-PL"/>
        </w:rPr>
        <w:t>Ze strony Wykonawcy:</w:t>
      </w:r>
      <w:r w:rsidRPr="007039D4">
        <w:rPr>
          <w:rFonts w:eastAsia="Courier New"/>
          <w:lang w:eastAsia="pl-PL"/>
        </w:rPr>
        <w:t xml:space="preserve"> ……………………………………………………..</w:t>
      </w:r>
    </w:p>
    <w:p w14:paraId="7E1F17CA" w14:textId="77777777" w:rsidR="00CA5637" w:rsidRPr="007039D4" w:rsidRDefault="00CA5637" w:rsidP="00CA5637">
      <w:pPr>
        <w:rPr>
          <w:rFonts w:eastAsia="Courier New"/>
          <w:sz w:val="16"/>
          <w:szCs w:val="16"/>
          <w:lang w:eastAsia="pl-PL"/>
        </w:rPr>
      </w:pPr>
      <w:r w:rsidRPr="007039D4">
        <w:rPr>
          <w:rFonts w:eastAsia="Courier New"/>
          <w:sz w:val="16"/>
          <w:szCs w:val="16"/>
          <w:lang w:eastAsia="pl-PL"/>
        </w:rPr>
        <w:t>(nazwa i adres Wykonawcy)</w:t>
      </w:r>
    </w:p>
    <w:p w14:paraId="09E09221" w14:textId="77777777" w:rsidR="00CA5637" w:rsidRPr="007039D4" w:rsidRDefault="00CA5637" w:rsidP="00CA5637">
      <w:pPr>
        <w:rPr>
          <w:rFonts w:eastAsia="Courier New"/>
          <w:lang w:eastAsia="pl-PL"/>
        </w:rPr>
      </w:pPr>
    </w:p>
    <w:p w14:paraId="0752A547" w14:textId="77777777" w:rsidR="00CA5637" w:rsidRPr="007039D4" w:rsidRDefault="00CA5637" w:rsidP="00CA5637">
      <w:pPr>
        <w:rPr>
          <w:rFonts w:eastAsia="Courier New"/>
          <w:lang w:eastAsia="pl-PL"/>
        </w:rPr>
      </w:pPr>
      <w:r w:rsidRPr="007039D4">
        <w:rPr>
          <w:rFonts w:eastAsia="Courier New"/>
          <w:lang w:eastAsia="pl-PL"/>
        </w:rPr>
        <w:t>…</w:t>
      </w:r>
      <w:r>
        <w:rPr>
          <w:rFonts w:eastAsia="Courier New"/>
          <w:lang w:eastAsia="pl-PL"/>
        </w:rPr>
        <w:t>…</w:t>
      </w:r>
      <w:r w:rsidRPr="007039D4">
        <w:rPr>
          <w:rFonts w:eastAsia="Courier New"/>
          <w:lang w:eastAsia="pl-PL"/>
        </w:rPr>
        <w:t>……………………………….</w:t>
      </w:r>
    </w:p>
    <w:p w14:paraId="089B4B7F" w14:textId="77777777" w:rsidR="00CA5637" w:rsidRPr="007039D4" w:rsidRDefault="00CA5637" w:rsidP="00CA5637">
      <w:pPr>
        <w:rPr>
          <w:rFonts w:eastAsia="Courier New"/>
          <w:sz w:val="16"/>
          <w:szCs w:val="16"/>
          <w:lang w:eastAsia="pl-PL"/>
        </w:rPr>
      </w:pPr>
      <w:r w:rsidRPr="007039D4">
        <w:rPr>
          <w:rFonts w:eastAsia="Courier New"/>
          <w:sz w:val="16"/>
          <w:szCs w:val="16"/>
          <w:lang w:eastAsia="pl-PL"/>
        </w:rPr>
        <w:t>(imię i nazwisko przedstawiciela Wykonawcy)</w:t>
      </w:r>
    </w:p>
    <w:p w14:paraId="48ABEB2D" w14:textId="77777777" w:rsidR="00CA5637" w:rsidRPr="007039D4" w:rsidRDefault="00CA5637" w:rsidP="00CA5637">
      <w:pPr>
        <w:rPr>
          <w:rFonts w:eastAsia="Courier New"/>
          <w:lang w:eastAsia="pl-PL"/>
        </w:rPr>
      </w:pPr>
    </w:p>
    <w:p w14:paraId="066A055A" w14:textId="77777777" w:rsidR="00CA5637" w:rsidRPr="00307F7C" w:rsidRDefault="00CA5637" w:rsidP="00CA5637">
      <w:pPr>
        <w:rPr>
          <w:rFonts w:eastAsia="Courier New"/>
          <w:sz w:val="22"/>
          <w:szCs w:val="22"/>
          <w:lang w:eastAsia="pl-PL"/>
        </w:rPr>
      </w:pPr>
      <w:r w:rsidRPr="00307F7C">
        <w:rPr>
          <w:rFonts w:eastAsia="Courier New"/>
          <w:sz w:val="22"/>
          <w:szCs w:val="22"/>
          <w:lang w:eastAsia="pl-PL"/>
        </w:rPr>
        <w:t>Ze strony Zamawiającego:</w:t>
      </w:r>
    </w:p>
    <w:p w14:paraId="2C5C05AB" w14:textId="77777777" w:rsidR="00CA5637" w:rsidRPr="007039D4" w:rsidRDefault="00CA5637" w:rsidP="00CA5637">
      <w:pPr>
        <w:rPr>
          <w:rFonts w:eastAsia="Courier New"/>
          <w:lang w:eastAsia="pl-PL"/>
        </w:rPr>
      </w:pPr>
    </w:p>
    <w:p w14:paraId="61523EE5" w14:textId="08E281C8" w:rsidR="00CA5637" w:rsidRPr="007039D4" w:rsidRDefault="00CA5637" w:rsidP="00CA5637">
      <w:pPr>
        <w:jc w:val="both"/>
        <w:rPr>
          <w:rFonts w:eastAsia="Courier New"/>
          <w:lang w:eastAsia="pl-PL"/>
        </w:rPr>
      </w:pPr>
      <w:r w:rsidRPr="00307F7C">
        <w:rPr>
          <w:rFonts w:eastAsia="Courier New"/>
          <w:sz w:val="22"/>
          <w:szCs w:val="22"/>
          <w:lang w:eastAsia="pl-PL"/>
        </w:rPr>
        <w:t xml:space="preserve">Komisja do obioru przedmiotu umowy określonego w § 2 ust. 1 pkt 2 </w:t>
      </w:r>
      <w:r w:rsidR="00FC6B6D">
        <w:rPr>
          <w:rFonts w:eastAsia="Courier New"/>
          <w:sz w:val="22"/>
          <w:szCs w:val="22"/>
          <w:lang w:eastAsia="pl-PL"/>
        </w:rPr>
        <w:t xml:space="preserve">Umowy </w:t>
      </w:r>
      <w:r w:rsidRPr="00307F7C">
        <w:rPr>
          <w:rFonts w:eastAsia="Courier New"/>
          <w:sz w:val="22"/>
          <w:szCs w:val="22"/>
          <w:lang w:eastAsia="pl-PL"/>
        </w:rPr>
        <w:t>potwierdza wykonanie Zlecenia nr …… z dnia ………..… dotyczącego ………</w:t>
      </w:r>
      <w:r w:rsidR="00307F7C">
        <w:rPr>
          <w:rFonts w:eastAsia="Courier New"/>
          <w:sz w:val="22"/>
          <w:szCs w:val="22"/>
          <w:lang w:eastAsia="pl-PL"/>
        </w:rPr>
        <w:t>…………………………………..</w:t>
      </w:r>
      <w:r w:rsidRPr="00307F7C">
        <w:rPr>
          <w:rFonts w:eastAsia="Courier New"/>
          <w:sz w:val="22"/>
          <w:szCs w:val="22"/>
          <w:lang w:eastAsia="pl-PL"/>
        </w:rPr>
        <w:t xml:space="preserve"> i potwierdza wykorzystanie …… osobogodzin z puli …….. osobogodzin. Po wykonaniu Zlecenia do końca obowiązywania Umowy zostaje do wykorzystania ….. osobogodzin</w:t>
      </w:r>
      <w:r w:rsidRPr="007039D4">
        <w:rPr>
          <w:rFonts w:eastAsia="Courier New"/>
          <w:lang w:eastAsia="pl-PL"/>
        </w:rPr>
        <w:t>.</w:t>
      </w:r>
    </w:p>
    <w:p w14:paraId="2B43C5DD" w14:textId="77777777" w:rsidR="00CA5637" w:rsidRDefault="00CA5637" w:rsidP="00CA5637">
      <w:pPr>
        <w:rPr>
          <w:rFonts w:eastAsia="Courier New"/>
          <w:lang w:eastAsia="pl-PL"/>
        </w:rPr>
      </w:pPr>
    </w:p>
    <w:p w14:paraId="620A6DA0" w14:textId="77777777" w:rsidR="00CA5637" w:rsidRPr="00307F7C" w:rsidRDefault="00CA5637" w:rsidP="00CA5637">
      <w:pPr>
        <w:rPr>
          <w:rFonts w:eastAsia="Courier New"/>
          <w:sz w:val="22"/>
          <w:szCs w:val="22"/>
          <w:lang w:eastAsia="pl-PL"/>
        </w:rPr>
      </w:pPr>
      <w:r w:rsidRPr="00307F7C">
        <w:rPr>
          <w:rFonts w:eastAsia="Courier New"/>
          <w:sz w:val="22"/>
          <w:szCs w:val="22"/>
          <w:lang w:eastAsia="pl-PL"/>
        </w:rPr>
        <w:t>Uwagi:</w:t>
      </w:r>
    </w:p>
    <w:p w14:paraId="451C71C2" w14:textId="77777777" w:rsidR="00CA5637" w:rsidRPr="00307F7C" w:rsidRDefault="00CA5637" w:rsidP="00CA5637">
      <w:pPr>
        <w:rPr>
          <w:rFonts w:eastAsia="Courier New"/>
          <w:sz w:val="22"/>
          <w:szCs w:val="22"/>
          <w:lang w:eastAsia="pl-PL"/>
        </w:rPr>
      </w:pPr>
      <w:r w:rsidRPr="00307F7C">
        <w:rPr>
          <w:rFonts w:eastAsia="Courier New"/>
          <w:sz w:val="22"/>
          <w:szCs w:val="22"/>
          <w:lang w:eastAsia="pl-PL"/>
        </w:rPr>
        <w:t>…………………………………………………………………………………………….</w:t>
      </w:r>
    </w:p>
    <w:p w14:paraId="6F45091F" w14:textId="77777777" w:rsidR="00CA5637" w:rsidRPr="00307F7C" w:rsidRDefault="00CA5637" w:rsidP="00CA5637">
      <w:pPr>
        <w:rPr>
          <w:rFonts w:eastAsia="Courier New"/>
          <w:sz w:val="22"/>
          <w:szCs w:val="22"/>
          <w:lang w:eastAsia="pl-PL"/>
        </w:rPr>
      </w:pPr>
      <w:r w:rsidRPr="00307F7C">
        <w:rPr>
          <w:rFonts w:eastAsia="Courier New"/>
          <w:sz w:val="22"/>
          <w:szCs w:val="22"/>
          <w:lang w:eastAsia="pl-PL"/>
        </w:rPr>
        <w:t>…………………………………………………………………………………………….</w:t>
      </w:r>
    </w:p>
    <w:p w14:paraId="467BEECF" w14:textId="77777777" w:rsidR="00CA5637" w:rsidRPr="00307F7C" w:rsidRDefault="00CA5637" w:rsidP="00CA5637">
      <w:pPr>
        <w:rPr>
          <w:rFonts w:eastAsia="Courier New"/>
          <w:sz w:val="22"/>
          <w:szCs w:val="22"/>
          <w:lang w:eastAsia="pl-PL"/>
        </w:rPr>
      </w:pPr>
    </w:p>
    <w:p w14:paraId="1B85617B" w14:textId="77777777" w:rsidR="00CA5637" w:rsidRPr="00307F7C" w:rsidRDefault="00CA5637" w:rsidP="00CA5637">
      <w:pPr>
        <w:rPr>
          <w:rFonts w:eastAsia="Courier New"/>
          <w:sz w:val="22"/>
          <w:szCs w:val="22"/>
          <w:lang w:eastAsia="pl-PL"/>
        </w:rPr>
      </w:pPr>
      <w:r w:rsidRPr="00307F7C">
        <w:rPr>
          <w:rFonts w:eastAsia="Courier New"/>
          <w:sz w:val="22"/>
          <w:szCs w:val="22"/>
          <w:lang w:eastAsia="pl-PL"/>
        </w:rPr>
        <w:t>Załączniki:</w:t>
      </w:r>
    </w:p>
    <w:p w14:paraId="66F95CD6" w14:textId="77777777" w:rsidR="00CA5637" w:rsidRPr="00307F7C" w:rsidRDefault="00CA5637" w:rsidP="00CA5637">
      <w:pPr>
        <w:rPr>
          <w:rFonts w:eastAsia="Courier New"/>
          <w:sz w:val="22"/>
          <w:szCs w:val="22"/>
          <w:lang w:eastAsia="pl-PL"/>
        </w:rPr>
      </w:pPr>
      <w:r w:rsidRPr="00307F7C">
        <w:rPr>
          <w:rFonts w:eastAsia="Courier New"/>
          <w:sz w:val="22"/>
          <w:szCs w:val="22"/>
          <w:lang w:eastAsia="pl-PL"/>
        </w:rPr>
        <w:t>- ………………..*</w:t>
      </w:r>
    </w:p>
    <w:p w14:paraId="076B5D94" w14:textId="77777777" w:rsidR="00CA5637" w:rsidRPr="00307F7C" w:rsidRDefault="00CA5637" w:rsidP="00CA5637">
      <w:pPr>
        <w:rPr>
          <w:rFonts w:eastAsia="Courier New"/>
          <w:sz w:val="22"/>
          <w:szCs w:val="22"/>
          <w:lang w:eastAsia="pl-PL"/>
        </w:rPr>
      </w:pPr>
    </w:p>
    <w:p w14:paraId="3CF1B675" w14:textId="77777777" w:rsidR="00CA5637" w:rsidRPr="00307F7C" w:rsidRDefault="00CA5637" w:rsidP="00CA5637">
      <w:pPr>
        <w:rPr>
          <w:rFonts w:eastAsia="Courier New"/>
          <w:sz w:val="22"/>
          <w:szCs w:val="22"/>
          <w:lang w:eastAsia="pl-PL"/>
        </w:rPr>
      </w:pPr>
      <w:r w:rsidRPr="00307F7C">
        <w:rPr>
          <w:rFonts w:eastAsia="Courier New"/>
          <w:sz w:val="22"/>
          <w:szCs w:val="22"/>
          <w:lang w:eastAsia="pl-PL"/>
        </w:rPr>
        <w:t>Podpisy Komisji do odbioru przedmiotu umowy:</w:t>
      </w:r>
    </w:p>
    <w:p w14:paraId="1FF1691E" w14:textId="77777777" w:rsidR="00CA5637" w:rsidRPr="00307F7C" w:rsidRDefault="00CA5637" w:rsidP="00CA5637">
      <w:pPr>
        <w:rPr>
          <w:rFonts w:eastAsia="Courier New"/>
          <w:sz w:val="22"/>
          <w:szCs w:val="22"/>
          <w:lang w:eastAsia="pl-PL"/>
        </w:rPr>
      </w:pPr>
    </w:p>
    <w:p w14:paraId="0B5A69BC" w14:textId="77777777" w:rsidR="00CA5637" w:rsidRPr="00307F7C" w:rsidRDefault="00CA5637" w:rsidP="00CA5637">
      <w:pPr>
        <w:rPr>
          <w:rFonts w:eastAsia="Courier New"/>
          <w:sz w:val="22"/>
          <w:szCs w:val="22"/>
          <w:lang w:eastAsia="pl-PL"/>
        </w:rPr>
      </w:pPr>
      <w:r w:rsidRPr="00307F7C">
        <w:rPr>
          <w:rFonts w:eastAsia="Courier New"/>
          <w:sz w:val="22"/>
          <w:szCs w:val="22"/>
          <w:lang w:eastAsia="pl-PL"/>
        </w:rPr>
        <w:t>Przewodniczący:</w:t>
      </w:r>
    </w:p>
    <w:p w14:paraId="26970FDD" w14:textId="77777777" w:rsidR="00CA5637" w:rsidRPr="00307F7C" w:rsidRDefault="00CA5637" w:rsidP="00CA5637">
      <w:pPr>
        <w:rPr>
          <w:rFonts w:eastAsia="Courier New"/>
          <w:sz w:val="22"/>
          <w:szCs w:val="22"/>
          <w:lang w:eastAsia="pl-PL"/>
        </w:rPr>
      </w:pPr>
    </w:p>
    <w:p w14:paraId="0C485E77" w14:textId="77777777" w:rsidR="00CA5637" w:rsidRPr="00307F7C" w:rsidRDefault="00CA5637" w:rsidP="00CA5637">
      <w:pPr>
        <w:rPr>
          <w:rFonts w:eastAsia="Courier New"/>
          <w:sz w:val="22"/>
          <w:szCs w:val="22"/>
          <w:lang w:eastAsia="pl-PL"/>
        </w:rPr>
      </w:pPr>
      <w:r w:rsidRPr="00307F7C">
        <w:rPr>
          <w:rFonts w:eastAsia="Courier New"/>
          <w:sz w:val="22"/>
          <w:szCs w:val="22"/>
          <w:lang w:eastAsia="pl-PL"/>
        </w:rPr>
        <w:t>. ………………………………….</w:t>
      </w:r>
      <w:r w:rsidRPr="00307F7C">
        <w:rPr>
          <w:rFonts w:eastAsia="Courier New"/>
          <w:sz w:val="22"/>
          <w:szCs w:val="22"/>
          <w:lang w:eastAsia="pl-PL"/>
        </w:rPr>
        <w:tab/>
      </w:r>
      <w:r w:rsidRPr="00307F7C">
        <w:rPr>
          <w:rFonts w:eastAsia="Courier New"/>
          <w:sz w:val="22"/>
          <w:szCs w:val="22"/>
          <w:lang w:eastAsia="pl-PL"/>
        </w:rPr>
        <w:tab/>
      </w:r>
    </w:p>
    <w:p w14:paraId="4F5CB227" w14:textId="77777777" w:rsidR="00CA5637" w:rsidRPr="00307F7C" w:rsidRDefault="00CA5637" w:rsidP="00CA5637">
      <w:pPr>
        <w:rPr>
          <w:rFonts w:eastAsia="Courier New"/>
          <w:sz w:val="22"/>
          <w:szCs w:val="22"/>
          <w:lang w:eastAsia="pl-PL"/>
        </w:rPr>
      </w:pPr>
    </w:p>
    <w:p w14:paraId="322B617A" w14:textId="77777777" w:rsidR="00CA5637" w:rsidRPr="007039D4" w:rsidRDefault="00CA5637" w:rsidP="00CA5637">
      <w:pPr>
        <w:rPr>
          <w:rFonts w:eastAsia="Courier New"/>
          <w:lang w:eastAsia="pl-PL"/>
        </w:rPr>
      </w:pPr>
      <w:r w:rsidRPr="00307F7C">
        <w:rPr>
          <w:rFonts w:eastAsia="Courier New"/>
          <w:sz w:val="22"/>
          <w:szCs w:val="22"/>
          <w:lang w:eastAsia="pl-PL"/>
        </w:rPr>
        <w:t>Członkowie komisji:</w:t>
      </w:r>
      <w:r w:rsidRPr="007039D4">
        <w:rPr>
          <w:rFonts w:eastAsia="Courier New"/>
          <w:lang w:eastAsia="pl-PL"/>
        </w:rPr>
        <w:tab/>
      </w:r>
      <w:r w:rsidRPr="007039D4">
        <w:rPr>
          <w:rFonts w:eastAsia="Courier New"/>
          <w:lang w:eastAsia="pl-PL"/>
        </w:rPr>
        <w:tab/>
      </w:r>
    </w:p>
    <w:p w14:paraId="454760F5" w14:textId="77777777" w:rsidR="00CA5637" w:rsidRPr="007039D4" w:rsidRDefault="00CA5637" w:rsidP="00CA5637">
      <w:pPr>
        <w:rPr>
          <w:rFonts w:eastAsia="Courier New"/>
          <w:lang w:eastAsia="pl-PL"/>
        </w:rPr>
      </w:pPr>
    </w:p>
    <w:p w14:paraId="5E5F7676" w14:textId="77777777" w:rsidR="00CA5637" w:rsidRPr="007039D4" w:rsidRDefault="00CA5637" w:rsidP="00CA5637">
      <w:pPr>
        <w:rPr>
          <w:rFonts w:eastAsia="Courier New"/>
          <w:lang w:eastAsia="pl-PL"/>
        </w:rPr>
      </w:pPr>
      <w:r w:rsidRPr="007039D4">
        <w:rPr>
          <w:rFonts w:eastAsia="Courier New"/>
          <w:lang w:eastAsia="pl-PL"/>
        </w:rPr>
        <w:t xml:space="preserve"> ………………………………….</w:t>
      </w:r>
      <w:r w:rsidRPr="007039D4">
        <w:rPr>
          <w:rFonts w:eastAsia="Courier New"/>
          <w:lang w:eastAsia="pl-PL"/>
        </w:rPr>
        <w:tab/>
      </w:r>
      <w:r w:rsidRPr="007039D4">
        <w:rPr>
          <w:rFonts w:eastAsia="Courier New"/>
          <w:lang w:eastAsia="pl-PL"/>
        </w:rPr>
        <w:tab/>
      </w:r>
      <w:r w:rsidRPr="007039D4">
        <w:rPr>
          <w:rFonts w:eastAsia="Courier New"/>
          <w:lang w:eastAsia="pl-PL"/>
        </w:rPr>
        <w:tab/>
        <w:t>………………………………….</w:t>
      </w:r>
      <w:r w:rsidRPr="007039D4">
        <w:rPr>
          <w:rFonts w:eastAsia="Courier New"/>
          <w:lang w:eastAsia="pl-PL"/>
        </w:rPr>
        <w:tab/>
      </w:r>
    </w:p>
    <w:p w14:paraId="0F507672" w14:textId="77777777" w:rsidR="00CA5637" w:rsidRPr="007039D4" w:rsidRDefault="00CA5637" w:rsidP="00CA5637">
      <w:pPr>
        <w:ind w:left="4956" w:firstLine="708"/>
        <w:rPr>
          <w:rFonts w:eastAsia="Courier New"/>
          <w:lang w:eastAsia="pl-PL"/>
        </w:rPr>
      </w:pPr>
      <w:r w:rsidRPr="007039D4">
        <w:rPr>
          <w:rFonts w:eastAsia="Courier New"/>
          <w:i/>
          <w:sz w:val="16"/>
          <w:szCs w:val="16"/>
          <w:lang w:eastAsia="pl-PL"/>
        </w:rPr>
        <w:t>(Przedstawiciel Wykonawcy)</w:t>
      </w:r>
    </w:p>
    <w:p w14:paraId="1CDCA445" w14:textId="77777777" w:rsidR="00CA5637" w:rsidRPr="007039D4" w:rsidRDefault="00CA5637" w:rsidP="00CA5637">
      <w:pPr>
        <w:rPr>
          <w:rFonts w:eastAsia="Courier New"/>
          <w:lang w:eastAsia="pl-PL"/>
        </w:rPr>
      </w:pPr>
      <w:r>
        <w:rPr>
          <w:rFonts w:eastAsia="Courier New"/>
          <w:lang w:eastAsia="pl-PL"/>
        </w:rPr>
        <w:t>…</w:t>
      </w:r>
      <w:r w:rsidRPr="007039D4">
        <w:rPr>
          <w:rFonts w:eastAsia="Courier New"/>
          <w:lang w:eastAsia="pl-PL"/>
        </w:rPr>
        <w:t xml:space="preserve"> ………………………………….</w:t>
      </w:r>
      <w:r w:rsidRPr="007039D4">
        <w:rPr>
          <w:rFonts w:eastAsia="Courier New"/>
          <w:lang w:eastAsia="pl-PL"/>
        </w:rPr>
        <w:tab/>
      </w:r>
      <w:r w:rsidRPr="007039D4">
        <w:rPr>
          <w:rFonts w:eastAsia="Courier New"/>
          <w:lang w:eastAsia="pl-PL"/>
        </w:rPr>
        <w:tab/>
      </w:r>
      <w:r w:rsidRPr="007039D4">
        <w:rPr>
          <w:rFonts w:eastAsia="Courier New"/>
          <w:lang w:eastAsia="pl-PL"/>
        </w:rPr>
        <w:tab/>
      </w:r>
      <w:r w:rsidRPr="007039D4">
        <w:rPr>
          <w:rFonts w:eastAsia="Courier New"/>
          <w:lang w:eastAsia="pl-PL"/>
        </w:rPr>
        <w:tab/>
      </w:r>
      <w:r w:rsidRPr="007039D4">
        <w:rPr>
          <w:rFonts w:eastAsia="Courier New"/>
          <w:i/>
          <w:sz w:val="16"/>
          <w:szCs w:val="16"/>
          <w:lang w:eastAsia="pl-PL"/>
        </w:rPr>
        <w:tab/>
      </w:r>
    </w:p>
    <w:p w14:paraId="5796AF06" w14:textId="77777777" w:rsidR="00CA5637" w:rsidRPr="007039D4" w:rsidRDefault="00CA5637" w:rsidP="00CA5637">
      <w:pPr>
        <w:ind w:left="284"/>
        <w:rPr>
          <w:rFonts w:eastAsia="Courier New"/>
          <w:i/>
          <w:sz w:val="16"/>
          <w:szCs w:val="16"/>
          <w:lang w:eastAsia="pl-PL"/>
        </w:rPr>
      </w:pPr>
      <w:r w:rsidRPr="007039D4">
        <w:rPr>
          <w:rFonts w:eastAsia="Courier New"/>
          <w:i/>
          <w:sz w:val="16"/>
          <w:szCs w:val="16"/>
          <w:lang w:eastAsia="pl-PL"/>
        </w:rPr>
        <w:t xml:space="preserve"> (Członkowie komisji Zamawiającego)</w:t>
      </w:r>
      <w:r w:rsidRPr="007039D4">
        <w:rPr>
          <w:rFonts w:eastAsia="Courier New"/>
          <w:i/>
          <w:sz w:val="16"/>
          <w:szCs w:val="16"/>
          <w:lang w:eastAsia="pl-PL"/>
        </w:rPr>
        <w:tab/>
      </w:r>
      <w:r w:rsidRPr="007039D4">
        <w:rPr>
          <w:rFonts w:eastAsia="Courier New"/>
          <w:i/>
          <w:sz w:val="16"/>
          <w:szCs w:val="16"/>
          <w:lang w:eastAsia="pl-PL"/>
        </w:rPr>
        <w:tab/>
      </w:r>
      <w:r w:rsidRPr="007039D4">
        <w:rPr>
          <w:rFonts w:eastAsia="Courier New"/>
          <w:i/>
          <w:sz w:val="16"/>
          <w:szCs w:val="16"/>
          <w:lang w:eastAsia="pl-PL"/>
        </w:rPr>
        <w:tab/>
      </w:r>
      <w:r w:rsidRPr="007039D4">
        <w:rPr>
          <w:rFonts w:eastAsia="Courier New"/>
          <w:i/>
          <w:sz w:val="16"/>
          <w:szCs w:val="16"/>
          <w:lang w:eastAsia="pl-PL"/>
        </w:rPr>
        <w:tab/>
      </w:r>
    </w:p>
    <w:p w14:paraId="4AC56FB7" w14:textId="77777777" w:rsidR="00CA5637" w:rsidRPr="007039D4" w:rsidRDefault="00CA5637" w:rsidP="00CA5637">
      <w:pPr>
        <w:rPr>
          <w:rFonts w:eastAsia="Courier New"/>
          <w:sz w:val="18"/>
          <w:lang w:eastAsia="pl-PL"/>
        </w:rPr>
      </w:pPr>
    </w:p>
    <w:p w14:paraId="135BA6F6" w14:textId="77777777" w:rsidR="00CA5637" w:rsidRPr="007039D4" w:rsidRDefault="00CA5637" w:rsidP="00CA5637">
      <w:pPr>
        <w:rPr>
          <w:rFonts w:eastAsia="Courier New"/>
          <w:sz w:val="18"/>
          <w:lang w:eastAsia="pl-PL"/>
        </w:rPr>
      </w:pPr>
      <w:r w:rsidRPr="007039D4">
        <w:rPr>
          <w:rFonts w:eastAsia="Courier New"/>
          <w:sz w:val="18"/>
          <w:vertAlign w:val="superscript"/>
          <w:lang w:eastAsia="pl-PL"/>
        </w:rPr>
        <w:t>*</w:t>
      </w:r>
      <w:r w:rsidRPr="007039D4">
        <w:rPr>
          <w:rFonts w:eastAsia="Courier New"/>
          <w:sz w:val="18"/>
          <w:lang w:eastAsia="pl-PL"/>
        </w:rPr>
        <w:t xml:space="preserve"> Niepotrzebne skreślić</w:t>
      </w:r>
    </w:p>
    <w:p w14:paraId="76588A16" w14:textId="147A5269" w:rsidR="00CA5637" w:rsidRDefault="00CA5637" w:rsidP="00CA5637">
      <w:pPr>
        <w:rPr>
          <w:rFonts w:eastAsia="Calibri" w:cs="Arial"/>
          <w:sz w:val="22"/>
          <w:szCs w:val="22"/>
        </w:rPr>
      </w:pPr>
    </w:p>
    <w:p w14:paraId="33B854D2" w14:textId="5D4833BD" w:rsidR="00CA5637" w:rsidRDefault="00CA5637" w:rsidP="00CA5637">
      <w:pPr>
        <w:rPr>
          <w:rFonts w:eastAsia="Calibri" w:cs="Arial"/>
          <w:sz w:val="22"/>
          <w:szCs w:val="22"/>
        </w:rPr>
      </w:pPr>
    </w:p>
    <w:p w14:paraId="35F5D4B1" w14:textId="1A18CDEE" w:rsidR="00CA5637" w:rsidRDefault="00CA5637" w:rsidP="00CA5637">
      <w:pPr>
        <w:rPr>
          <w:rFonts w:eastAsia="Calibri" w:cs="Arial"/>
          <w:sz w:val="22"/>
          <w:szCs w:val="22"/>
        </w:rPr>
      </w:pPr>
    </w:p>
    <w:p w14:paraId="44A0F3EF" w14:textId="1F9E359B" w:rsidR="00CA5637" w:rsidRDefault="00CA5637" w:rsidP="00CA5637">
      <w:pPr>
        <w:rPr>
          <w:rFonts w:eastAsia="Calibri" w:cs="Arial"/>
          <w:sz w:val="22"/>
          <w:szCs w:val="22"/>
        </w:rPr>
      </w:pPr>
    </w:p>
    <w:p w14:paraId="137B36A8" w14:textId="3A156283" w:rsidR="00CA5637" w:rsidRDefault="00CA5637" w:rsidP="00CA5637">
      <w:pPr>
        <w:rPr>
          <w:rFonts w:eastAsia="Calibri" w:cs="Arial"/>
          <w:sz w:val="22"/>
          <w:szCs w:val="22"/>
        </w:rPr>
      </w:pPr>
    </w:p>
    <w:p w14:paraId="61711BA5" w14:textId="324FAF54" w:rsidR="00CA5637" w:rsidRDefault="00CA5637" w:rsidP="00CA5637">
      <w:pPr>
        <w:rPr>
          <w:rFonts w:eastAsia="Calibri" w:cs="Arial"/>
          <w:sz w:val="22"/>
          <w:szCs w:val="22"/>
        </w:rPr>
      </w:pPr>
    </w:p>
    <w:p w14:paraId="3605FB43" w14:textId="5AFC9820" w:rsidR="00CA5637" w:rsidRDefault="00CA5637" w:rsidP="00CA5637">
      <w:pPr>
        <w:rPr>
          <w:rFonts w:eastAsia="Calibri" w:cs="Arial"/>
          <w:sz w:val="22"/>
          <w:szCs w:val="22"/>
        </w:rPr>
      </w:pPr>
    </w:p>
    <w:p w14:paraId="2764E5C8" w14:textId="01AD6734" w:rsidR="00CA5637" w:rsidRDefault="00CA5637" w:rsidP="00CA5637">
      <w:pPr>
        <w:rPr>
          <w:rFonts w:eastAsia="Calibri" w:cs="Arial"/>
          <w:sz w:val="22"/>
          <w:szCs w:val="22"/>
        </w:rPr>
      </w:pPr>
    </w:p>
    <w:p w14:paraId="745CDAC1" w14:textId="69D7E629" w:rsidR="00CA5637" w:rsidRDefault="00CA5637" w:rsidP="00CA5637">
      <w:pPr>
        <w:rPr>
          <w:rFonts w:eastAsia="Calibri" w:cs="Arial"/>
          <w:sz w:val="22"/>
          <w:szCs w:val="22"/>
        </w:rPr>
      </w:pPr>
    </w:p>
    <w:p w14:paraId="1AA5B413" w14:textId="77777777" w:rsidR="00CA5637" w:rsidRPr="00801015" w:rsidRDefault="00CA5637" w:rsidP="00CA5637">
      <w:pPr>
        <w:rPr>
          <w:b/>
          <w:sz w:val="22"/>
          <w:szCs w:val="22"/>
        </w:rPr>
      </w:pPr>
    </w:p>
    <w:p w14:paraId="06F31790" w14:textId="515D88E9" w:rsidR="00FC6B6D" w:rsidRPr="00DC7A9B" w:rsidRDefault="00FC6B6D" w:rsidP="00DC7A9B">
      <w:pPr>
        <w:spacing w:line="259" w:lineRule="auto"/>
        <w:rPr>
          <w:rFonts w:ascii="Calibri" w:eastAsia="Calibri" w:hAnsi="Calibri" w:cs="Calibri"/>
          <w:sz w:val="28"/>
          <w:szCs w:val="22"/>
        </w:rPr>
      </w:pPr>
      <w:r w:rsidRPr="00DC7A9B">
        <w:rPr>
          <w:rFonts w:ascii="Calibri" w:eastAsia="Calibri" w:hAnsi="Calibri" w:cs="Calibri"/>
          <w:sz w:val="28"/>
          <w:szCs w:val="22"/>
        </w:rPr>
        <w:t>Załącznik nr 10</w:t>
      </w:r>
    </w:p>
    <w:p w14:paraId="36DBADE1" w14:textId="77777777" w:rsidR="00FC6B6D" w:rsidRPr="00DC7A9B" w:rsidRDefault="00FC6B6D" w:rsidP="00DC7A9B">
      <w:pPr>
        <w:spacing w:line="259" w:lineRule="auto"/>
        <w:rPr>
          <w:rFonts w:ascii="Calibri" w:eastAsia="Calibri" w:hAnsi="Calibri" w:cs="Calibri"/>
          <w:sz w:val="28"/>
          <w:szCs w:val="22"/>
        </w:rPr>
      </w:pPr>
      <w:r w:rsidRPr="00DC7A9B">
        <w:rPr>
          <w:rFonts w:ascii="Calibri" w:eastAsia="Calibri" w:hAnsi="Calibri" w:cs="Calibri"/>
          <w:sz w:val="28"/>
          <w:szCs w:val="22"/>
        </w:rPr>
        <w:t>do umowy nr ………………</w:t>
      </w:r>
    </w:p>
    <w:p w14:paraId="4221A484" w14:textId="77777777" w:rsidR="00C37FD8" w:rsidRPr="00801015" w:rsidRDefault="00C37FD8" w:rsidP="00C37FD8">
      <w:pPr>
        <w:spacing w:line="259" w:lineRule="auto"/>
        <w:jc w:val="center"/>
        <w:rPr>
          <w:rFonts w:eastAsia="Calibri"/>
          <w:b/>
          <w:sz w:val="22"/>
          <w:szCs w:val="22"/>
        </w:rPr>
      </w:pPr>
    </w:p>
    <w:p w14:paraId="1FB12D41" w14:textId="77777777" w:rsidR="00C37FD8" w:rsidRPr="00DC7A9B" w:rsidRDefault="00C37FD8" w:rsidP="00DC7A9B">
      <w:pPr>
        <w:spacing w:line="360" w:lineRule="auto"/>
        <w:rPr>
          <w:rFonts w:ascii="Calibri" w:eastAsia="Calibri" w:hAnsi="Calibri" w:cs="Calibri"/>
          <w:b/>
        </w:rPr>
      </w:pPr>
      <w:r w:rsidRPr="00DC7A9B">
        <w:rPr>
          <w:rFonts w:ascii="Calibri" w:eastAsia="Calibri" w:hAnsi="Calibri" w:cs="Calibri"/>
          <w:b/>
        </w:rPr>
        <w:t xml:space="preserve">UMOWA </w:t>
      </w:r>
    </w:p>
    <w:p w14:paraId="6B21CD29" w14:textId="77777777" w:rsidR="00C37FD8" w:rsidRPr="00DC7A9B" w:rsidRDefault="00C37FD8" w:rsidP="00DC7A9B">
      <w:pPr>
        <w:spacing w:after="160" w:line="360" w:lineRule="auto"/>
        <w:rPr>
          <w:rFonts w:ascii="Calibri" w:eastAsia="Calibri" w:hAnsi="Calibri" w:cs="Calibri"/>
          <w:b/>
        </w:rPr>
      </w:pPr>
      <w:r w:rsidRPr="00DC7A9B">
        <w:rPr>
          <w:rFonts w:ascii="Calibri" w:eastAsia="Calibri" w:hAnsi="Calibri" w:cs="Calibri"/>
          <w:b/>
        </w:rPr>
        <w:t>POWIERZENIA PRZETWARZANIA DANYCH OSOBOWYCH</w:t>
      </w:r>
    </w:p>
    <w:p w14:paraId="0AC880BB" w14:textId="42A772C7" w:rsidR="00C37FD8" w:rsidRPr="00DC7A9B" w:rsidRDefault="00C37FD8" w:rsidP="00DC7A9B">
      <w:pPr>
        <w:spacing w:line="360" w:lineRule="auto"/>
        <w:rPr>
          <w:rFonts w:ascii="Calibri" w:eastAsia="Calibri" w:hAnsi="Calibri" w:cs="Calibri"/>
        </w:rPr>
      </w:pPr>
      <w:r w:rsidRPr="00DC7A9B">
        <w:rPr>
          <w:rFonts w:ascii="Calibri" w:eastAsia="Calibri" w:hAnsi="Calibri" w:cs="Calibri"/>
        </w:rPr>
        <w:t>zawarta dnia ……………………</w:t>
      </w:r>
      <w:r w:rsidR="00512055" w:rsidRPr="00DC7A9B">
        <w:rPr>
          <w:rFonts w:ascii="Calibri" w:eastAsia="Calibri" w:hAnsi="Calibri" w:cs="Calibri"/>
        </w:rPr>
        <w:t>202</w:t>
      </w:r>
      <w:r w:rsidR="00FC6B6D" w:rsidRPr="00DC7A9B">
        <w:rPr>
          <w:rFonts w:ascii="Calibri" w:eastAsia="Calibri" w:hAnsi="Calibri" w:cs="Calibri"/>
        </w:rPr>
        <w:t>6</w:t>
      </w:r>
      <w:r w:rsidRPr="00DC7A9B">
        <w:rPr>
          <w:rFonts w:ascii="Calibri" w:eastAsia="Calibri" w:hAnsi="Calibri" w:cs="Calibri"/>
        </w:rPr>
        <w:t xml:space="preserve"> r. w Warszawie </w:t>
      </w:r>
    </w:p>
    <w:p w14:paraId="48FF2986" w14:textId="77777777" w:rsidR="00C37FD8" w:rsidRPr="00DC7A9B" w:rsidRDefault="00C37FD8" w:rsidP="00DC7A9B">
      <w:pPr>
        <w:spacing w:after="160" w:line="360" w:lineRule="auto"/>
        <w:rPr>
          <w:rFonts w:ascii="Calibri" w:eastAsia="Calibri" w:hAnsi="Calibri" w:cs="Calibri"/>
        </w:rPr>
      </w:pPr>
      <w:r w:rsidRPr="00DC7A9B">
        <w:rPr>
          <w:rFonts w:ascii="Calibri" w:eastAsia="Calibri" w:hAnsi="Calibri" w:cs="Calibri"/>
        </w:rPr>
        <w:t>pomiędzy następującymi Stronami:</w:t>
      </w:r>
    </w:p>
    <w:p w14:paraId="7FE8DE3B" w14:textId="77777777" w:rsidR="00C37FD8" w:rsidRPr="00DC7A9B" w:rsidRDefault="00C37FD8" w:rsidP="00DC7A9B">
      <w:pPr>
        <w:spacing w:after="160" w:line="360" w:lineRule="auto"/>
        <w:rPr>
          <w:rFonts w:ascii="Calibri" w:eastAsia="Calibri" w:hAnsi="Calibri" w:cs="Calibri"/>
        </w:rPr>
      </w:pPr>
      <w:r w:rsidRPr="00DC7A9B">
        <w:rPr>
          <w:rFonts w:ascii="Calibri" w:eastAsia="Calibri" w:hAnsi="Calibri" w:cs="Calibri"/>
          <w:b/>
        </w:rPr>
        <w:t xml:space="preserve">Skarbem Państwa - Komendantem Głównym Policji </w:t>
      </w:r>
      <w:r w:rsidRPr="00DC7A9B">
        <w:rPr>
          <w:rFonts w:ascii="Calibri" w:eastAsia="Calibri" w:hAnsi="Calibri" w:cs="Calibri"/>
        </w:rPr>
        <w:t xml:space="preserve">z siedzibą w Warszawie przy </w:t>
      </w:r>
      <w:r w:rsidRPr="00DC7A9B">
        <w:rPr>
          <w:rFonts w:ascii="Calibri" w:eastAsia="Calibri" w:hAnsi="Calibri" w:cs="Calibri"/>
        </w:rPr>
        <w:br/>
        <w:t xml:space="preserve">ul. Puławskiej 148/150, zwanym w treści Umowy </w:t>
      </w:r>
      <w:r w:rsidRPr="00DC7A9B">
        <w:rPr>
          <w:rFonts w:ascii="Calibri" w:eastAsia="Calibri" w:hAnsi="Calibri" w:cs="Calibri"/>
          <w:b/>
        </w:rPr>
        <w:t>„Administrator”</w:t>
      </w:r>
      <w:r w:rsidRPr="00DC7A9B">
        <w:rPr>
          <w:rFonts w:ascii="Calibri" w:eastAsia="Calibri" w:hAnsi="Calibri" w:cs="Calibri"/>
        </w:rPr>
        <w:t>, reprezentowanym przez:</w:t>
      </w:r>
    </w:p>
    <w:p w14:paraId="23A2747F" w14:textId="3165A66C" w:rsidR="00C37FD8" w:rsidRPr="00DC7A9B" w:rsidRDefault="00767CEE" w:rsidP="00DC7A9B">
      <w:pPr>
        <w:tabs>
          <w:tab w:val="left" w:pos="3544"/>
        </w:tabs>
        <w:autoSpaceDE w:val="0"/>
        <w:spacing w:line="360" w:lineRule="auto"/>
        <w:ind w:left="4253" w:hanging="4253"/>
        <w:rPr>
          <w:rFonts w:ascii="Calibri" w:eastAsia="Batang" w:hAnsi="Calibri" w:cs="Calibri"/>
          <w:kern w:val="1"/>
        </w:rPr>
      </w:pPr>
      <w:r w:rsidRPr="00DC7A9B">
        <w:rPr>
          <w:rFonts w:ascii="Calibri" w:eastAsia="Batang" w:hAnsi="Calibri" w:cs="Calibri"/>
          <w:kern w:val="1"/>
        </w:rPr>
        <w:t>……………………………….</w:t>
      </w:r>
      <w:r w:rsidR="00C37FD8" w:rsidRPr="00DC7A9B">
        <w:rPr>
          <w:rFonts w:ascii="Calibri" w:eastAsia="Batang" w:hAnsi="Calibri" w:cs="Calibri"/>
          <w:kern w:val="1"/>
        </w:rPr>
        <w:tab/>
        <w:t>-</w:t>
      </w:r>
      <w:r w:rsidR="00C37FD8" w:rsidRPr="00DC7A9B">
        <w:rPr>
          <w:rFonts w:ascii="Calibri" w:eastAsia="Batang" w:hAnsi="Calibri" w:cs="Calibri"/>
          <w:kern w:val="1"/>
        </w:rPr>
        <w:tab/>
      </w:r>
      <w:r w:rsidR="00FC6B6D" w:rsidRPr="00DC7A9B">
        <w:rPr>
          <w:rFonts w:ascii="Calibri" w:eastAsia="Batang" w:hAnsi="Calibri" w:cs="Calibri"/>
          <w:kern w:val="1"/>
        </w:rPr>
        <w:t>Dyrektora</w:t>
      </w:r>
      <w:r w:rsidRPr="00DC7A9B">
        <w:rPr>
          <w:rFonts w:ascii="Calibri" w:eastAsia="Batang" w:hAnsi="Calibri" w:cs="Calibri"/>
          <w:kern w:val="1"/>
        </w:rPr>
        <w:t>/</w:t>
      </w:r>
      <w:r w:rsidR="00C37FD8" w:rsidRPr="00DC7A9B">
        <w:rPr>
          <w:rFonts w:ascii="Calibri" w:eastAsia="Batang" w:hAnsi="Calibri" w:cs="Calibri"/>
          <w:kern w:val="1"/>
        </w:rPr>
        <w:t>Zastępcę Dyrektora Centralnego Laboratorium Kryminalistycznego Policji</w:t>
      </w:r>
    </w:p>
    <w:p w14:paraId="2A5BF7BE" w14:textId="77777777" w:rsidR="00C37FD8" w:rsidRPr="00DC7A9B" w:rsidRDefault="00C37FD8" w:rsidP="00DC7A9B">
      <w:pPr>
        <w:spacing w:after="160" w:line="360" w:lineRule="auto"/>
        <w:rPr>
          <w:rFonts w:ascii="Calibri" w:eastAsia="Calibri" w:hAnsi="Calibri" w:cs="Calibri"/>
        </w:rPr>
      </w:pPr>
      <w:r w:rsidRPr="00DC7A9B">
        <w:rPr>
          <w:rFonts w:ascii="Calibri" w:eastAsia="Calibri" w:hAnsi="Calibri" w:cs="Calibri"/>
        </w:rPr>
        <w:t>a</w:t>
      </w:r>
    </w:p>
    <w:p w14:paraId="6E694ABF" w14:textId="586D7E01" w:rsidR="00AC5C70" w:rsidRPr="00DC7A9B" w:rsidRDefault="00AC5C70" w:rsidP="00DC7A9B">
      <w:pPr>
        <w:spacing w:before="240" w:after="160" w:line="360" w:lineRule="auto"/>
        <w:rPr>
          <w:rFonts w:ascii="Calibri" w:hAnsi="Calibri" w:cs="Calibri"/>
        </w:rPr>
      </w:pPr>
      <w:r w:rsidRPr="00DC7A9B">
        <w:rPr>
          <w:rFonts w:ascii="Calibri" w:hAnsi="Calibri" w:cs="Calibri"/>
        </w:rPr>
        <w:t xml:space="preserve">firmą </w:t>
      </w:r>
      <w:r w:rsidR="00767CEE" w:rsidRPr="00DC7A9B">
        <w:rPr>
          <w:rFonts w:ascii="Calibri" w:hAnsi="Calibri" w:cs="Calibri"/>
          <w:b/>
        </w:rPr>
        <w:t>……..</w:t>
      </w:r>
      <w:r w:rsidRPr="00DC7A9B">
        <w:rPr>
          <w:rFonts w:ascii="Calibri" w:hAnsi="Calibri" w:cs="Calibri"/>
          <w:b/>
        </w:rPr>
        <w:t xml:space="preserve"> </w:t>
      </w:r>
      <w:r w:rsidRPr="00DC7A9B">
        <w:rPr>
          <w:rFonts w:ascii="Calibri" w:hAnsi="Calibri" w:cs="Calibri"/>
        </w:rPr>
        <w:t>z</w:t>
      </w:r>
      <w:r w:rsidRPr="00DC7A9B">
        <w:rPr>
          <w:rFonts w:ascii="Calibri" w:hAnsi="Calibri" w:cs="Calibri"/>
          <w:b/>
        </w:rPr>
        <w:t xml:space="preserve"> </w:t>
      </w:r>
      <w:r w:rsidRPr="00DC7A9B">
        <w:rPr>
          <w:rFonts w:ascii="Calibri" w:hAnsi="Calibri" w:cs="Calibri"/>
        </w:rPr>
        <w:t xml:space="preserve">siedzibą </w:t>
      </w:r>
      <w:r w:rsidR="00767CEE" w:rsidRPr="00DC7A9B">
        <w:rPr>
          <w:rFonts w:ascii="Calibri" w:hAnsi="Calibri" w:cs="Calibri"/>
        </w:rPr>
        <w:t>……….</w:t>
      </w:r>
      <w:r w:rsidRPr="00DC7A9B">
        <w:rPr>
          <w:rFonts w:ascii="Calibri" w:hAnsi="Calibri" w:cs="Calibri"/>
        </w:rPr>
        <w:t xml:space="preserve"> przy ul. </w:t>
      </w:r>
      <w:r w:rsidR="00767CEE" w:rsidRPr="00DC7A9B">
        <w:rPr>
          <w:rFonts w:ascii="Calibri" w:hAnsi="Calibri" w:cs="Calibri"/>
        </w:rPr>
        <w:t>……..</w:t>
      </w:r>
      <w:r w:rsidRPr="00DC7A9B">
        <w:rPr>
          <w:rFonts w:ascii="Calibri" w:hAnsi="Calibri" w:cs="Calibri"/>
        </w:rPr>
        <w:t xml:space="preserve">, wpisaną do Krajowego Rejestru Sądowego prowadzonego przez Sąd Rejonowy </w:t>
      </w:r>
      <w:r w:rsidR="00767CEE" w:rsidRPr="00DC7A9B">
        <w:rPr>
          <w:rFonts w:ascii="Calibri" w:hAnsi="Calibri" w:cs="Calibri"/>
        </w:rPr>
        <w:t>…………….</w:t>
      </w:r>
      <w:r w:rsidRPr="00DC7A9B">
        <w:rPr>
          <w:rFonts w:ascii="Calibri" w:hAnsi="Calibri" w:cs="Calibri"/>
        </w:rPr>
        <w:t xml:space="preserve">, </w:t>
      </w:r>
      <w:r w:rsidR="00767CEE" w:rsidRPr="00DC7A9B">
        <w:rPr>
          <w:rFonts w:ascii="Calibri" w:hAnsi="Calibri" w:cs="Calibri"/>
        </w:rPr>
        <w:t>………</w:t>
      </w:r>
      <w:r w:rsidRPr="00DC7A9B">
        <w:rPr>
          <w:rFonts w:ascii="Calibri" w:hAnsi="Calibri" w:cs="Calibri"/>
        </w:rPr>
        <w:t xml:space="preserve"> Wydział Gospodarczy Krajowego Rejestru Sądowego, pod numerem KRS: </w:t>
      </w:r>
      <w:r w:rsidR="00767CEE" w:rsidRPr="00DC7A9B">
        <w:rPr>
          <w:rFonts w:ascii="Calibri" w:hAnsi="Calibri" w:cs="Calibri"/>
        </w:rPr>
        <w:t>…………..</w:t>
      </w:r>
      <w:r w:rsidRPr="00DC7A9B">
        <w:rPr>
          <w:rFonts w:ascii="Calibri" w:hAnsi="Calibri" w:cs="Calibri"/>
        </w:rPr>
        <w:t xml:space="preserve">, REGON: </w:t>
      </w:r>
      <w:r w:rsidR="00767CEE" w:rsidRPr="00DC7A9B">
        <w:rPr>
          <w:rFonts w:ascii="Calibri" w:hAnsi="Calibri" w:cs="Calibri"/>
        </w:rPr>
        <w:t>………….</w:t>
      </w:r>
      <w:r w:rsidRPr="00DC7A9B">
        <w:rPr>
          <w:rFonts w:ascii="Calibri" w:hAnsi="Calibri" w:cs="Calibri"/>
        </w:rPr>
        <w:t xml:space="preserve">, NIP: </w:t>
      </w:r>
      <w:r w:rsidR="00767CEE" w:rsidRPr="00DC7A9B">
        <w:rPr>
          <w:rFonts w:ascii="Calibri" w:hAnsi="Calibri" w:cs="Calibri"/>
        </w:rPr>
        <w:t>………….</w:t>
      </w:r>
      <w:r w:rsidRPr="00DC7A9B">
        <w:rPr>
          <w:rFonts w:ascii="Calibri" w:hAnsi="Calibri" w:cs="Calibri"/>
        </w:rPr>
        <w:t xml:space="preserve">, o kapitale zakładowym w wysokości </w:t>
      </w:r>
      <w:r w:rsidR="00767CEE" w:rsidRPr="00DC7A9B">
        <w:rPr>
          <w:rFonts w:ascii="Calibri" w:hAnsi="Calibri" w:cs="Calibri"/>
        </w:rPr>
        <w:t>…………</w:t>
      </w:r>
      <w:r w:rsidRPr="00DC7A9B">
        <w:rPr>
          <w:rFonts w:ascii="Calibri" w:hAnsi="Calibri" w:cs="Calibri"/>
        </w:rPr>
        <w:t xml:space="preserve">zł,  zwaną w treści Umowy </w:t>
      </w:r>
      <w:r w:rsidRPr="00DC7A9B">
        <w:rPr>
          <w:rFonts w:ascii="Calibri" w:hAnsi="Calibri" w:cs="Calibri"/>
          <w:b/>
        </w:rPr>
        <w:t>„</w:t>
      </w:r>
      <w:r w:rsidRPr="00DC7A9B">
        <w:rPr>
          <w:rFonts w:ascii="Calibri" w:eastAsia="Calibri" w:hAnsi="Calibri" w:cs="Calibri"/>
          <w:b/>
        </w:rPr>
        <w:t>Podmiotem przetwarzającym"</w:t>
      </w:r>
      <w:r w:rsidRPr="00DC7A9B">
        <w:rPr>
          <w:rFonts w:ascii="Calibri" w:eastAsia="Calibri" w:hAnsi="Calibri" w:cs="Calibri"/>
        </w:rPr>
        <w:t xml:space="preserve">, </w:t>
      </w:r>
      <w:r w:rsidRPr="00DC7A9B">
        <w:rPr>
          <w:rFonts w:ascii="Calibri" w:hAnsi="Calibri" w:cs="Calibri"/>
        </w:rPr>
        <w:t>reprezentowaną przez:</w:t>
      </w:r>
    </w:p>
    <w:p w14:paraId="461E5293" w14:textId="74958767" w:rsidR="00AC5C70" w:rsidRPr="00DC7A9B" w:rsidRDefault="00767CEE" w:rsidP="00DC7A9B">
      <w:pPr>
        <w:spacing w:before="240" w:after="160" w:line="360" w:lineRule="auto"/>
        <w:rPr>
          <w:rFonts w:ascii="Calibri" w:hAnsi="Calibri" w:cs="Calibri"/>
        </w:rPr>
      </w:pPr>
      <w:r w:rsidRPr="00DC7A9B">
        <w:rPr>
          <w:rFonts w:ascii="Calibri" w:hAnsi="Calibri" w:cs="Calibri"/>
        </w:rPr>
        <w:t>…………………</w:t>
      </w:r>
    </w:p>
    <w:p w14:paraId="1452AF11" w14:textId="5370BC2B" w:rsidR="00AC5C70" w:rsidRPr="00DC7A9B" w:rsidRDefault="00767CEE" w:rsidP="00DC7A9B">
      <w:pPr>
        <w:spacing w:before="240" w:after="160" w:line="360" w:lineRule="auto"/>
        <w:rPr>
          <w:rFonts w:ascii="Calibri" w:hAnsi="Calibri" w:cs="Calibri"/>
        </w:rPr>
      </w:pPr>
      <w:r w:rsidRPr="00DC7A9B">
        <w:rPr>
          <w:rFonts w:ascii="Calibri" w:hAnsi="Calibri" w:cs="Calibri"/>
        </w:rPr>
        <w:t>………………….</w:t>
      </w:r>
    </w:p>
    <w:p w14:paraId="7C1537F4" w14:textId="6E13CD05" w:rsidR="00AC5C70" w:rsidRPr="00DC7A9B" w:rsidRDefault="00C37FD8" w:rsidP="00DC7A9B">
      <w:pPr>
        <w:spacing w:before="240" w:after="160" w:line="360" w:lineRule="auto"/>
        <w:rPr>
          <w:rFonts w:ascii="Calibri" w:eastAsia="Calibri" w:hAnsi="Calibri" w:cs="Calibri"/>
        </w:rPr>
      </w:pPr>
      <w:r w:rsidRPr="00DC7A9B">
        <w:rPr>
          <w:rFonts w:ascii="Calibri" w:eastAsia="Calibri" w:hAnsi="Calibri" w:cs="Calibri"/>
        </w:rPr>
        <w:t>zwanymi dalej łącznie „Stronami”.</w:t>
      </w:r>
    </w:p>
    <w:p w14:paraId="0AB2799A" w14:textId="038BB593" w:rsidR="00C37FD8" w:rsidRPr="00DC7A9B" w:rsidRDefault="00C37FD8" w:rsidP="00DC7A9B">
      <w:pPr>
        <w:spacing w:before="240" w:after="160" w:line="360" w:lineRule="auto"/>
        <w:rPr>
          <w:rFonts w:ascii="Calibri" w:eastAsia="Calibri" w:hAnsi="Calibri" w:cs="Calibri"/>
        </w:rPr>
      </w:pPr>
      <w:r w:rsidRPr="00DC7A9B">
        <w:rPr>
          <w:rFonts w:ascii="Calibri" w:eastAsia="Calibri" w:hAnsi="Calibri" w:cs="Calibri"/>
        </w:rPr>
        <w:t xml:space="preserve">W związku z zawarciem umowy w wyniku przeprowadzonego postępowania o udzielenie zamówienia publicznego (nr sprawy </w:t>
      </w:r>
      <w:r w:rsidR="00767CEE" w:rsidRPr="00DC7A9B">
        <w:rPr>
          <w:rFonts w:ascii="Calibri" w:eastAsia="Calibri" w:hAnsi="Calibri" w:cs="Calibri"/>
        </w:rPr>
        <w:t>……………</w:t>
      </w:r>
      <w:r w:rsidRPr="00DC7A9B">
        <w:rPr>
          <w:rFonts w:ascii="Calibri" w:eastAsia="Calibri" w:hAnsi="Calibri" w:cs="Calibri"/>
        </w:rPr>
        <w:t xml:space="preserve">), której przedmiotem jest </w:t>
      </w:r>
      <w:r w:rsidR="00767CEE" w:rsidRPr="00DC7A9B">
        <w:rPr>
          <w:rFonts w:ascii="Calibri" w:eastAsia="Calibri" w:hAnsi="Calibri" w:cs="Calibri"/>
        </w:rPr>
        <w:t xml:space="preserve">Zakup usługi serwisu pogwarancyjnego </w:t>
      </w:r>
      <w:r w:rsidR="00767CEE" w:rsidRPr="00DC7A9B">
        <w:rPr>
          <w:rFonts w:ascii="Calibri" w:eastAsia="Calibri" w:hAnsi="Calibri" w:cs="Calibri"/>
        </w:rPr>
        <w:br/>
        <w:t>dla aplikacji i bazy danych Systemu STARLIMS oraz zakup puli osobogodzin na prace związane </w:t>
      </w:r>
      <w:r w:rsidR="00767CEE" w:rsidRPr="00DC7A9B">
        <w:rPr>
          <w:rFonts w:ascii="Calibri" w:eastAsia="Calibri" w:hAnsi="Calibri" w:cs="Calibri"/>
        </w:rPr>
        <w:br/>
        <w:t xml:space="preserve">z </w:t>
      </w:r>
      <w:r w:rsidR="00923FCB" w:rsidRPr="00DC7A9B">
        <w:rPr>
          <w:rFonts w:ascii="Calibri" w:eastAsia="Calibri" w:hAnsi="Calibri" w:cs="Calibri"/>
        </w:rPr>
        <w:t>Rozwojem</w:t>
      </w:r>
      <w:r w:rsidR="00767CEE" w:rsidRPr="00DC7A9B">
        <w:rPr>
          <w:rFonts w:ascii="Calibri" w:eastAsia="Calibri" w:hAnsi="Calibri" w:cs="Calibri"/>
        </w:rPr>
        <w:t xml:space="preserve"> Systemu STARLIMS</w:t>
      </w:r>
      <w:r w:rsidRPr="00DC7A9B">
        <w:rPr>
          <w:rFonts w:ascii="Calibri" w:eastAsia="Calibri" w:hAnsi="Calibri" w:cs="Calibri"/>
          <w:b/>
        </w:rPr>
        <w:t xml:space="preserve"> </w:t>
      </w:r>
      <w:r w:rsidRPr="00DC7A9B">
        <w:rPr>
          <w:rFonts w:ascii="Calibri" w:eastAsia="Calibri" w:hAnsi="Calibri" w:cs="Calibri"/>
        </w:rPr>
        <w:t>(dalej jako „Umowa zasadnicza”) – co związane będzie z przetwarzaniem danych osobowych przez osoby fizyczne zaangażowane w wykonanie zadania – Strony zawierają umowę powierzenia przetwarzania danych osobowych (dalej jako „Umowa”) w celu zapewnienia należytego bezpieczeństwa danych osobowych oraz wywiązania się z obowiązków wynikających z przepisów RODO, dalej jako „Rozporządzenie”.</w:t>
      </w:r>
    </w:p>
    <w:p w14:paraId="7BEFC8EE" w14:textId="77777777" w:rsidR="00C37FD8" w:rsidRPr="00DC7A9B" w:rsidRDefault="00C37FD8" w:rsidP="00DC7A9B">
      <w:pPr>
        <w:spacing w:before="240" w:line="360" w:lineRule="auto"/>
        <w:rPr>
          <w:rFonts w:ascii="Calibri" w:eastAsia="Calibri" w:hAnsi="Calibri" w:cs="Calibri"/>
          <w:b/>
        </w:rPr>
      </w:pPr>
      <w:r w:rsidRPr="00DC7A9B">
        <w:rPr>
          <w:rFonts w:ascii="Calibri" w:eastAsia="Calibri" w:hAnsi="Calibri" w:cs="Calibri"/>
          <w:b/>
        </w:rPr>
        <w:lastRenderedPageBreak/>
        <w:t xml:space="preserve">§ 1. </w:t>
      </w:r>
    </w:p>
    <w:p w14:paraId="38FC574F" w14:textId="77777777" w:rsidR="00C37FD8" w:rsidRPr="00DC7A9B" w:rsidRDefault="00C37FD8" w:rsidP="00DC7A9B">
      <w:pPr>
        <w:spacing w:after="120" w:line="360" w:lineRule="auto"/>
        <w:rPr>
          <w:rFonts w:ascii="Calibri" w:eastAsia="Calibri" w:hAnsi="Calibri" w:cs="Calibri"/>
          <w:b/>
        </w:rPr>
      </w:pPr>
      <w:r w:rsidRPr="00DC7A9B">
        <w:rPr>
          <w:rFonts w:ascii="Calibri" w:eastAsia="Calibri" w:hAnsi="Calibri" w:cs="Calibri"/>
          <w:b/>
        </w:rPr>
        <w:t>Postanowienia ogólne</w:t>
      </w:r>
    </w:p>
    <w:p w14:paraId="43AE4D7D" w14:textId="77777777" w:rsidR="00C37FD8" w:rsidRPr="00DC7A9B" w:rsidRDefault="00C37FD8" w:rsidP="00DC7A9B">
      <w:pPr>
        <w:numPr>
          <w:ilvl w:val="0"/>
          <w:numId w:val="35"/>
        </w:numPr>
        <w:spacing w:line="360" w:lineRule="auto"/>
        <w:ind w:left="425" w:hanging="357"/>
        <w:rPr>
          <w:rFonts w:ascii="Calibri" w:eastAsia="Calibri" w:hAnsi="Calibri" w:cs="Calibri"/>
        </w:rPr>
      </w:pPr>
      <w:r w:rsidRPr="00DC7A9B">
        <w:rPr>
          <w:rFonts w:ascii="Calibri" w:eastAsia="Calibri" w:hAnsi="Calibri" w:cs="Calibri"/>
        </w:rPr>
        <w:t>Działając na podstawie art. 28 ust. 3 Rozporządzenia Administrator powierza Podmiotowi przetwarzającemu – na zasadach i w celu określonym w Umowie – przetwarzanie danych osobowych wskazanych w § 2 Umowy.</w:t>
      </w:r>
    </w:p>
    <w:p w14:paraId="10DF7B72" w14:textId="77777777" w:rsidR="00C37FD8" w:rsidRPr="00DC7A9B" w:rsidRDefault="00C37FD8" w:rsidP="00DC7A9B">
      <w:pPr>
        <w:numPr>
          <w:ilvl w:val="0"/>
          <w:numId w:val="35"/>
        </w:numPr>
        <w:spacing w:before="120" w:line="360" w:lineRule="auto"/>
        <w:ind w:left="425" w:hanging="357"/>
        <w:rPr>
          <w:rFonts w:ascii="Calibri" w:eastAsia="Calibri" w:hAnsi="Calibri" w:cs="Calibri"/>
        </w:rPr>
      </w:pPr>
      <w:r w:rsidRPr="00DC7A9B">
        <w:rPr>
          <w:rFonts w:ascii="Calibri" w:eastAsia="Calibri" w:hAnsi="Calibri" w:cs="Calibri"/>
        </w:rPr>
        <w:t xml:space="preserve">Przedmiot przetwarzający oświadcza, że będzie przetwarzać powierzone mu dane osobowe wyłącznie na zasadach i w celu określonym przez administratora w Umowie oraz zgodnie </w:t>
      </w:r>
      <w:r w:rsidRPr="00DC7A9B">
        <w:rPr>
          <w:rFonts w:ascii="Calibri" w:eastAsia="Calibri" w:hAnsi="Calibri" w:cs="Calibri"/>
        </w:rPr>
        <w:br/>
        <w:t>z Rozporządzeniem i innymi powszechnie obowiązującymi przepisami prawa.</w:t>
      </w:r>
    </w:p>
    <w:p w14:paraId="688F7F61" w14:textId="77777777" w:rsidR="00C37FD8" w:rsidRPr="00DC7A9B" w:rsidRDefault="00C37FD8" w:rsidP="00DC7A9B">
      <w:pPr>
        <w:numPr>
          <w:ilvl w:val="0"/>
          <w:numId w:val="35"/>
        </w:numPr>
        <w:spacing w:before="120" w:line="360" w:lineRule="auto"/>
        <w:ind w:left="425" w:hanging="357"/>
        <w:rPr>
          <w:rFonts w:ascii="Calibri" w:eastAsia="Calibri" w:hAnsi="Calibri" w:cs="Calibri"/>
        </w:rPr>
      </w:pPr>
      <w:r w:rsidRPr="00DC7A9B">
        <w:rPr>
          <w:rFonts w:ascii="Calibri" w:eastAsia="Calibri" w:hAnsi="Calibri" w:cs="Calibri"/>
        </w:rPr>
        <w:t>Podmiot przetwarzający oświadcza, że posiada środki właściwe do przetwarzania powierzonych mu danych  osobowych w zgodzie z umową, rozporządzeniem oraz innymi powszechnie obowiązującymi przepisami prawa.</w:t>
      </w:r>
    </w:p>
    <w:p w14:paraId="6416AA91" w14:textId="77777777" w:rsidR="00C37FD8" w:rsidRPr="00DC7A9B" w:rsidRDefault="00C37FD8" w:rsidP="00DC7A9B">
      <w:pPr>
        <w:spacing w:before="240" w:line="360" w:lineRule="auto"/>
        <w:rPr>
          <w:rFonts w:ascii="Calibri" w:eastAsia="Calibri" w:hAnsi="Calibri" w:cs="Calibri"/>
          <w:b/>
        </w:rPr>
      </w:pPr>
      <w:r w:rsidRPr="00DC7A9B">
        <w:rPr>
          <w:rFonts w:ascii="Calibri" w:eastAsia="Calibri" w:hAnsi="Calibri" w:cs="Calibri"/>
          <w:b/>
        </w:rPr>
        <w:t xml:space="preserve">§ 2. </w:t>
      </w:r>
    </w:p>
    <w:p w14:paraId="549A5FF4" w14:textId="77777777" w:rsidR="00C37FD8" w:rsidRPr="00DC7A9B" w:rsidRDefault="00C37FD8" w:rsidP="00DC7A9B">
      <w:pPr>
        <w:spacing w:line="360" w:lineRule="auto"/>
        <w:rPr>
          <w:rFonts w:ascii="Calibri" w:eastAsia="Calibri" w:hAnsi="Calibri" w:cs="Calibri"/>
          <w:b/>
        </w:rPr>
      </w:pPr>
      <w:r w:rsidRPr="00DC7A9B">
        <w:rPr>
          <w:rFonts w:ascii="Calibri" w:eastAsia="Calibri" w:hAnsi="Calibri" w:cs="Calibri"/>
          <w:b/>
        </w:rPr>
        <w:t>Zakres danych osobowych podlegających udostępnieniu</w:t>
      </w:r>
    </w:p>
    <w:p w14:paraId="41600755" w14:textId="77777777" w:rsidR="00C37FD8" w:rsidRPr="00DC7A9B" w:rsidRDefault="00C37FD8" w:rsidP="00DC7A9B">
      <w:pPr>
        <w:numPr>
          <w:ilvl w:val="0"/>
          <w:numId w:val="34"/>
        </w:numPr>
        <w:tabs>
          <w:tab w:val="num" w:pos="142"/>
        </w:tabs>
        <w:spacing w:before="120" w:line="360" w:lineRule="auto"/>
        <w:ind w:left="425" w:hanging="357"/>
        <w:rPr>
          <w:rFonts w:ascii="Calibri" w:hAnsi="Calibri" w:cs="Calibri"/>
        </w:rPr>
      </w:pPr>
      <w:r w:rsidRPr="00DC7A9B">
        <w:rPr>
          <w:rFonts w:ascii="Calibri" w:hAnsi="Calibri" w:cs="Calibri"/>
        </w:rPr>
        <w:t>Personel Wykonawcy w trakcie realizacji Umowy może uzyskać dostęp do następujących informacji:</w:t>
      </w:r>
    </w:p>
    <w:p w14:paraId="1C060CBE" w14:textId="77777777" w:rsidR="00C37FD8" w:rsidRPr="00DC7A9B" w:rsidRDefault="00C37FD8" w:rsidP="00DC7A9B">
      <w:pPr>
        <w:pStyle w:val="Akapitzlist"/>
        <w:widowControl/>
        <w:numPr>
          <w:ilvl w:val="3"/>
          <w:numId w:val="42"/>
        </w:numPr>
        <w:suppressAutoHyphens w:val="0"/>
        <w:spacing w:line="360" w:lineRule="auto"/>
        <w:ind w:left="850" w:hanging="357"/>
        <w:rPr>
          <w:rFonts w:ascii="Calibri" w:eastAsia="Calibri" w:hAnsi="Calibri" w:cs="Calibri"/>
        </w:rPr>
      </w:pPr>
      <w:r w:rsidRPr="00DC7A9B">
        <w:rPr>
          <w:rFonts w:ascii="Calibri" w:eastAsia="Calibri" w:hAnsi="Calibri" w:cs="Calibri"/>
        </w:rPr>
        <w:t xml:space="preserve">wyniki analizy kwasu deoksyrybonukleinowego (DNA), </w:t>
      </w:r>
    </w:p>
    <w:p w14:paraId="2F2385BA" w14:textId="77777777" w:rsidR="00C37FD8" w:rsidRPr="00DC7A9B" w:rsidRDefault="00C37FD8" w:rsidP="00DC7A9B">
      <w:pPr>
        <w:pStyle w:val="Akapitzlist"/>
        <w:widowControl/>
        <w:numPr>
          <w:ilvl w:val="3"/>
          <w:numId w:val="42"/>
        </w:numPr>
        <w:suppressAutoHyphens w:val="0"/>
        <w:spacing w:line="360" w:lineRule="auto"/>
        <w:ind w:left="850" w:hanging="357"/>
        <w:rPr>
          <w:rFonts w:ascii="Calibri" w:eastAsia="Calibri" w:hAnsi="Calibri" w:cs="Calibri"/>
        </w:rPr>
      </w:pPr>
      <w:r w:rsidRPr="00DC7A9B">
        <w:rPr>
          <w:rFonts w:ascii="Calibri" w:eastAsia="Calibri" w:hAnsi="Calibri" w:cs="Calibri"/>
        </w:rPr>
        <w:t xml:space="preserve">imiona, nazwiska lub pseudonimy, </w:t>
      </w:r>
    </w:p>
    <w:p w14:paraId="00CE0CF6" w14:textId="77777777" w:rsidR="00C37FD8" w:rsidRPr="00DC7A9B" w:rsidRDefault="00C37FD8" w:rsidP="00DC7A9B">
      <w:pPr>
        <w:pStyle w:val="Akapitzlist"/>
        <w:widowControl/>
        <w:numPr>
          <w:ilvl w:val="3"/>
          <w:numId w:val="42"/>
        </w:numPr>
        <w:suppressAutoHyphens w:val="0"/>
        <w:spacing w:line="360" w:lineRule="auto"/>
        <w:ind w:left="850" w:hanging="357"/>
        <w:rPr>
          <w:rFonts w:ascii="Calibri" w:eastAsia="Calibri" w:hAnsi="Calibri" w:cs="Calibri"/>
        </w:rPr>
      </w:pPr>
      <w:r w:rsidRPr="00DC7A9B">
        <w:rPr>
          <w:rFonts w:ascii="Calibri" w:eastAsia="Calibri" w:hAnsi="Calibri" w:cs="Calibri"/>
        </w:rPr>
        <w:t xml:space="preserve">imiona i nazwiska rodowe rodziców, </w:t>
      </w:r>
    </w:p>
    <w:p w14:paraId="7BD3EB6A" w14:textId="77777777" w:rsidR="00C37FD8" w:rsidRPr="00DC7A9B" w:rsidRDefault="00C37FD8" w:rsidP="00DC7A9B">
      <w:pPr>
        <w:pStyle w:val="Akapitzlist"/>
        <w:widowControl/>
        <w:numPr>
          <w:ilvl w:val="3"/>
          <w:numId w:val="42"/>
        </w:numPr>
        <w:suppressAutoHyphens w:val="0"/>
        <w:spacing w:line="360" w:lineRule="auto"/>
        <w:ind w:left="850" w:hanging="357"/>
        <w:rPr>
          <w:rFonts w:ascii="Calibri" w:eastAsia="Calibri" w:hAnsi="Calibri" w:cs="Calibri"/>
        </w:rPr>
      </w:pPr>
      <w:r w:rsidRPr="00DC7A9B">
        <w:rPr>
          <w:rFonts w:ascii="Calibri" w:eastAsia="Calibri" w:hAnsi="Calibri" w:cs="Calibri"/>
        </w:rPr>
        <w:t xml:space="preserve">daty i miejsca urodzenia, </w:t>
      </w:r>
    </w:p>
    <w:p w14:paraId="0BFB4E9A" w14:textId="77777777" w:rsidR="00C37FD8" w:rsidRPr="00DC7A9B" w:rsidRDefault="00C37FD8" w:rsidP="00DC7A9B">
      <w:pPr>
        <w:pStyle w:val="Akapitzlist"/>
        <w:widowControl/>
        <w:numPr>
          <w:ilvl w:val="3"/>
          <w:numId w:val="42"/>
        </w:numPr>
        <w:suppressAutoHyphens w:val="0"/>
        <w:spacing w:line="360" w:lineRule="auto"/>
        <w:ind w:left="850" w:hanging="357"/>
        <w:rPr>
          <w:rFonts w:ascii="Calibri" w:eastAsia="Calibri" w:hAnsi="Calibri" w:cs="Calibri"/>
        </w:rPr>
      </w:pPr>
      <w:r w:rsidRPr="00DC7A9B">
        <w:rPr>
          <w:rFonts w:ascii="Calibri" w:eastAsia="Calibri" w:hAnsi="Calibri" w:cs="Calibri"/>
        </w:rPr>
        <w:t xml:space="preserve">adresy zamieszkania, </w:t>
      </w:r>
    </w:p>
    <w:p w14:paraId="43032A29" w14:textId="77777777" w:rsidR="00C37FD8" w:rsidRPr="00DC7A9B" w:rsidRDefault="00C37FD8" w:rsidP="00DC7A9B">
      <w:pPr>
        <w:pStyle w:val="Akapitzlist"/>
        <w:widowControl/>
        <w:numPr>
          <w:ilvl w:val="3"/>
          <w:numId w:val="42"/>
        </w:numPr>
        <w:suppressAutoHyphens w:val="0"/>
        <w:spacing w:line="360" w:lineRule="auto"/>
        <w:ind w:left="850" w:hanging="357"/>
        <w:rPr>
          <w:rFonts w:ascii="Calibri" w:eastAsia="Calibri" w:hAnsi="Calibri" w:cs="Calibri"/>
        </w:rPr>
      </w:pPr>
      <w:r w:rsidRPr="00DC7A9B">
        <w:rPr>
          <w:rFonts w:ascii="Calibri" w:eastAsia="Calibri" w:hAnsi="Calibri" w:cs="Calibri"/>
        </w:rPr>
        <w:t xml:space="preserve">numery PESEL, </w:t>
      </w:r>
    </w:p>
    <w:p w14:paraId="6B7533EB" w14:textId="77777777" w:rsidR="00C37FD8" w:rsidRPr="00DC7A9B" w:rsidRDefault="00C37FD8" w:rsidP="00DC7A9B">
      <w:pPr>
        <w:pStyle w:val="Akapitzlist"/>
        <w:widowControl/>
        <w:numPr>
          <w:ilvl w:val="3"/>
          <w:numId w:val="42"/>
        </w:numPr>
        <w:suppressAutoHyphens w:val="0"/>
        <w:spacing w:line="360" w:lineRule="auto"/>
        <w:ind w:left="850" w:hanging="357"/>
        <w:rPr>
          <w:rFonts w:ascii="Calibri" w:eastAsia="Calibri" w:hAnsi="Calibri" w:cs="Calibri"/>
        </w:rPr>
      </w:pPr>
      <w:r w:rsidRPr="00DC7A9B">
        <w:rPr>
          <w:rFonts w:ascii="Calibri" w:eastAsia="Calibri" w:hAnsi="Calibri" w:cs="Calibri"/>
        </w:rPr>
        <w:t xml:space="preserve">obywatelstwo i płeć, </w:t>
      </w:r>
    </w:p>
    <w:p w14:paraId="0A55B416" w14:textId="77777777" w:rsidR="00C37FD8" w:rsidRPr="00DC7A9B" w:rsidRDefault="00C37FD8" w:rsidP="00DC7A9B">
      <w:pPr>
        <w:pStyle w:val="Akapitzlist"/>
        <w:widowControl/>
        <w:numPr>
          <w:ilvl w:val="3"/>
          <w:numId w:val="42"/>
        </w:numPr>
        <w:suppressAutoHyphens w:val="0"/>
        <w:spacing w:line="360" w:lineRule="auto"/>
        <w:ind w:left="850" w:hanging="357"/>
        <w:rPr>
          <w:rFonts w:ascii="Calibri" w:eastAsia="Calibri" w:hAnsi="Calibri" w:cs="Calibri"/>
        </w:rPr>
      </w:pPr>
      <w:r w:rsidRPr="00DC7A9B">
        <w:rPr>
          <w:rFonts w:ascii="Calibri" w:eastAsia="Calibri" w:hAnsi="Calibri" w:cs="Calibri"/>
        </w:rPr>
        <w:t>oznaczenie i cechy dokumentu tożsamości.</w:t>
      </w:r>
    </w:p>
    <w:p w14:paraId="0107AC79" w14:textId="77777777" w:rsidR="00C37FD8" w:rsidRPr="00DC7A9B" w:rsidRDefault="00C37FD8" w:rsidP="00DC7A9B">
      <w:pPr>
        <w:spacing w:before="120" w:line="360" w:lineRule="auto"/>
        <w:rPr>
          <w:rFonts w:ascii="Calibri" w:eastAsia="Calibri" w:hAnsi="Calibri" w:cs="Calibri"/>
          <w:b/>
        </w:rPr>
      </w:pPr>
      <w:r w:rsidRPr="00DC7A9B">
        <w:rPr>
          <w:rFonts w:ascii="Calibri" w:eastAsia="Calibri" w:hAnsi="Calibri" w:cs="Calibri"/>
          <w:b/>
        </w:rPr>
        <w:t xml:space="preserve">§ 3. </w:t>
      </w:r>
    </w:p>
    <w:p w14:paraId="1E7059FA" w14:textId="77777777" w:rsidR="00C37FD8" w:rsidRPr="00DC7A9B" w:rsidRDefault="00C37FD8" w:rsidP="00DC7A9B">
      <w:pPr>
        <w:spacing w:line="360" w:lineRule="auto"/>
        <w:rPr>
          <w:rFonts w:ascii="Calibri" w:eastAsia="Calibri" w:hAnsi="Calibri" w:cs="Calibri"/>
          <w:b/>
        </w:rPr>
      </w:pPr>
      <w:r w:rsidRPr="00DC7A9B">
        <w:rPr>
          <w:rFonts w:ascii="Calibri" w:eastAsia="Calibri" w:hAnsi="Calibri" w:cs="Calibri"/>
          <w:b/>
        </w:rPr>
        <w:t>Cel i zasady przetwarzania danych osobowych</w:t>
      </w:r>
    </w:p>
    <w:p w14:paraId="57389241" w14:textId="77777777" w:rsidR="00C37FD8" w:rsidRPr="00DC7A9B" w:rsidRDefault="00C37FD8" w:rsidP="00DC7A9B">
      <w:pPr>
        <w:numPr>
          <w:ilvl w:val="0"/>
          <w:numId w:val="36"/>
        </w:numPr>
        <w:spacing w:before="120" w:line="360" w:lineRule="auto"/>
        <w:ind w:left="714" w:hanging="357"/>
        <w:rPr>
          <w:rFonts w:ascii="Calibri" w:eastAsia="Calibri" w:hAnsi="Calibri" w:cs="Calibri"/>
          <w:color w:val="FF0000"/>
        </w:rPr>
      </w:pPr>
      <w:r w:rsidRPr="00DC7A9B">
        <w:rPr>
          <w:rFonts w:ascii="Calibri" w:eastAsia="Calibri" w:hAnsi="Calibri" w:cs="Calibri"/>
        </w:rPr>
        <w:t>Dane osobowe udostępnione Podmiotowi przetwarzającemu przez administratora przetwarzane będą wyłącznie w celu realizacji Umowy zasadniczej w siedzibie BŁiI KGP w Warszawie i na sprzęcie Zamawiającego.</w:t>
      </w:r>
    </w:p>
    <w:p w14:paraId="304FA311" w14:textId="77777777" w:rsidR="00C37FD8" w:rsidRPr="00DC7A9B" w:rsidRDefault="00C37FD8" w:rsidP="00DC7A9B">
      <w:pPr>
        <w:numPr>
          <w:ilvl w:val="0"/>
          <w:numId w:val="36"/>
        </w:numPr>
        <w:spacing w:before="120" w:line="360" w:lineRule="auto"/>
        <w:ind w:left="714" w:hanging="357"/>
        <w:rPr>
          <w:rFonts w:ascii="Calibri" w:eastAsia="Calibri" w:hAnsi="Calibri" w:cs="Calibri"/>
        </w:rPr>
      </w:pPr>
      <w:r w:rsidRPr="00DC7A9B">
        <w:rPr>
          <w:rFonts w:ascii="Calibri" w:eastAsia="Calibri" w:hAnsi="Calibri" w:cs="Calibri"/>
        </w:rPr>
        <w:t xml:space="preserve">Administrator uprawnia Podmiot przetwarzający do wykonywania operacji obejmujących powierzone dane osobowe w szczególności poprzez utrwalanie, przeglądanie, organizowanie i przechowywanie. </w:t>
      </w:r>
    </w:p>
    <w:p w14:paraId="7A2F7E11" w14:textId="77777777" w:rsidR="00C37FD8" w:rsidRPr="00DC7A9B" w:rsidRDefault="00C37FD8" w:rsidP="00DC7A9B">
      <w:pPr>
        <w:numPr>
          <w:ilvl w:val="0"/>
          <w:numId w:val="36"/>
        </w:numPr>
        <w:spacing w:before="120" w:line="360" w:lineRule="auto"/>
        <w:ind w:left="714" w:hanging="357"/>
        <w:rPr>
          <w:rFonts w:ascii="Calibri" w:eastAsia="Calibri" w:hAnsi="Calibri" w:cs="Calibri"/>
        </w:rPr>
      </w:pPr>
      <w:r w:rsidRPr="00DC7A9B">
        <w:rPr>
          <w:rFonts w:ascii="Calibri" w:eastAsia="Calibri" w:hAnsi="Calibri" w:cs="Calibri"/>
        </w:rPr>
        <w:lastRenderedPageBreak/>
        <w:t>Podmiot przetwarzający przetwarza dane osobowe na polecenie Administratora.</w:t>
      </w:r>
    </w:p>
    <w:p w14:paraId="0B04498A" w14:textId="77777777" w:rsidR="00C37FD8" w:rsidRPr="00DC7A9B" w:rsidRDefault="00C37FD8" w:rsidP="00DC7A9B">
      <w:pPr>
        <w:spacing w:line="360" w:lineRule="auto"/>
        <w:rPr>
          <w:rFonts w:ascii="Calibri" w:eastAsia="Calibri" w:hAnsi="Calibri" w:cs="Calibri"/>
          <w:b/>
        </w:rPr>
      </w:pPr>
    </w:p>
    <w:p w14:paraId="3E85F43F" w14:textId="77777777" w:rsidR="00C37FD8" w:rsidRPr="00DC7A9B" w:rsidRDefault="00C37FD8" w:rsidP="00DC7A9B">
      <w:pPr>
        <w:spacing w:line="360" w:lineRule="auto"/>
        <w:rPr>
          <w:rFonts w:ascii="Calibri" w:eastAsia="Calibri" w:hAnsi="Calibri" w:cs="Calibri"/>
          <w:b/>
        </w:rPr>
      </w:pPr>
      <w:r w:rsidRPr="00DC7A9B">
        <w:rPr>
          <w:rFonts w:ascii="Calibri" w:eastAsia="Calibri" w:hAnsi="Calibri" w:cs="Calibri"/>
          <w:b/>
        </w:rPr>
        <w:t xml:space="preserve">§ 4. </w:t>
      </w:r>
    </w:p>
    <w:p w14:paraId="33F7E8CF" w14:textId="77777777" w:rsidR="00C37FD8" w:rsidRPr="00DC7A9B" w:rsidRDefault="00C37FD8" w:rsidP="00DC7A9B">
      <w:pPr>
        <w:spacing w:line="360" w:lineRule="auto"/>
        <w:rPr>
          <w:rFonts w:ascii="Calibri" w:eastAsia="Calibri" w:hAnsi="Calibri" w:cs="Calibri"/>
          <w:b/>
        </w:rPr>
      </w:pPr>
      <w:r w:rsidRPr="00DC7A9B">
        <w:rPr>
          <w:rFonts w:ascii="Calibri" w:eastAsia="Calibri" w:hAnsi="Calibri" w:cs="Calibri"/>
          <w:b/>
        </w:rPr>
        <w:t>Obowiązki Podmiotu przetwarzającego</w:t>
      </w:r>
    </w:p>
    <w:p w14:paraId="48AB1175" w14:textId="77777777" w:rsidR="00C37FD8" w:rsidRPr="00DC7A9B" w:rsidRDefault="00C37FD8" w:rsidP="00DC7A9B">
      <w:pPr>
        <w:numPr>
          <w:ilvl w:val="0"/>
          <w:numId w:val="37"/>
        </w:numPr>
        <w:spacing w:before="120" w:line="360" w:lineRule="auto"/>
        <w:ind w:left="714" w:hanging="357"/>
        <w:rPr>
          <w:rFonts w:ascii="Calibri" w:eastAsia="Calibri" w:hAnsi="Calibri" w:cs="Calibri"/>
        </w:rPr>
      </w:pPr>
      <w:r w:rsidRPr="00DC7A9B">
        <w:rPr>
          <w:rFonts w:ascii="Calibri" w:eastAsia="Calibri" w:hAnsi="Calibri" w:cs="Calibri"/>
        </w:rPr>
        <w:t>Wykonawca zobowiązuje się do zapewnienia bezpieczeństwa pozyskanych danych osobowych, w tym ochrony przed niedozwolonym lub niezgodnym z prawem przetwarzaniem danych osobowych oraz ich przypadkową utratą, zniszczeniem lub uszkodzeniem jak również do zachowania tajemnicy udostępnionych danych osobowych.</w:t>
      </w:r>
    </w:p>
    <w:p w14:paraId="65C9A18C" w14:textId="77777777" w:rsidR="00C37FD8" w:rsidRPr="00DC7A9B" w:rsidRDefault="00C37FD8" w:rsidP="00DC7A9B">
      <w:pPr>
        <w:numPr>
          <w:ilvl w:val="0"/>
          <w:numId w:val="37"/>
        </w:numPr>
        <w:spacing w:before="120" w:line="360" w:lineRule="auto"/>
        <w:ind w:left="714" w:hanging="357"/>
        <w:rPr>
          <w:rFonts w:ascii="Calibri" w:eastAsia="Calibri" w:hAnsi="Calibri" w:cs="Calibri"/>
        </w:rPr>
      </w:pPr>
      <w:r w:rsidRPr="00DC7A9B">
        <w:rPr>
          <w:rFonts w:ascii="Calibri" w:eastAsia="Calibri" w:hAnsi="Calibri" w:cs="Calibri"/>
        </w:rPr>
        <w:t>Podmiot przetwarzający przy przetwarzaniu danych osobowych podejmuje środki zapewniające bezpieczeństwo przetwarzania danych osobowych, w szczególności środki przewidziane w art. 32 Rozporządzenia.</w:t>
      </w:r>
    </w:p>
    <w:p w14:paraId="03477538" w14:textId="77777777" w:rsidR="00C37FD8" w:rsidRPr="00DC7A9B" w:rsidRDefault="00C37FD8" w:rsidP="00DC7A9B">
      <w:pPr>
        <w:numPr>
          <w:ilvl w:val="0"/>
          <w:numId w:val="37"/>
        </w:numPr>
        <w:spacing w:before="120" w:line="360" w:lineRule="auto"/>
        <w:ind w:left="714" w:hanging="357"/>
        <w:rPr>
          <w:rFonts w:ascii="Calibri" w:eastAsia="Calibri" w:hAnsi="Calibri" w:cs="Calibri"/>
        </w:rPr>
      </w:pPr>
      <w:r w:rsidRPr="00DC7A9B">
        <w:rPr>
          <w:rFonts w:ascii="Calibri" w:eastAsia="Calibri" w:hAnsi="Calibri" w:cs="Calibri"/>
        </w:rPr>
        <w:t>Podmiot przetwarzający zobowiązuje osoby przez siebie upoważnione do przetwarzania danych osobowych z zachowaniem tajemnicy.</w:t>
      </w:r>
    </w:p>
    <w:p w14:paraId="67689466" w14:textId="77777777" w:rsidR="00C37FD8" w:rsidRPr="00DC7A9B" w:rsidRDefault="00C37FD8" w:rsidP="00DC7A9B">
      <w:pPr>
        <w:numPr>
          <w:ilvl w:val="0"/>
          <w:numId w:val="37"/>
        </w:numPr>
        <w:spacing w:before="120" w:line="360" w:lineRule="auto"/>
        <w:ind w:left="714" w:hanging="357"/>
        <w:rPr>
          <w:rFonts w:ascii="Calibri" w:eastAsia="Calibri" w:hAnsi="Calibri" w:cs="Calibri"/>
        </w:rPr>
      </w:pPr>
      <w:r w:rsidRPr="00DC7A9B">
        <w:rPr>
          <w:rFonts w:ascii="Calibri" w:eastAsia="Calibri" w:hAnsi="Calibri" w:cs="Calibri"/>
        </w:rPr>
        <w:t xml:space="preserve">Podmiot przetwarzający pomaga administratorowi wywiązać się z obowiązków określonych </w:t>
      </w:r>
      <w:r w:rsidRPr="00DC7A9B">
        <w:rPr>
          <w:rFonts w:ascii="Calibri" w:eastAsia="Calibri" w:hAnsi="Calibri" w:cs="Calibri"/>
        </w:rPr>
        <w:br/>
        <w:t>w art. 32-36 Rozporządzenia.</w:t>
      </w:r>
    </w:p>
    <w:p w14:paraId="3211E998" w14:textId="77777777" w:rsidR="00C37FD8" w:rsidRPr="00DC7A9B" w:rsidRDefault="00C37FD8" w:rsidP="00DC7A9B">
      <w:pPr>
        <w:numPr>
          <w:ilvl w:val="0"/>
          <w:numId w:val="37"/>
        </w:numPr>
        <w:spacing w:before="120" w:line="360" w:lineRule="auto"/>
        <w:ind w:left="714" w:hanging="357"/>
        <w:rPr>
          <w:rFonts w:ascii="Calibri" w:eastAsia="Calibri" w:hAnsi="Calibri" w:cs="Calibri"/>
        </w:rPr>
      </w:pPr>
      <w:r w:rsidRPr="00DC7A9B">
        <w:rPr>
          <w:rFonts w:ascii="Calibri" w:eastAsia="Calibri" w:hAnsi="Calibri" w:cs="Calibri"/>
        </w:rPr>
        <w:t>Podmiot przetwarzający – w miarę możliwości oraz przy uwzględnieniu charakteru przetwarzania danych osobowych – pomaga administratorowi wywiązać się z obowiązku odpowiadania na żądania osób, których przetwarzane dane dotyczą, w zakresie, w jakim osoby te wykonują prawa określone w rozdziale III Rozporządzenia.</w:t>
      </w:r>
    </w:p>
    <w:p w14:paraId="743B4335" w14:textId="77777777" w:rsidR="00C37FD8" w:rsidRPr="00DC7A9B" w:rsidRDefault="00C37FD8" w:rsidP="00DC7A9B">
      <w:pPr>
        <w:numPr>
          <w:ilvl w:val="0"/>
          <w:numId w:val="37"/>
        </w:numPr>
        <w:spacing w:before="120" w:line="360" w:lineRule="auto"/>
        <w:ind w:left="714" w:hanging="357"/>
        <w:rPr>
          <w:rFonts w:ascii="Calibri" w:eastAsia="Calibri" w:hAnsi="Calibri" w:cs="Calibri"/>
        </w:rPr>
      </w:pPr>
      <w:r w:rsidRPr="00DC7A9B">
        <w:rPr>
          <w:rFonts w:ascii="Calibri" w:eastAsia="Calibri" w:hAnsi="Calibri" w:cs="Calibri"/>
        </w:rPr>
        <w:t xml:space="preserve">Podmiot przetwarzający udostępnia Administratorowi wszelkie informacje niezbędne </w:t>
      </w:r>
      <w:r w:rsidRPr="00DC7A9B">
        <w:rPr>
          <w:rFonts w:ascii="Calibri" w:eastAsia="Calibri" w:hAnsi="Calibri" w:cs="Calibri"/>
        </w:rPr>
        <w:br/>
        <w:t>do wykazania spełnienia obowiązków określonych w art. 28 Rozporządzenia. Podmiot przetwarzający zobowiązany jest udostępnić informacje w terminie nie krótszym niż 7 dni roboczych.</w:t>
      </w:r>
    </w:p>
    <w:p w14:paraId="208E440A" w14:textId="77777777" w:rsidR="00C37FD8" w:rsidRPr="00DC7A9B" w:rsidRDefault="00C37FD8" w:rsidP="00DC7A9B">
      <w:pPr>
        <w:spacing w:before="120" w:line="360" w:lineRule="auto"/>
        <w:rPr>
          <w:rFonts w:ascii="Calibri" w:eastAsia="Calibri" w:hAnsi="Calibri" w:cs="Calibri"/>
          <w:b/>
        </w:rPr>
      </w:pPr>
      <w:r w:rsidRPr="00DC7A9B">
        <w:rPr>
          <w:rFonts w:ascii="Calibri" w:eastAsia="Calibri" w:hAnsi="Calibri" w:cs="Calibri"/>
          <w:b/>
        </w:rPr>
        <w:t xml:space="preserve">§ 5. </w:t>
      </w:r>
    </w:p>
    <w:p w14:paraId="0CD4E9CF" w14:textId="77777777" w:rsidR="00C37FD8" w:rsidRPr="00DC7A9B" w:rsidRDefault="00C37FD8" w:rsidP="00DC7A9B">
      <w:pPr>
        <w:spacing w:line="360" w:lineRule="auto"/>
        <w:rPr>
          <w:rFonts w:ascii="Calibri" w:eastAsia="Calibri" w:hAnsi="Calibri" w:cs="Calibri"/>
          <w:b/>
        </w:rPr>
      </w:pPr>
      <w:r w:rsidRPr="00DC7A9B">
        <w:rPr>
          <w:rFonts w:ascii="Calibri" w:eastAsia="Calibri" w:hAnsi="Calibri" w:cs="Calibri"/>
          <w:b/>
        </w:rPr>
        <w:t>Wezwanie do podjęcia działań przez Podmiot przetwarzający</w:t>
      </w:r>
    </w:p>
    <w:p w14:paraId="5F1A6A30" w14:textId="77777777" w:rsidR="00C37FD8" w:rsidRPr="00DC7A9B" w:rsidRDefault="00C37FD8" w:rsidP="00DC7A9B">
      <w:pPr>
        <w:numPr>
          <w:ilvl w:val="0"/>
          <w:numId w:val="38"/>
        </w:numPr>
        <w:spacing w:before="120" w:line="360" w:lineRule="auto"/>
        <w:ind w:left="714" w:hanging="357"/>
        <w:rPr>
          <w:rFonts w:ascii="Calibri" w:eastAsia="Calibri" w:hAnsi="Calibri" w:cs="Calibri"/>
        </w:rPr>
      </w:pPr>
      <w:r w:rsidRPr="00DC7A9B">
        <w:rPr>
          <w:rFonts w:ascii="Calibri" w:eastAsia="Calibri" w:hAnsi="Calibri" w:cs="Calibri"/>
        </w:rPr>
        <w:t xml:space="preserve">Podmiot przetwarzający podejmuje działania, o których mowa w § 4 ust. 4-5, wyłącznie </w:t>
      </w:r>
      <w:r w:rsidRPr="00DC7A9B">
        <w:rPr>
          <w:rFonts w:ascii="Calibri" w:eastAsia="Calibri" w:hAnsi="Calibri" w:cs="Calibri"/>
        </w:rPr>
        <w:br/>
        <w:t>na pisemne wezwanie Administratora. W wezwaniu Administrator zobowiązany jest określić działania, jakich podjęcia oczekuje od podmiotu przetwarzającego.</w:t>
      </w:r>
    </w:p>
    <w:p w14:paraId="136891ED" w14:textId="77777777" w:rsidR="00C37FD8" w:rsidRPr="00DC7A9B" w:rsidRDefault="00C37FD8" w:rsidP="00DC7A9B">
      <w:pPr>
        <w:numPr>
          <w:ilvl w:val="0"/>
          <w:numId w:val="38"/>
        </w:numPr>
        <w:spacing w:before="120" w:line="360" w:lineRule="auto"/>
        <w:ind w:left="714" w:hanging="357"/>
        <w:rPr>
          <w:rFonts w:ascii="Calibri" w:eastAsia="Calibri" w:hAnsi="Calibri" w:cs="Calibri"/>
        </w:rPr>
      </w:pPr>
      <w:r w:rsidRPr="00DC7A9B">
        <w:rPr>
          <w:rFonts w:ascii="Calibri" w:eastAsia="Calibri" w:hAnsi="Calibri" w:cs="Calibri"/>
        </w:rPr>
        <w:t>Podmiot przetwarzający informuje Administratora, jeżeli wydane mu polecenie stanowi naruszenie Umowy, Rozporządzenia lub innych powszechnie obowiązujących przepisów.</w:t>
      </w:r>
    </w:p>
    <w:p w14:paraId="2DB2E673" w14:textId="77777777" w:rsidR="00C37FD8" w:rsidRPr="00DC7A9B" w:rsidRDefault="00C37FD8" w:rsidP="00DC7A9B">
      <w:pPr>
        <w:spacing w:before="240" w:line="360" w:lineRule="auto"/>
        <w:rPr>
          <w:rFonts w:ascii="Calibri" w:eastAsia="Calibri" w:hAnsi="Calibri" w:cs="Calibri"/>
          <w:b/>
        </w:rPr>
      </w:pPr>
      <w:r w:rsidRPr="00DC7A9B">
        <w:rPr>
          <w:rFonts w:ascii="Calibri" w:eastAsia="Calibri" w:hAnsi="Calibri" w:cs="Calibri"/>
          <w:b/>
        </w:rPr>
        <w:lastRenderedPageBreak/>
        <w:t xml:space="preserve">§ 6. </w:t>
      </w:r>
    </w:p>
    <w:p w14:paraId="433F89D7" w14:textId="77777777" w:rsidR="00C37FD8" w:rsidRPr="00DC7A9B" w:rsidRDefault="00C37FD8" w:rsidP="00DC7A9B">
      <w:pPr>
        <w:spacing w:line="360" w:lineRule="auto"/>
        <w:rPr>
          <w:rFonts w:ascii="Calibri" w:eastAsia="Calibri" w:hAnsi="Calibri" w:cs="Calibri"/>
          <w:b/>
        </w:rPr>
      </w:pPr>
      <w:r w:rsidRPr="00DC7A9B">
        <w:rPr>
          <w:rFonts w:ascii="Calibri" w:eastAsia="Calibri" w:hAnsi="Calibri" w:cs="Calibri"/>
          <w:b/>
        </w:rPr>
        <w:t>Korzystanie z usług Podprocesora</w:t>
      </w:r>
    </w:p>
    <w:p w14:paraId="7797E28E" w14:textId="77777777" w:rsidR="00C37FD8" w:rsidRPr="00DC7A9B" w:rsidRDefault="00C37FD8" w:rsidP="00DC7A9B">
      <w:pPr>
        <w:numPr>
          <w:ilvl w:val="0"/>
          <w:numId w:val="39"/>
        </w:numPr>
        <w:spacing w:before="120" w:after="120" w:line="360" w:lineRule="auto"/>
        <w:ind w:left="714" w:hanging="357"/>
        <w:rPr>
          <w:rFonts w:ascii="Calibri" w:eastAsia="Calibri" w:hAnsi="Calibri" w:cs="Calibri"/>
        </w:rPr>
      </w:pPr>
      <w:r w:rsidRPr="00DC7A9B">
        <w:rPr>
          <w:rFonts w:ascii="Calibri" w:eastAsia="Calibri" w:hAnsi="Calibri" w:cs="Calibri"/>
        </w:rPr>
        <w:t>Administrator wyraża zgodę na korzystanie przez Podmiot przetwarzający z usług innego podmiotu przetwarzającego na podstawie art. 28 ust. 2 Rozporządzenia (dalej jako „Podprocesor”).</w:t>
      </w:r>
    </w:p>
    <w:p w14:paraId="18DB5F8B" w14:textId="77777777" w:rsidR="00C37FD8" w:rsidRPr="00DC7A9B" w:rsidRDefault="00C37FD8" w:rsidP="00DC7A9B">
      <w:pPr>
        <w:numPr>
          <w:ilvl w:val="0"/>
          <w:numId w:val="39"/>
        </w:numPr>
        <w:spacing w:after="120" w:line="360" w:lineRule="auto"/>
        <w:ind w:left="714" w:hanging="357"/>
        <w:rPr>
          <w:rFonts w:ascii="Calibri" w:eastAsia="Calibri" w:hAnsi="Calibri" w:cs="Calibri"/>
        </w:rPr>
      </w:pPr>
      <w:r w:rsidRPr="00DC7A9B">
        <w:rPr>
          <w:rFonts w:ascii="Calibri" w:eastAsia="Calibri" w:hAnsi="Calibri" w:cs="Calibri"/>
        </w:rPr>
        <w:t>Podmiot przetwarzający, podobnie jak Podprocesor, powinien korzystać z usług Podporocesorów gwarantujących wdrożenie odpowiednich środków, zgodnych z wymogami określonymi w umowie, Rozporządzeniu, w szczególności w art. 28 ust. 4 Rozporządzenia oraz innych powszechnie obowiązujących przepisach.</w:t>
      </w:r>
    </w:p>
    <w:p w14:paraId="32ED1803" w14:textId="77777777" w:rsidR="00C37FD8" w:rsidRPr="00DC7A9B" w:rsidRDefault="00C37FD8" w:rsidP="00DC7A9B">
      <w:pPr>
        <w:numPr>
          <w:ilvl w:val="0"/>
          <w:numId w:val="39"/>
        </w:numPr>
        <w:spacing w:after="120" w:line="360" w:lineRule="auto"/>
        <w:ind w:left="714" w:hanging="357"/>
        <w:rPr>
          <w:rFonts w:ascii="Calibri" w:eastAsia="Calibri" w:hAnsi="Calibri" w:cs="Calibri"/>
        </w:rPr>
      </w:pPr>
      <w:r w:rsidRPr="00DC7A9B">
        <w:rPr>
          <w:rFonts w:ascii="Calibri" w:eastAsia="Calibri" w:hAnsi="Calibri" w:cs="Calibri"/>
        </w:rPr>
        <w:t xml:space="preserve">Podmiot przetwarzający odpowiada za działania i zaniechania Podprocesora wobec Administratora, jak za swoje własne. </w:t>
      </w:r>
    </w:p>
    <w:p w14:paraId="4CBEEDA0" w14:textId="77777777" w:rsidR="00C37FD8" w:rsidRPr="00DC7A9B" w:rsidRDefault="00C37FD8" w:rsidP="00DC7A9B">
      <w:pPr>
        <w:numPr>
          <w:ilvl w:val="0"/>
          <w:numId w:val="39"/>
        </w:numPr>
        <w:spacing w:after="120" w:line="360" w:lineRule="auto"/>
        <w:ind w:left="714" w:hanging="357"/>
        <w:rPr>
          <w:rFonts w:ascii="Calibri" w:eastAsia="Calibri" w:hAnsi="Calibri" w:cs="Calibri"/>
        </w:rPr>
      </w:pPr>
      <w:r w:rsidRPr="00DC7A9B">
        <w:rPr>
          <w:rFonts w:ascii="Calibri" w:eastAsia="Calibri" w:hAnsi="Calibri" w:cs="Calibri"/>
        </w:rPr>
        <w:t>Na Podprocesorze ciążą te same wymagania i obowiązki ochrony danych osobowych oraz wdrożenia odpowiednich środków technicznych i organizacyjnych, zapewniających by przetwarzanie danych osobowych spełniało wymogi Rozporządzenia, co na Podmiocie przetwarzającym.</w:t>
      </w:r>
    </w:p>
    <w:p w14:paraId="53AEF85A" w14:textId="77777777" w:rsidR="00C37FD8" w:rsidRPr="00DC7A9B" w:rsidRDefault="00C37FD8" w:rsidP="00DC7A9B">
      <w:pPr>
        <w:spacing w:line="360" w:lineRule="auto"/>
        <w:rPr>
          <w:rFonts w:ascii="Calibri" w:eastAsia="Calibri" w:hAnsi="Calibri" w:cs="Calibri"/>
          <w:b/>
        </w:rPr>
      </w:pPr>
      <w:r w:rsidRPr="00DC7A9B">
        <w:rPr>
          <w:rFonts w:ascii="Calibri" w:eastAsia="Calibri" w:hAnsi="Calibri" w:cs="Calibri"/>
          <w:b/>
        </w:rPr>
        <w:t xml:space="preserve">§ 7. </w:t>
      </w:r>
    </w:p>
    <w:p w14:paraId="7A7A7DBE" w14:textId="77777777" w:rsidR="00C37FD8" w:rsidRPr="00DC7A9B" w:rsidRDefault="00C37FD8" w:rsidP="00DC7A9B">
      <w:pPr>
        <w:spacing w:line="360" w:lineRule="auto"/>
        <w:rPr>
          <w:rFonts w:ascii="Calibri" w:eastAsia="Calibri" w:hAnsi="Calibri" w:cs="Calibri"/>
          <w:b/>
        </w:rPr>
      </w:pPr>
      <w:r w:rsidRPr="00DC7A9B">
        <w:rPr>
          <w:rFonts w:ascii="Calibri" w:eastAsia="Calibri" w:hAnsi="Calibri" w:cs="Calibri"/>
          <w:b/>
        </w:rPr>
        <w:t>Audyt Podmiotu przetwarzającego</w:t>
      </w:r>
    </w:p>
    <w:p w14:paraId="4836D530" w14:textId="77777777" w:rsidR="00C37FD8" w:rsidRPr="00DC7A9B" w:rsidRDefault="00C37FD8" w:rsidP="00DC7A9B">
      <w:pPr>
        <w:spacing w:line="360" w:lineRule="auto"/>
        <w:ind w:left="714"/>
        <w:rPr>
          <w:rFonts w:ascii="Calibri" w:eastAsia="Calibri" w:hAnsi="Calibri" w:cs="Calibri"/>
        </w:rPr>
      </w:pPr>
      <w:r w:rsidRPr="00DC7A9B">
        <w:rPr>
          <w:rFonts w:ascii="Calibri" w:eastAsia="Calibri" w:hAnsi="Calibri" w:cs="Calibri"/>
        </w:rPr>
        <w:t>Administrator, w uzgodnionym przez Strony terminie, może przeprowadzić Audyt Podmiotowi przetwarzającemu.</w:t>
      </w:r>
    </w:p>
    <w:p w14:paraId="7A9D7351" w14:textId="77777777" w:rsidR="00C37FD8" w:rsidRPr="00DC7A9B" w:rsidRDefault="00C37FD8" w:rsidP="00DC7A9B">
      <w:pPr>
        <w:spacing w:line="360" w:lineRule="auto"/>
        <w:rPr>
          <w:rFonts w:ascii="Calibri" w:eastAsia="Calibri" w:hAnsi="Calibri" w:cs="Calibri"/>
          <w:b/>
        </w:rPr>
      </w:pPr>
      <w:r w:rsidRPr="00DC7A9B">
        <w:rPr>
          <w:rFonts w:ascii="Calibri" w:eastAsia="Calibri" w:hAnsi="Calibri" w:cs="Calibri"/>
          <w:b/>
        </w:rPr>
        <w:t xml:space="preserve">§ 8. </w:t>
      </w:r>
    </w:p>
    <w:p w14:paraId="055DE550" w14:textId="77777777" w:rsidR="00C37FD8" w:rsidRPr="00DC7A9B" w:rsidRDefault="00C37FD8" w:rsidP="00DC7A9B">
      <w:pPr>
        <w:spacing w:line="360" w:lineRule="auto"/>
        <w:rPr>
          <w:rFonts w:ascii="Calibri" w:eastAsia="Calibri" w:hAnsi="Calibri" w:cs="Calibri"/>
          <w:b/>
        </w:rPr>
      </w:pPr>
      <w:r w:rsidRPr="00DC7A9B">
        <w:rPr>
          <w:rFonts w:ascii="Calibri" w:eastAsia="Calibri" w:hAnsi="Calibri" w:cs="Calibri"/>
          <w:b/>
        </w:rPr>
        <w:t>Odpowiedzialność Podmiotu Przetwarzającego</w:t>
      </w:r>
    </w:p>
    <w:p w14:paraId="7E32DD57" w14:textId="77777777" w:rsidR="00C37FD8" w:rsidRPr="00DC7A9B" w:rsidRDefault="00C37FD8" w:rsidP="00DC7A9B">
      <w:pPr>
        <w:numPr>
          <w:ilvl w:val="0"/>
          <w:numId w:val="40"/>
        </w:numPr>
        <w:spacing w:before="120" w:line="360" w:lineRule="auto"/>
        <w:ind w:left="714" w:hanging="357"/>
        <w:rPr>
          <w:rFonts w:ascii="Calibri" w:eastAsia="Calibri" w:hAnsi="Calibri" w:cs="Calibri"/>
        </w:rPr>
      </w:pPr>
      <w:r w:rsidRPr="00DC7A9B">
        <w:rPr>
          <w:rFonts w:ascii="Calibri" w:eastAsia="Calibri" w:hAnsi="Calibri" w:cs="Calibri"/>
        </w:rPr>
        <w:t>Podmiot przetwarzający odpowiada za szkody rzeczywiste powstałe u Administratora lub osób trzecich w związku z przetwarzaniem danych osobowych w sposób niezgodny z Umową.</w:t>
      </w:r>
    </w:p>
    <w:p w14:paraId="0062440D" w14:textId="77777777" w:rsidR="00C37FD8" w:rsidRPr="00DC7A9B" w:rsidRDefault="00C37FD8" w:rsidP="00DC7A9B">
      <w:pPr>
        <w:numPr>
          <w:ilvl w:val="0"/>
          <w:numId w:val="40"/>
        </w:numPr>
        <w:spacing w:before="120" w:line="360" w:lineRule="auto"/>
        <w:ind w:left="714" w:hanging="357"/>
        <w:rPr>
          <w:rFonts w:ascii="Calibri" w:eastAsia="Calibri" w:hAnsi="Calibri" w:cs="Calibri"/>
        </w:rPr>
      </w:pPr>
      <w:r w:rsidRPr="00DC7A9B">
        <w:rPr>
          <w:rFonts w:ascii="Calibri" w:eastAsia="Calibri" w:hAnsi="Calibri" w:cs="Calibri"/>
        </w:rPr>
        <w:t xml:space="preserve">Wykonanie przez Podmiot przetwarzający działań wskazanych przez administratora </w:t>
      </w:r>
      <w:r w:rsidRPr="00DC7A9B">
        <w:rPr>
          <w:rFonts w:ascii="Calibri" w:eastAsia="Calibri" w:hAnsi="Calibri" w:cs="Calibri"/>
        </w:rPr>
        <w:br/>
        <w:t xml:space="preserve">w wezwaniu, o którym mowa w § 5 ust. 1 Umowy zwalnia Podmiot przetwarzający </w:t>
      </w:r>
      <w:r w:rsidRPr="00DC7A9B">
        <w:rPr>
          <w:rFonts w:ascii="Calibri" w:eastAsia="Calibri" w:hAnsi="Calibri" w:cs="Calibri"/>
        </w:rPr>
        <w:br/>
        <w:t>z odpowiedzialności względem Administratora i osób trzecich, jeśli Administrator wywiąże się nienależycie z obciążających go obowiązków, o których mowa w art. 28 i 32-36 Rozporządzenia, oraz obowiązków wynikających z realizacji przez osoby uprawnione praw określonych w rozdziale III Rozporządzenia.</w:t>
      </w:r>
    </w:p>
    <w:p w14:paraId="54D95A7F" w14:textId="77777777" w:rsidR="00C37FD8" w:rsidRPr="00DC7A9B" w:rsidRDefault="00C37FD8" w:rsidP="00DC7A9B">
      <w:pPr>
        <w:spacing w:before="120" w:line="360" w:lineRule="auto"/>
        <w:rPr>
          <w:rFonts w:ascii="Calibri" w:eastAsia="Calibri" w:hAnsi="Calibri" w:cs="Calibri"/>
          <w:b/>
        </w:rPr>
      </w:pPr>
      <w:r w:rsidRPr="00DC7A9B">
        <w:rPr>
          <w:rFonts w:ascii="Calibri" w:eastAsia="Calibri" w:hAnsi="Calibri" w:cs="Calibri"/>
          <w:b/>
        </w:rPr>
        <w:t xml:space="preserve">§ 9. </w:t>
      </w:r>
    </w:p>
    <w:p w14:paraId="3171A7AF" w14:textId="77777777" w:rsidR="00C37FD8" w:rsidRPr="00DC7A9B" w:rsidRDefault="00C37FD8" w:rsidP="00DC7A9B">
      <w:pPr>
        <w:spacing w:line="360" w:lineRule="auto"/>
        <w:rPr>
          <w:rFonts w:ascii="Calibri" w:eastAsia="Calibri" w:hAnsi="Calibri" w:cs="Calibri"/>
          <w:b/>
        </w:rPr>
      </w:pPr>
      <w:r w:rsidRPr="00DC7A9B">
        <w:rPr>
          <w:rFonts w:ascii="Calibri" w:eastAsia="Calibri" w:hAnsi="Calibri" w:cs="Calibri"/>
          <w:b/>
        </w:rPr>
        <w:lastRenderedPageBreak/>
        <w:t>Postanowienia końcowe</w:t>
      </w:r>
    </w:p>
    <w:p w14:paraId="703ABBDD" w14:textId="77777777" w:rsidR="00C37FD8" w:rsidRPr="00DC7A9B" w:rsidRDefault="00C37FD8" w:rsidP="00DC7A9B">
      <w:pPr>
        <w:numPr>
          <w:ilvl w:val="0"/>
          <w:numId w:val="41"/>
        </w:numPr>
        <w:spacing w:before="120" w:line="360" w:lineRule="auto"/>
        <w:ind w:left="714" w:hanging="357"/>
        <w:rPr>
          <w:rFonts w:ascii="Calibri" w:eastAsia="Calibri" w:hAnsi="Calibri" w:cs="Calibri"/>
        </w:rPr>
      </w:pPr>
      <w:r w:rsidRPr="00DC7A9B">
        <w:rPr>
          <w:rFonts w:ascii="Calibri" w:eastAsia="Calibri" w:hAnsi="Calibri" w:cs="Calibri"/>
        </w:rPr>
        <w:t>Niniejsza umowa ma zastosowanie wyłącznie w przypadku faktycznego przetwarzania danych osobowych przez Podmiot przetwarzający.</w:t>
      </w:r>
    </w:p>
    <w:p w14:paraId="1845FE94" w14:textId="77777777" w:rsidR="00C37FD8" w:rsidRPr="00DC7A9B" w:rsidRDefault="00C37FD8" w:rsidP="00DC7A9B">
      <w:pPr>
        <w:numPr>
          <w:ilvl w:val="0"/>
          <w:numId w:val="41"/>
        </w:numPr>
        <w:spacing w:before="120" w:line="360" w:lineRule="auto"/>
        <w:ind w:left="714" w:hanging="357"/>
        <w:rPr>
          <w:rFonts w:ascii="Calibri" w:eastAsia="Calibri" w:hAnsi="Calibri" w:cs="Calibri"/>
        </w:rPr>
      </w:pPr>
      <w:r w:rsidRPr="00DC7A9B">
        <w:rPr>
          <w:rFonts w:ascii="Calibri" w:eastAsia="Calibri" w:hAnsi="Calibri" w:cs="Calibri"/>
        </w:rPr>
        <w:t>Umowa wchodzi w życie z dniem jej zawarcia i obowiązuje do momentu wygaśnięcia Umowy zasadniczej.</w:t>
      </w:r>
    </w:p>
    <w:p w14:paraId="50443FD1" w14:textId="77777777" w:rsidR="00C37FD8" w:rsidRPr="00DC7A9B" w:rsidRDefault="00C37FD8" w:rsidP="00DC7A9B">
      <w:pPr>
        <w:numPr>
          <w:ilvl w:val="0"/>
          <w:numId w:val="41"/>
        </w:numPr>
        <w:spacing w:before="120" w:line="360" w:lineRule="auto"/>
        <w:ind w:left="714" w:hanging="357"/>
        <w:rPr>
          <w:rFonts w:ascii="Calibri" w:eastAsia="Calibri" w:hAnsi="Calibri" w:cs="Calibri"/>
        </w:rPr>
      </w:pPr>
      <w:r w:rsidRPr="00DC7A9B">
        <w:rPr>
          <w:rFonts w:ascii="Calibri" w:eastAsia="Calibri" w:hAnsi="Calibri" w:cs="Calibri"/>
        </w:rPr>
        <w:t>Po wygaśnięciu Umowy zasadniczej Podmiot przetwarzający - na pisemny wniosek Administratora – usuwa bądź zwraca Administratorowi wszelkie udostępnione mu dane osobowe oraz usuwa wszelkie ich istniejące kopie, chyba że w przepisach prawa powszechnie obowiązującego nakazano ich przechowywanie.</w:t>
      </w:r>
    </w:p>
    <w:p w14:paraId="65511CC6" w14:textId="77777777" w:rsidR="00C37FD8" w:rsidRPr="00DC7A9B" w:rsidRDefault="00C37FD8" w:rsidP="00DC7A9B">
      <w:pPr>
        <w:numPr>
          <w:ilvl w:val="0"/>
          <w:numId w:val="41"/>
        </w:numPr>
        <w:spacing w:before="120" w:line="360" w:lineRule="auto"/>
        <w:ind w:left="714" w:hanging="357"/>
        <w:rPr>
          <w:rFonts w:ascii="Calibri" w:eastAsia="Calibri" w:hAnsi="Calibri" w:cs="Calibri"/>
        </w:rPr>
      </w:pPr>
      <w:r w:rsidRPr="00DC7A9B">
        <w:rPr>
          <w:rFonts w:ascii="Calibri" w:eastAsia="Calibri" w:hAnsi="Calibri" w:cs="Calibri"/>
        </w:rPr>
        <w:t>W sprawach nieuregulowanych Umową zastosowanie będą miały przepisy prawa powszechnie obowiązującego, w szczególności Kodeksu Cywilnego oraz Rozporządzenia.</w:t>
      </w:r>
    </w:p>
    <w:p w14:paraId="73C9CEB0" w14:textId="77777777" w:rsidR="00C37FD8" w:rsidRPr="00DC7A9B" w:rsidRDefault="00C37FD8" w:rsidP="00DC7A9B">
      <w:pPr>
        <w:numPr>
          <w:ilvl w:val="0"/>
          <w:numId w:val="41"/>
        </w:numPr>
        <w:spacing w:before="120" w:line="360" w:lineRule="auto"/>
        <w:ind w:left="714" w:hanging="357"/>
        <w:rPr>
          <w:rFonts w:ascii="Calibri" w:eastAsia="Calibri" w:hAnsi="Calibri" w:cs="Calibri"/>
        </w:rPr>
      </w:pPr>
      <w:r w:rsidRPr="00DC7A9B">
        <w:rPr>
          <w:rFonts w:ascii="Calibri" w:eastAsia="Calibri" w:hAnsi="Calibri" w:cs="Calibri"/>
        </w:rPr>
        <w:t>Wszelkie zmiany niniejszej umowy wymagają formy pisemnej pod rygorem nieważności.</w:t>
      </w:r>
    </w:p>
    <w:p w14:paraId="200B3252" w14:textId="4E5A076D" w:rsidR="00C37FD8" w:rsidRPr="00DC7A9B" w:rsidRDefault="00C37FD8" w:rsidP="00DC7A9B">
      <w:pPr>
        <w:spacing w:before="240" w:line="360" w:lineRule="auto"/>
        <w:ind w:left="709"/>
        <w:rPr>
          <w:rFonts w:ascii="Calibri" w:eastAsia="Calibri" w:hAnsi="Calibri" w:cs="Calibri"/>
          <w:b/>
        </w:rPr>
      </w:pPr>
      <w:r w:rsidRPr="00DC7A9B">
        <w:rPr>
          <w:rFonts w:ascii="Calibri" w:eastAsia="Calibri" w:hAnsi="Calibri" w:cs="Calibri"/>
          <w:b/>
        </w:rPr>
        <w:t>Podmiot przetwarzający:</w:t>
      </w:r>
      <w:r w:rsidRPr="00DC7A9B">
        <w:rPr>
          <w:rFonts w:ascii="Calibri" w:eastAsia="Calibri" w:hAnsi="Calibri" w:cs="Calibri"/>
          <w:b/>
        </w:rPr>
        <w:tab/>
      </w:r>
      <w:r w:rsidRPr="00DC7A9B">
        <w:rPr>
          <w:rFonts w:ascii="Calibri" w:eastAsia="Calibri" w:hAnsi="Calibri" w:cs="Calibri"/>
          <w:b/>
        </w:rPr>
        <w:tab/>
        <w:t xml:space="preserve">         </w:t>
      </w:r>
      <w:r w:rsidRPr="00DC7A9B">
        <w:rPr>
          <w:rFonts w:ascii="Calibri" w:eastAsia="Calibri" w:hAnsi="Calibri" w:cs="Calibri"/>
          <w:b/>
        </w:rPr>
        <w:tab/>
      </w:r>
      <w:r w:rsidRPr="00DC7A9B">
        <w:rPr>
          <w:rFonts w:ascii="Calibri" w:eastAsia="Calibri" w:hAnsi="Calibri" w:cs="Calibri"/>
          <w:b/>
        </w:rPr>
        <w:tab/>
      </w:r>
      <w:r w:rsidR="00B73516" w:rsidRPr="00DC7A9B">
        <w:rPr>
          <w:rFonts w:ascii="Calibri" w:eastAsia="Calibri" w:hAnsi="Calibri" w:cs="Calibri"/>
          <w:b/>
        </w:rPr>
        <w:t xml:space="preserve"> </w:t>
      </w:r>
      <w:r w:rsidRPr="00DC7A9B">
        <w:rPr>
          <w:rFonts w:ascii="Calibri" w:eastAsia="Calibri" w:hAnsi="Calibri" w:cs="Calibri"/>
          <w:b/>
        </w:rPr>
        <w:tab/>
        <w:t>Administrator</w:t>
      </w:r>
      <w:r w:rsidRPr="00DC7A9B">
        <w:rPr>
          <w:rFonts w:ascii="Calibri" w:eastAsia="Calibri" w:hAnsi="Calibri" w:cs="Calibri"/>
          <w:i/>
        </w:rPr>
        <w:t>:</w:t>
      </w:r>
    </w:p>
    <w:p w14:paraId="30B91645" w14:textId="629C9CA6" w:rsidR="00C37FD8" w:rsidRPr="00DC7A9B" w:rsidRDefault="00C37FD8" w:rsidP="00DC7A9B">
      <w:pPr>
        <w:spacing w:line="360" w:lineRule="auto"/>
        <w:rPr>
          <w:rFonts w:ascii="Calibri" w:eastAsia="Arial Unicode MS" w:hAnsi="Calibri" w:cs="Calibri"/>
          <w:b/>
          <w:kern w:val="1"/>
          <w:lang w:eastAsia="hi-IN" w:bidi="hi-IN"/>
        </w:rPr>
      </w:pPr>
      <w:r w:rsidRPr="00DC7A9B">
        <w:rPr>
          <w:rFonts w:ascii="Calibri" w:eastAsia="Arial Unicode MS" w:hAnsi="Calibri" w:cs="Calibri"/>
          <w:b/>
          <w:kern w:val="1"/>
          <w:lang w:eastAsia="hi-IN" w:bidi="hi-IN"/>
        </w:rPr>
        <w:tab/>
      </w:r>
      <w:r w:rsidRPr="00DC7A9B">
        <w:rPr>
          <w:rFonts w:ascii="Calibri" w:eastAsia="Arial Unicode MS" w:hAnsi="Calibri" w:cs="Calibri"/>
          <w:b/>
          <w:kern w:val="1"/>
          <w:lang w:eastAsia="hi-IN" w:bidi="hi-IN"/>
        </w:rPr>
        <w:tab/>
      </w:r>
      <w:r w:rsidRPr="00DC7A9B">
        <w:rPr>
          <w:rFonts w:ascii="Calibri" w:eastAsia="Arial Unicode MS" w:hAnsi="Calibri" w:cs="Calibri"/>
          <w:b/>
          <w:kern w:val="1"/>
          <w:lang w:eastAsia="hi-IN" w:bidi="hi-IN"/>
        </w:rPr>
        <w:tab/>
      </w:r>
      <w:r w:rsidRPr="00DC7A9B">
        <w:rPr>
          <w:rFonts w:ascii="Calibri" w:eastAsia="Arial Unicode MS" w:hAnsi="Calibri" w:cs="Calibri"/>
          <w:b/>
          <w:kern w:val="1"/>
          <w:lang w:eastAsia="hi-IN" w:bidi="hi-IN"/>
        </w:rPr>
        <w:tab/>
      </w:r>
      <w:r w:rsidRPr="00DC7A9B">
        <w:rPr>
          <w:rFonts w:ascii="Calibri" w:eastAsia="Arial Unicode MS" w:hAnsi="Calibri" w:cs="Calibri"/>
          <w:b/>
          <w:kern w:val="1"/>
          <w:lang w:eastAsia="hi-IN" w:bidi="hi-IN"/>
        </w:rPr>
        <w:tab/>
        <w:t xml:space="preserve">   </w:t>
      </w:r>
      <w:r w:rsidRPr="00DC7A9B">
        <w:rPr>
          <w:rFonts w:ascii="Calibri" w:eastAsia="Arial Unicode MS" w:hAnsi="Calibri" w:cs="Calibri"/>
          <w:b/>
          <w:kern w:val="1"/>
          <w:lang w:eastAsia="hi-IN" w:bidi="hi-IN"/>
        </w:rPr>
        <w:tab/>
      </w:r>
      <w:r w:rsidRPr="00DC7A9B">
        <w:rPr>
          <w:rFonts w:ascii="Calibri" w:eastAsia="Arial Unicode MS" w:hAnsi="Calibri" w:cs="Calibri"/>
          <w:b/>
          <w:kern w:val="1"/>
          <w:lang w:eastAsia="hi-IN" w:bidi="hi-IN"/>
        </w:rPr>
        <w:tab/>
        <w:t xml:space="preserve">  </w:t>
      </w:r>
      <w:r w:rsidRPr="00DC7A9B">
        <w:rPr>
          <w:rFonts w:ascii="Calibri" w:eastAsia="Arial Unicode MS" w:hAnsi="Calibri" w:cs="Calibri"/>
          <w:b/>
          <w:kern w:val="1"/>
          <w:lang w:eastAsia="hi-IN" w:bidi="hi-IN"/>
        </w:rPr>
        <w:tab/>
      </w:r>
      <w:r w:rsidRPr="00DC7A9B">
        <w:rPr>
          <w:rFonts w:ascii="Calibri" w:eastAsia="Arial Unicode MS" w:hAnsi="Calibri" w:cs="Calibri"/>
          <w:b/>
          <w:kern w:val="1"/>
          <w:lang w:eastAsia="hi-IN" w:bidi="hi-IN"/>
        </w:rPr>
        <w:tab/>
      </w:r>
      <w:r w:rsidRPr="00DC7A9B">
        <w:rPr>
          <w:rFonts w:ascii="Calibri" w:eastAsia="Arial Unicode MS" w:hAnsi="Calibri" w:cs="Calibri"/>
          <w:b/>
          <w:kern w:val="1"/>
          <w:lang w:eastAsia="hi-IN" w:bidi="hi-IN"/>
        </w:rPr>
        <w:tab/>
      </w:r>
      <w:r w:rsidRPr="00DC7A9B">
        <w:rPr>
          <w:rFonts w:ascii="Calibri" w:eastAsia="Arial Unicode MS" w:hAnsi="Calibri" w:cs="Calibri"/>
          <w:b/>
          <w:kern w:val="1"/>
          <w:lang w:eastAsia="hi-IN" w:bidi="hi-IN"/>
        </w:rPr>
        <w:tab/>
      </w:r>
      <w:r w:rsidRPr="00DC7A9B">
        <w:rPr>
          <w:rFonts w:ascii="Calibri" w:eastAsia="Arial Unicode MS" w:hAnsi="Calibri" w:cs="Calibri"/>
          <w:b/>
          <w:kern w:val="1"/>
          <w:lang w:eastAsia="hi-IN" w:bidi="hi-IN"/>
        </w:rPr>
        <w:tab/>
      </w:r>
      <w:r w:rsidRPr="00DC7A9B">
        <w:rPr>
          <w:rFonts w:ascii="Calibri" w:eastAsia="Arial Unicode MS" w:hAnsi="Calibri" w:cs="Calibri"/>
          <w:b/>
          <w:kern w:val="1"/>
          <w:lang w:eastAsia="hi-IN" w:bidi="hi-IN"/>
        </w:rPr>
        <w:tab/>
      </w:r>
    </w:p>
    <w:p w14:paraId="4798301B" w14:textId="77777777" w:rsidR="00C37FD8" w:rsidRPr="00801015" w:rsidRDefault="00C37FD8" w:rsidP="00DC7A9B">
      <w:pPr>
        <w:spacing w:line="360" w:lineRule="auto"/>
        <w:ind w:left="709"/>
        <w:rPr>
          <w:rFonts w:eastAsia="Arial Unicode MS"/>
          <w:b/>
          <w:kern w:val="1"/>
          <w:sz w:val="22"/>
          <w:szCs w:val="22"/>
          <w:lang w:eastAsia="hi-IN" w:bidi="hi-IN"/>
        </w:rPr>
      </w:pPr>
      <w:r w:rsidRPr="00DC7A9B">
        <w:rPr>
          <w:rFonts w:ascii="Calibri" w:eastAsia="Arial Unicode MS" w:hAnsi="Calibri" w:cs="Calibri"/>
          <w:b/>
          <w:kern w:val="1"/>
          <w:lang w:eastAsia="hi-IN" w:bidi="hi-IN"/>
        </w:rPr>
        <w:t xml:space="preserve"> ………………………………</w:t>
      </w:r>
      <w:r w:rsidRPr="00DC7A9B">
        <w:rPr>
          <w:rFonts w:ascii="Calibri" w:eastAsia="Arial Unicode MS" w:hAnsi="Calibri" w:cs="Calibri"/>
          <w:b/>
          <w:kern w:val="1"/>
          <w:lang w:eastAsia="hi-IN" w:bidi="hi-IN"/>
        </w:rPr>
        <w:tab/>
      </w:r>
      <w:r w:rsidRPr="00DC7A9B">
        <w:rPr>
          <w:rFonts w:ascii="Calibri" w:eastAsia="Arial Unicode MS" w:hAnsi="Calibri" w:cs="Calibri"/>
          <w:b/>
          <w:kern w:val="1"/>
          <w:lang w:eastAsia="hi-IN" w:bidi="hi-IN"/>
        </w:rPr>
        <w:tab/>
      </w:r>
      <w:r w:rsidRPr="00DC7A9B">
        <w:rPr>
          <w:rFonts w:ascii="Calibri" w:eastAsia="Arial Unicode MS" w:hAnsi="Calibri" w:cs="Calibri"/>
          <w:b/>
          <w:kern w:val="1"/>
          <w:lang w:eastAsia="hi-IN" w:bidi="hi-IN"/>
        </w:rPr>
        <w:tab/>
      </w:r>
      <w:r w:rsidRPr="00DC7A9B">
        <w:rPr>
          <w:rFonts w:ascii="Calibri" w:eastAsia="Arial Unicode MS" w:hAnsi="Calibri" w:cs="Calibri"/>
          <w:b/>
          <w:kern w:val="1"/>
          <w:lang w:eastAsia="hi-IN" w:bidi="hi-IN"/>
        </w:rPr>
        <w:tab/>
      </w:r>
      <w:r w:rsidRPr="00DC7A9B">
        <w:rPr>
          <w:rFonts w:ascii="Calibri" w:eastAsia="Arial Unicode MS" w:hAnsi="Calibri" w:cs="Calibri"/>
          <w:b/>
          <w:kern w:val="1"/>
          <w:lang w:eastAsia="hi-IN" w:bidi="hi-IN"/>
        </w:rPr>
        <w:tab/>
        <w:t>………………………..</w:t>
      </w:r>
    </w:p>
    <w:p w14:paraId="347A49E3" w14:textId="77777777" w:rsidR="00C37FD8" w:rsidRPr="00801015" w:rsidRDefault="00C37FD8" w:rsidP="00C37FD8">
      <w:pPr>
        <w:rPr>
          <w:sz w:val="22"/>
          <w:szCs w:val="22"/>
        </w:rPr>
      </w:pPr>
    </w:p>
    <w:p w14:paraId="52714748" w14:textId="77777777" w:rsidR="00C37FD8" w:rsidRPr="00801015" w:rsidRDefault="00C37FD8" w:rsidP="00C37FD8">
      <w:pPr>
        <w:widowControl/>
        <w:suppressAutoHyphens w:val="0"/>
        <w:rPr>
          <w:b/>
          <w:bCs/>
          <w:sz w:val="22"/>
          <w:szCs w:val="22"/>
          <w:lang w:eastAsia="pl-PL"/>
        </w:rPr>
      </w:pPr>
    </w:p>
    <w:p w14:paraId="5333184C" w14:textId="77777777" w:rsidR="00ED5088" w:rsidRPr="00886D1D" w:rsidRDefault="00ED5088" w:rsidP="00ED5088">
      <w:pPr>
        <w:widowControl/>
        <w:tabs>
          <w:tab w:val="left" w:pos="708"/>
        </w:tabs>
        <w:suppressAutoHyphens w:val="0"/>
        <w:autoSpaceDE w:val="0"/>
        <w:spacing w:line="360" w:lineRule="auto"/>
        <w:ind w:left="6663"/>
        <w:jc w:val="right"/>
        <w:rPr>
          <w:sz w:val="22"/>
          <w:szCs w:val="22"/>
        </w:rPr>
      </w:pPr>
    </w:p>
    <w:p w14:paraId="3D67A5A9" w14:textId="77777777" w:rsidR="00ED5088" w:rsidRDefault="00ED5088" w:rsidP="00ED5088">
      <w:pPr>
        <w:widowControl/>
        <w:suppressAutoHyphens w:val="0"/>
        <w:jc w:val="right"/>
        <w:rPr>
          <w:b/>
          <w:bCs/>
          <w:color w:val="000000" w:themeColor="text1"/>
          <w:sz w:val="22"/>
          <w:szCs w:val="22"/>
          <w:u w:val="single"/>
        </w:rPr>
      </w:pPr>
    </w:p>
    <w:p w14:paraId="0545C9AB" w14:textId="01A2E44A" w:rsidR="0032428B" w:rsidRDefault="0032428B" w:rsidP="0032428B">
      <w:pPr>
        <w:widowControl/>
        <w:suppressAutoHyphens w:val="0"/>
        <w:rPr>
          <w:b/>
          <w:bCs/>
          <w:color w:val="000000" w:themeColor="text1"/>
          <w:sz w:val="22"/>
          <w:szCs w:val="22"/>
          <w:u w:val="single"/>
        </w:rPr>
      </w:pPr>
    </w:p>
    <w:p w14:paraId="611C90DF" w14:textId="1FEE9860" w:rsidR="0032428B" w:rsidRDefault="0032428B" w:rsidP="0032428B">
      <w:pPr>
        <w:widowControl/>
        <w:suppressAutoHyphens w:val="0"/>
        <w:rPr>
          <w:b/>
          <w:bCs/>
          <w:color w:val="000000" w:themeColor="text1"/>
          <w:sz w:val="22"/>
          <w:szCs w:val="22"/>
          <w:u w:val="single"/>
        </w:rPr>
      </w:pPr>
    </w:p>
    <w:p w14:paraId="1F586641" w14:textId="1D579B1D" w:rsidR="0032428B" w:rsidRDefault="0032428B" w:rsidP="0032428B">
      <w:pPr>
        <w:widowControl/>
        <w:suppressAutoHyphens w:val="0"/>
        <w:rPr>
          <w:b/>
          <w:bCs/>
          <w:color w:val="000000" w:themeColor="text1"/>
          <w:sz w:val="22"/>
          <w:szCs w:val="22"/>
          <w:u w:val="single"/>
        </w:rPr>
      </w:pPr>
    </w:p>
    <w:p w14:paraId="44E676A9" w14:textId="5863040A" w:rsidR="0032428B" w:rsidRDefault="0032428B" w:rsidP="0032428B">
      <w:pPr>
        <w:widowControl/>
        <w:suppressAutoHyphens w:val="0"/>
        <w:rPr>
          <w:b/>
          <w:bCs/>
          <w:color w:val="000000" w:themeColor="text1"/>
          <w:sz w:val="22"/>
          <w:szCs w:val="22"/>
          <w:u w:val="single"/>
        </w:rPr>
      </w:pPr>
    </w:p>
    <w:p w14:paraId="699EDAE2" w14:textId="0E3FF57C" w:rsidR="0032428B" w:rsidRDefault="0032428B" w:rsidP="0032428B">
      <w:pPr>
        <w:widowControl/>
        <w:suppressAutoHyphens w:val="0"/>
        <w:rPr>
          <w:b/>
          <w:bCs/>
          <w:color w:val="000000" w:themeColor="text1"/>
          <w:sz w:val="22"/>
          <w:szCs w:val="22"/>
          <w:u w:val="single"/>
        </w:rPr>
      </w:pPr>
    </w:p>
    <w:p w14:paraId="46B9404E" w14:textId="4BE4DB42" w:rsidR="0032428B" w:rsidRDefault="0032428B" w:rsidP="0032428B">
      <w:pPr>
        <w:widowControl/>
        <w:suppressAutoHyphens w:val="0"/>
        <w:rPr>
          <w:b/>
          <w:bCs/>
          <w:color w:val="000000" w:themeColor="text1"/>
          <w:sz w:val="22"/>
          <w:szCs w:val="22"/>
          <w:u w:val="single"/>
        </w:rPr>
      </w:pPr>
    </w:p>
    <w:sectPr w:rsidR="0032428B" w:rsidSect="00F87BDF">
      <w:footerReference w:type="default" r:id="rId13"/>
      <w:headerReference w:type="first" r:id="rId14"/>
      <w:footnotePr>
        <w:pos w:val="beneathText"/>
      </w:footnotePr>
      <w:pgSz w:w="11920" w:h="16840"/>
      <w:pgMar w:top="993" w:right="1134" w:bottom="993" w:left="1134" w:header="709" w:footer="456"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E57E7" w14:textId="77777777" w:rsidR="00E9179B" w:rsidRDefault="00E9179B">
      <w:r>
        <w:separator/>
      </w:r>
    </w:p>
  </w:endnote>
  <w:endnote w:type="continuationSeparator" w:id="0">
    <w:p w14:paraId="37F6BFE2" w14:textId="77777777" w:rsidR="00E9179B" w:rsidRDefault="00E9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Times New Roman"/>
    <w:charset w:val="00"/>
    <w:family w:val="auto"/>
    <w:pitch w:val="variable"/>
    <w:sig w:usb0="800000AF" w:usb1="1001ECEA" w:usb2="00000000" w:usb3="00000000" w:csb0="80000001"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enir-Light">
    <w:altName w:val="Calibri"/>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tarSymbol">
    <w:altName w:val="MS Mincho"/>
    <w:charset w:val="EE"/>
    <w:family w:val="auto"/>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Liberation Sans">
    <w:altName w:val="Times New Roman"/>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Futura Bk">
    <w:altName w:val="Century Gothic"/>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Nimbus Sans L">
    <w:altName w:val="Arial Unicode MS"/>
    <w:panose1 w:val="00000000000000000000"/>
    <w:charset w:val="80"/>
    <w:family w:val="swiss"/>
    <w:notTrueType/>
    <w:pitch w:val="variable"/>
    <w:sig w:usb0="00000003" w:usb1="08070000" w:usb2="00000010" w:usb3="00000000" w:csb0="00020001" w:csb1="00000000"/>
  </w:font>
  <w:font w:name="DejaVu Sans">
    <w:charset w:val="EE"/>
    <w:family w:val="swiss"/>
    <w:pitch w:val="variable"/>
    <w:sig w:usb0="E7002EFF" w:usb1="D200FDFF" w:usb2="0A24602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9863555"/>
      <w:docPartObj>
        <w:docPartGallery w:val="Page Numbers (Bottom of Page)"/>
        <w:docPartUnique/>
      </w:docPartObj>
    </w:sdtPr>
    <w:sdtEndPr/>
    <w:sdtContent>
      <w:sdt>
        <w:sdtPr>
          <w:id w:val="943657287"/>
          <w:docPartObj>
            <w:docPartGallery w:val="Page Numbers (Top of Page)"/>
            <w:docPartUnique/>
          </w:docPartObj>
        </w:sdtPr>
        <w:sdtEndPr/>
        <w:sdtContent>
          <w:p w14:paraId="16FBC3A4" w14:textId="0B67F5DB" w:rsidR="002A1580" w:rsidRDefault="002A1580">
            <w:pPr>
              <w:pStyle w:val="Stopka"/>
              <w:jc w:val="center"/>
            </w:pPr>
            <w:r w:rsidRPr="00AA0D74">
              <w:rPr>
                <w:sz w:val="16"/>
                <w:szCs w:val="16"/>
              </w:rPr>
              <w:t xml:space="preserve">Strona </w:t>
            </w:r>
            <w:r w:rsidRPr="00AA0D74">
              <w:rPr>
                <w:b/>
                <w:bCs/>
                <w:sz w:val="16"/>
                <w:szCs w:val="16"/>
              </w:rPr>
              <w:fldChar w:fldCharType="begin"/>
            </w:r>
            <w:r w:rsidRPr="00AA0D74">
              <w:rPr>
                <w:b/>
                <w:bCs/>
                <w:sz w:val="16"/>
                <w:szCs w:val="16"/>
              </w:rPr>
              <w:instrText>PAGE</w:instrText>
            </w:r>
            <w:r w:rsidRPr="00AA0D74">
              <w:rPr>
                <w:b/>
                <w:bCs/>
                <w:sz w:val="16"/>
                <w:szCs w:val="16"/>
              </w:rPr>
              <w:fldChar w:fldCharType="separate"/>
            </w:r>
            <w:r w:rsidR="001A4A2B">
              <w:rPr>
                <w:b/>
                <w:bCs/>
                <w:noProof/>
                <w:sz w:val="16"/>
                <w:szCs w:val="16"/>
              </w:rPr>
              <w:t>26</w:t>
            </w:r>
            <w:r w:rsidRPr="00AA0D74">
              <w:rPr>
                <w:b/>
                <w:bCs/>
                <w:sz w:val="16"/>
                <w:szCs w:val="16"/>
              </w:rPr>
              <w:fldChar w:fldCharType="end"/>
            </w:r>
            <w:r w:rsidRPr="00AA0D74">
              <w:rPr>
                <w:sz w:val="16"/>
                <w:szCs w:val="16"/>
              </w:rPr>
              <w:t xml:space="preserve"> z </w:t>
            </w:r>
            <w:r w:rsidRPr="00AA0D74">
              <w:rPr>
                <w:b/>
                <w:bCs/>
                <w:sz w:val="16"/>
                <w:szCs w:val="16"/>
              </w:rPr>
              <w:fldChar w:fldCharType="begin"/>
            </w:r>
            <w:r w:rsidRPr="00AA0D74">
              <w:rPr>
                <w:b/>
                <w:bCs/>
                <w:sz w:val="16"/>
                <w:szCs w:val="16"/>
              </w:rPr>
              <w:instrText>NUMPAGES</w:instrText>
            </w:r>
            <w:r w:rsidRPr="00AA0D74">
              <w:rPr>
                <w:b/>
                <w:bCs/>
                <w:sz w:val="16"/>
                <w:szCs w:val="16"/>
              </w:rPr>
              <w:fldChar w:fldCharType="separate"/>
            </w:r>
            <w:r w:rsidR="001A4A2B">
              <w:rPr>
                <w:b/>
                <w:bCs/>
                <w:noProof/>
                <w:sz w:val="16"/>
                <w:szCs w:val="16"/>
              </w:rPr>
              <w:t>47</w:t>
            </w:r>
            <w:r w:rsidRPr="00AA0D74">
              <w:rPr>
                <w:b/>
                <w:bCs/>
                <w:sz w:val="16"/>
                <w:szCs w:val="16"/>
              </w:rPr>
              <w:fldChar w:fldCharType="end"/>
            </w:r>
          </w:p>
        </w:sdtContent>
      </w:sdt>
    </w:sdtContent>
  </w:sdt>
  <w:p w14:paraId="538D2FF6" w14:textId="77777777" w:rsidR="002A1580" w:rsidRDefault="002A1580">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20672"/>
      <w:docPartObj>
        <w:docPartGallery w:val="Page Numbers (Bottom of Page)"/>
        <w:docPartUnique/>
      </w:docPartObj>
    </w:sdtPr>
    <w:sdtEndPr/>
    <w:sdtContent>
      <w:sdt>
        <w:sdtPr>
          <w:id w:val="-1336060493"/>
          <w:docPartObj>
            <w:docPartGallery w:val="Page Numbers (Top of Page)"/>
            <w:docPartUnique/>
          </w:docPartObj>
        </w:sdtPr>
        <w:sdtEndPr/>
        <w:sdtContent>
          <w:p w14:paraId="450057BC" w14:textId="0F8D7E72" w:rsidR="002A1580" w:rsidRDefault="002A1580">
            <w:pPr>
              <w:pStyle w:val="Stopka"/>
              <w:jc w:val="center"/>
            </w:pPr>
            <w:r w:rsidRPr="00FA60E3">
              <w:rPr>
                <w:sz w:val="16"/>
                <w:szCs w:val="16"/>
              </w:rPr>
              <w:t xml:space="preserve">Strona </w:t>
            </w:r>
            <w:r w:rsidRPr="00FA60E3">
              <w:rPr>
                <w:b/>
                <w:bCs/>
                <w:sz w:val="16"/>
                <w:szCs w:val="16"/>
              </w:rPr>
              <w:fldChar w:fldCharType="begin"/>
            </w:r>
            <w:r w:rsidRPr="00FA60E3">
              <w:rPr>
                <w:b/>
                <w:bCs/>
                <w:sz w:val="16"/>
                <w:szCs w:val="16"/>
              </w:rPr>
              <w:instrText>PAGE</w:instrText>
            </w:r>
            <w:r w:rsidRPr="00FA60E3">
              <w:rPr>
                <w:b/>
                <w:bCs/>
                <w:sz w:val="16"/>
                <w:szCs w:val="16"/>
              </w:rPr>
              <w:fldChar w:fldCharType="separate"/>
            </w:r>
            <w:r w:rsidR="001A4A2B">
              <w:rPr>
                <w:b/>
                <w:bCs/>
                <w:noProof/>
                <w:sz w:val="16"/>
                <w:szCs w:val="16"/>
              </w:rPr>
              <w:t>1</w:t>
            </w:r>
            <w:r w:rsidRPr="00FA60E3">
              <w:rPr>
                <w:b/>
                <w:bCs/>
                <w:sz w:val="16"/>
                <w:szCs w:val="16"/>
              </w:rPr>
              <w:fldChar w:fldCharType="end"/>
            </w:r>
            <w:r w:rsidRPr="00FA60E3">
              <w:rPr>
                <w:sz w:val="16"/>
                <w:szCs w:val="16"/>
              </w:rPr>
              <w:t xml:space="preserve"> z </w:t>
            </w:r>
            <w:r w:rsidRPr="00FA60E3">
              <w:rPr>
                <w:b/>
                <w:bCs/>
                <w:sz w:val="16"/>
                <w:szCs w:val="16"/>
              </w:rPr>
              <w:fldChar w:fldCharType="begin"/>
            </w:r>
            <w:r w:rsidRPr="00FA60E3">
              <w:rPr>
                <w:b/>
                <w:bCs/>
                <w:sz w:val="16"/>
                <w:szCs w:val="16"/>
              </w:rPr>
              <w:instrText>NUMPAGES</w:instrText>
            </w:r>
            <w:r w:rsidRPr="00FA60E3">
              <w:rPr>
                <w:b/>
                <w:bCs/>
                <w:sz w:val="16"/>
                <w:szCs w:val="16"/>
              </w:rPr>
              <w:fldChar w:fldCharType="separate"/>
            </w:r>
            <w:r w:rsidR="001A4A2B">
              <w:rPr>
                <w:b/>
                <w:bCs/>
                <w:noProof/>
                <w:sz w:val="16"/>
                <w:szCs w:val="16"/>
              </w:rPr>
              <w:t>47</w:t>
            </w:r>
            <w:r w:rsidRPr="00FA60E3">
              <w:rPr>
                <w:b/>
                <w:bCs/>
                <w:sz w:val="16"/>
                <w:szCs w:val="16"/>
              </w:rPr>
              <w:fldChar w:fldCharType="end"/>
            </w:r>
          </w:p>
        </w:sdtContent>
      </w:sdt>
    </w:sdtContent>
  </w:sdt>
  <w:p w14:paraId="3932A256" w14:textId="77777777" w:rsidR="002A1580" w:rsidRDefault="002A1580">
    <w:pPr>
      <w:pStyle w:val="Stopk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2037805"/>
      <w:docPartObj>
        <w:docPartGallery w:val="Page Numbers (Bottom of Page)"/>
        <w:docPartUnique/>
      </w:docPartObj>
    </w:sdtPr>
    <w:sdtEndPr/>
    <w:sdtContent>
      <w:sdt>
        <w:sdtPr>
          <w:id w:val="-1669238322"/>
          <w:docPartObj>
            <w:docPartGallery w:val="Page Numbers (Top of Page)"/>
            <w:docPartUnique/>
          </w:docPartObj>
        </w:sdtPr>
        <w:sdtEndPr/>
        <w:sdtContent>
          <w:p w14:paraId="6C0F869A" w14:textId="666234C7" w:rsidR="002A1580" w:rsidRDefault="002A1580">
            <w:pPr>
              <w:pStyle w:val="Stopka"/>
              <w:jc w:val="center"/>
            </w:pPr>
            <w:r w:rsidRPr="003936A1">
              <w:rPr>
                <w:sz w:val="16"/>
                <w:szCs w:val="16"/>
              </w:rPr>
              <w:t xml:space="preserve">Strona </w:t>
            </w:r>
            <w:r w:rsidRPr="003936A1">
              <w:rPr>
                <w:b/>
                <w:bCs/>
                <w:sz w:val="16"/>
                <w:szCs w:val="16"/>
              </w:rPr>
              <w:fldChar w:fldCharType="begin"/>
            </w:r>
            <w:r w:rsidRPr="003936A1">
              <w:rPr>
                <w:b/>
                <w:bCs/>
                <w:sz w:val="16"/>
                <w:szCs w:val="16"/>
              </w:rPr>
              <w:instrText>PAGE</w:instrText>
            </w:r>
            <w:r w:rsidRPr="003936A1">
              <w:rPr>
                <w:b/>
                <w:bCs/>
                <w:sz w:val="16"/>
                <w:szCs w:val="16"/>
              </w:rPr>
              <w:fldChar w:fldCharType="separate"/>
            </w:r>
            <w:r w:rsidR="001A4A2B">
              <w:rPr>
                <w:b/>
                <w:bCs/>
                <w:noProof/>
                <w:sz w:val="16"/>
                <w:szCs w:val="16"/>
              </w:rPr>
              <w:t>28</w:t>
            </w:r>
            <w:r w:rsidRPr="003936A1">
              <w:rPr>
                <w:b/>
                <w:bCs/>
                <w:sz w:val="16"/>
                <w:szCs w:val="16"/>
              </w:rPr>
              <w:fldChar w:fldCharType="end"/>
            </w:r>
            <w:r w:rsidRPr="003936A1">
              <w:rPr>
                <w:sz w:val="16"/>
                <w:szCs w:val="16"/>
              </w:rPr>
              <w:t xml:space="preserve"> z </w:t>
            </w:r>
            <w:r w:rsidRPr="003936A1">
              <w:rPr>
                <w:b/>
                <w:bCs/>
                <w:sz w:val="16"/>
                <w:szCs w:val="16"/>
              </w:rPr>
              <w:fldChar w:fldCharType="begin"/>
            </w:r>
            <w:r w:rsidRPr="003936A1">
              <w:rPr>
                <w:b/>
                <w:bCs/>
                <w:sz w:val="16"/>
                <w:szCs w:val="16"/>
              </w:rPr>
              <w:instrText>NUMPAGES</w:instrText>
            </w:r>
            <w:r w:rsidRPr="003936A1">
              <w:rPr>
                <w:b/>
                <w:bCs/>
                <w:sz w:val="16"/>
                <w:szCs w:val="16"/>
              </w:rPr>
              <w:fldChar w:fldCharType="separate"/>
            </w:r>
            <w:r w:rsidR="001A4A2B">
              <w:rPr>
                <w:b/>
                <w:bCs/>
                <w:noProof/>
                <w:sz w:val="16"/>
                <w:szCs w:val="16"/>
              </w:rPr>
              <w:t>47</w:t>
            </w:r>
            <w:r w:rsidRPr="003936A1">
              <w:rPr>
                <w:b/>
                <w:bCs/>
                <w:sz w:val="16"/>
                <w:szCs w:val="16"/>
              </w:rPr>
              <w:fldChar w:fldCharType="end"/>
            </w:r>
          </w:p>
        </w:sdtContent>
      </w:sdt>
    </w:sdtContent>
  </w:sdt>
  <w:p w14:paraId="2AABBC88" w14:textId="77777777" w:rsidR="002A1580" w:rsidRDefault="002A1580" w:rsidP="00C37FD8">
    <w:pPr>
      <w:pStyle w:val="Stopka"/>
      <w:jc w:val="righ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660ED" w14:textId="6F672DC0" w:rsidR="002A1580" w:rsidRPr="008D6B3A" w:rsidRDefault="002A1580">
    <w:pPr>
      <w:pStyle w:val="Stopka"/>
      <w:jc w:val="right"/>
      <w:rPr>
        <w:sz w:val="20"/>
      </w:rPr>
    </w:pPr>
    <w:r w:rsidRPr="008D6B3A">
      <w:rPr>
        <w:sz w:val="20"/>
      </w:rPr>
      <w:fldChar w:fldCharType="begin"/>
    </w:r>
    <w:r w:rsidRPr="008D6B3A">
      <w:rPr>
        <w:sz w:val="20"/>
      </w:rPr>
      <w:instrText>PAGE   \* MERGEFORMAT</w:instrText>
    </w:r>
    <w:r w:rsidRPr="008D6B3A">
      <w:rPr>
        <w:sz w:val="20"/>
      </w:rPr>
      <w:fldChar w:fldCharType="separate"/>
    </w:r>
    <w:r w:rsidR="001A4A2B" w:rsidRPr="001A4A2B">
      <w:rPr>
        <w:noProof/>
        <w:sz w:val="20"/>
        <w:lang w:val="pl-PL"/>
      </w:rPr>
      <w:t>35</w:t>
    </w:r>
    <w:r w:rsidRPr="008D6B3A">
      <w:rPr>
        <w:sz w:val="20"/>
      </w:rPr>
      <w:fldChar w:fldCharType="end"/>
    </w:r>
  </w:p>
  <w:p w14:paraId="77E14068" w14:textId="77777777" w:rsidR="002A1580" w:rsidRDefault="002A1580">
    <w:pPr>
      <w:pStyle w:val="Stopka"/>
      <w:jc w:val="right"/>
    </w:pPr>
  </w:p>
  <w:p w14:paraId="495A3B34" w14:textId="77777777" w:rsidR="002A1580" w:rsidRDefault="002A158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ED191" w14:textId="77777777" w:rsidR="00E9179B" w:rsidRDefault="00E9179B">
      <w:r>
        <w:separator/>
      </w:r>
    </w:p>
  </w:footnote>
  <w:footnote w:type="continuationSeparator" w:id="0">
    <w:p w14:paraId="1032D501" w14:textId="77777777" w:rsidR="00E9179B" w:rsidRDefault="00E917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C04C7" w14:textId="77777777" w:rsidR="002A1580" w:rsidRDefault="002A1580">
    <w:pPr>
      <w:pStyle w:val="Nagwek"/>
      <w:jc w:val="right"/>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2.%3."/>
      <w:lvlJc w:val="left"/>
      <w:pPr>
        <w:tabs>
          <w:tab w:val="num" w:pos="1440"/>
        </w:tabs>
        <w:ind w:left="1440" w:hanging="360"/>
      </w:pPr>
      <w:rPr>
        <w:rFonts w:cs="Times New Roman"/>
      </w:rPr>
    </w:lvl>
    <w:lvl w:ilvl="3">
      <w:start w:val="1"/>
      <w:numFmt w:val="decimal"/>
      <w:lvlText w:val="%2.%3.%4."/>
      <w:lvlJc w:val="left"/>
      <w:pPr>
        <w:tabs>
          <w:tab w:val="num" w:pos="1800"/>
        </w:tabs>
        <w:ind w:left="1800" w:hanging="360"/>
      </w:pPr>
      <w:rPr>
        <w:rFonts w:cs="Times New Roman"/>
      </w:rPr>
    </w:lvl>
    <w:lvl w:ilvl="4">
      <w:start w:val="1"/>
      <w:numFmt w:val="decimal"/>
      <w:lvlText w:val="%2.%3.%4.%5."/>
      <w:lvlJc w:val="left"/>
      <w:pPr>
        <w:tabs>
          <w:tab w:val="num" w:pos="2160"/>
        </w:tabs>
        <w:ind w:left="2160" w:hanging="360"/>
      </w:pPr>
      <w:rPr>
        <w:rFonts w:cs="Times New Roman"/>
      </w:rPr>
    </w:lvl>
    <w:lvl w:ilvl="5">
      <w:start w:val="1"/>
      <w:numFmt w:val="decimal"/>
      <w:lvlText w:val="%2.%3.%4.%5.%6."/>
      <w:lvlJc w:val="left"/>
      <w:pPr>
        <w:tabs>
          <w:tab w:val="num" w:pos="2520"/>
        </w:tabs>
        <w:ind w:left="2520" w:hanging="360"/>
      </w:pPr>
      <w:rPr>
        <w:rFonts w:cs="Times New Roman"/>
      </w:rPr>
    </w:lvl>
    <w:lvl w:ilvl="6">
      <w:start w:val="1"/>
      <w:numFmt w:val="decimal"/>
      <w:lvlText w:val="%2.%3.%4.%5.%6.%7."/>
      <w:lvlJc w:val="left"/>
      <w:pPr>
        <w:tabs>
          <w:tab w:val="num" w:pos="2880"/>
        </w:tabs>
        <w:ind w:left="2880" w:hanging="360"/>
      </w:pPr>
      <w:rPr>
        <w:rFonts w:cs="Times New Roman"/>
      </w:rPr>
    </w:lvl>
    <w:lvl w:ilvl="7">
      <w:start w:val="1"/>
      <w:numFmt w:val="decimal"/>
      <w:lvlText w:val="%2.%3.%4.%5.%6.%7.%8."/>
      <w:lvlJc w:val="left"/>
      <w:pPr>
        <w:tabs>
          <w:tab w:val="num" w:pos="3240"/>
        </w:tabs>
        <w:ind w:left="3240" w:hanging="360"/>
      </w:pPr>
      <w:rPr>
        <w:rFonts w:cs="Times New Roman"/>
      </w:rPr>
    </w:lvl>
    <w:lvl w:ilvl="8">
      <w:start w:val="1"/>
      <w:numFmt w:val="decimal"/>
      <w:lvlText w:val="%2.%3.%4.%5.%6.%7.%8.%9."/>
      <w:lvlJc w:val="left"/>
      <w:pPr>
        <w:tabs>
          <w:tab w:val="num" w:pos="3600"/>
        </w:tabs>
        <w:ind w:left="3600" w:hanging="360"/>
      </w:pPr>
      <w:rPr>
        <w:rFonts w:cs="Times New Roman"/>
      </w:rPr>
    </w:lvl>
  </w:abstractNum>
  <w:abstractNum w:abstractNumId="2" w15:restartNumberingAfterBreak="0">
    <w:nsid w:val="00000003"/>
    <w:multiLevelType w:val="multilevel"/>
    <w:tmpl w:val="3CF03E20"/>
    <w:name w:val="WW8Num3"/>
    <w:lvl w:ilvl="0">
      <w:start w:val="1"/>
      <w:numFmt w:val="decimal"/>
      <w:lvlText w:val="%1."/>
      <w:lvlJc w:val="left"/>
      <w:pPr>
        <w:tabs>
          <w:tab w:val="num" w:pos="720"/>
        </w:tabs>
        <w:ind w:left="720" w:hanging="360"/>
      </w:pPr>
      <w:rPr>
        <w:rFonts w:cs="Times New Roman"/>
        <w:b/>
        <w:i w:val="0"/>
      </w:rPr>
    </w:lvl>
    <w:lvl w:ilvl="1">
      <w:start w:val="1"/>
      <w:numFmt w:val="decimal"/>
      <w:lvlText w:val="%2)"/>
      <w:lvlJc w:val="left"/>
      <w:pPr>
        <w:tabs>
          <w:tab w:val="num" w:pos="1080"/>
        </w:tabs>
        <w:ind w:left="1080" w:hanging="360"/>
      </w:pPr>
      <w:rPr>
        <w:rFonts w:cs="Times New Roman"/>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3" w15:restartNumberingAfterBreak="0">
    <w:nsid w:val="00000004"/>
    <w:multiLevelType w:val="multilevel"/>
    <w:tmpl w:val="F59CFF50"/>
    <w:name w:val="WW8Num4"/>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4" w15:restartNumberingAfterBreak="0">
    <w:nsid w:val="00000005"/>
    <w:multiLevelType w:val="multilevel"/>
    <w:tmpl w:val="0D666B68"/>
    <w:name w:val="WW8Num5"/>
    <w:lvl w:ilvl="0">
      <w:start w:val="1"/>
      <w:numFmt w:val="decimal"/>
      <w:lvlText w:val="%1."/>
      <w:lvlJc w:val="left"/>
      <w:pPr>
        <w:tabs>
          <w:tab w:val="num" w:pos="720"/>
        </w:tabs>
        <w:ind w:left="720" w:hanging="360"/>
      </w:pPr>
      <w:rPr>
        <w:rFonts w:cs="Times New Roman"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160"/>
        </w:tabs>
        <w:ind w:left="2160" w:hanging="360"/>
      </w:pPr>
      <w:rPr>
        <w:rFonts w:ascii="Courier New" w:hAnsi="Courier New"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600"/>
        </w:tabs>
        <w:ind w:left="3600" w:hanging="360"/>
      </w:pPr>
      <w:rPr>
        <w:rFonts w:ascii="Wingdings" w:hAnsi="Wingdings" w:hint="default"/>
      </w:rPr>
    </w:lvl>
  </w:abstractNum>
  <w:abstractNum w:abstractNumId="5" w15:restartNumberingAfterBreak="0">
    <w:nsid w:val="00000006"/>
    <w:multiLevelType w:val="multilevel"/>
    <w:tmpl w:val="F8F2E476"/>
    <w:name w:val="WW8Num6"/>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rPr>
    </w:lvl>
    <w:lvl w:ilvl="8">
      <w:start w:val="1"/>
      <w:numFmt w:val="bullet"/>
      <w:lvlText w:val=""/>
      <w:lvlJc w:val="left"/>
      <w:pPr>
        <w:tabs>
          <w:tab w:val="num" w:pos="3600"/>
        </w:tabs>
        <w:ind w:left="3600" w:hanging="360"/>
      </w:pPr>
      <w:rPr>
        <w:rFonts w:ascii="Wingdings" w:hAnsi="Wingdings"/>
      </w:rPr>
    </w:lvl>
  </w:abstractNum>
  <w:abstractNum w:abstractNumId="6" w15:restartNumberingAfterBreak="0">
    <w:nsid w:val="00000008"/>
    <w:multiLevelType w:val="multilevel"/>
    <w:tmpl w:val="CF7E9AE4"/>
    <w:name w:val="WW8Num8"/>
    <w:lvl w:ilvl="0">
      <w:start w:val="1"/>
      <w:numFmt w:val="decimal"/>
      <w:lvlText w:val="%1)"/>
      <w:lvlJc w:val="left"/>
      <w:pPr>
        <w:tabs>
          <w:tab w:val="num" w:pos="928"/>
        </w:tabs>
        <w:ind w:left="928" w:hanging="360"/>
      </w:pPr>
      <w:rPr>
        <w:rFonts w:cs="Times New Roman"/>
        <w:b/>
        <w:i/>
        <w:color w:val="auto"/>
      </w:rPr>
    </w:lvl>
    <w:lvl w:ilvl="1">
      <w:start w:val="1"/>
      <w:numFmt w:val="bullet"/>
      <w:lvlText w:val="◦"/>
      <w:lvlJc w:val="left"/>
      <w:pPr>
        <w:tabs>
          <w:tab w:val="num" w:pos="1288"/>
        </w:tabs>
        <w:ind w:left="1288" w:hanging="360"/>
      </w:pPr>
      <w:rPr>
        <w:rFonts w:ascii="OpenSymbol" w:hAnsi="OpenSymbol"/>
      </w:rPr>
    </w:lvl>
    <w:lvl w:ilvl="2">
      <w:start w:val="1"/>
      <w:numFmt w:val="bullet"/>
      <w:lvlText w:val="▪"/>
      <w:lvlJc w:val="left"/>
      <w:pPr>
        <w:tabs>
          <w:tab w:val="num" w:pos="1648"/>
        </w:tabs>
        <w:ind w:left="1648" w:hanging="360"/>
      </w:pPr>
      <w:rPr>
        <w:rFonts w:ascii="OpenSymbol" w:hAnsi="OpenSymbol"/>
      </w:rPr>
    </w:lvl>
    <w:lvl w:ilvl="3">
      <w:start w:val="1"/>
      <w:numFmt w:val="bullet"/>
      <w:lvlText w:val=""/>
      <w:lvlJc w:val="left"/>
      <w:pPr>
        <w:tabs>
          <w:tab w:val="num" w:pos="2008"/>
        </w:tabs>
        <w:ind w:left="2008" w:hanging="360"/>
      </w:pPr>
      <w:rPr>
        <w:rFonts w:ascii="Symbol" w:hAnsi="Symbol"/>
      </w:rPr>
    </w:lvl>
    <w:lvl w:ilvl="4">
      <w:start w:val="1"/>
      <w:numFmt w:val="bullet"/>
      <w:lvlText w:val="◦"/>
      <w:lvlJc w:val="left"/>
      <w:pPr>
        <w:tabs>
          <w:tab w:val="num" w:pos="2368"/>
        </w:tabs>
        <w:ind w:left="2368" w:hanging="360"/>
      </w:pPr>
      <w:rPr>
        <w:rFonts w:ascii="OpenSymbol" w:hAnsi="OpenSymbol"/>
      </w:rPr>
    </w:lvl>
    <w:lvl w:ilvl="5">
      <w:start w:val="1"/>
      <w:numFmt w:val="bullet"/>
      <w:lvlText w:val="▪"/>
      <w:lvlJc w:val="left"/>
      <w:pPr>
        <w:tabs>
          <w:tab w:val="num" w:pos="2728"/>
        </w:tabs>
        <w:ind w:left="2728" w:hanging="360"/>
      </w:pPr>
      <w:rPr>
        <w:rFonts w:ascii="OpenSymbol" w:hAnsi="OpenSymbol"/>
      </w:rPr>
    </w:lvl>
    <w:lvl w:ilvl="6">
      <w:start w:val="1"/>
      <w:numFmt w:val="bullet"/>
      <w:lvlText w:val=""/>
      <w:lvlJc w:val="left"/>
      <w:pPr>
        <w:tabs>
          <w:tab w:val="num" w:pos="3088"/>
        </w:tabs>
        <w:ind w:left="3088" w:hanging="360"/>
      </w:pPr>
      <w:rPr>
        <w:rFonts w:ascii="Symbol" w:hAnsi="Symbol"/>
      </w:rPr>
    </w:lvl>
    <w:lvl w:ilvl="7">
      <w:start w:val="1"/>
      <w:numFmt w:val="bullet"/>
      <w:lvlText w:val="◦"/>
      <w:lvlJc w:val="left"/>
      <w:pPr>
        <w:tabs>
          <w:tab w:val="num" w:pos="3448"/>
        </w:tabs>
        <w:ind w:left="3448" w:hanging="360"/>
      </w:pPr>
      <w:rPr>
        <w:rFonts w:ascii="OpenSymbol" w:hAnsi="OpenSymbol"/>
      </w:rPr>
    </w:lvl>
    <w:lvl w:ilvl="8">
      <w:start w:val="1"/>
      <w:numFmt w:val="bullet"/>
      <w:lvlText w:val="▪"/>
      <w:lvlJc w:val="left"/>
      <w:pPr>
        <w:tabs>
          <w:tab w:val="num" w:pos="3808"/>
        </w:tabs>
        <w:ind w:left="3808" w:hanging="360"/>
      </w:pPr>
      <w:rPr>
        <w:rFonts w:ascii="OpenSymbol" w:hAnsi="OpenSymbol"/>
      </w:r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0000000A"/>
    <w:multiLevelType w:val="singleLevel"/>
    <w:tmpl w:val="771036B0"/>
    <w:name w:val="WW8Num10"/>
    <w:lvl w:ilvl="0">
      <w:start w:val="1"/>
      <w:numFmt w:val="decimal"/>
      <w:lvlText w:val="%1."/>
      <w:lvlJc w:val="left"/>
      <w:pPr>
        <w:tabs>
          <w:tab w:val="num" w:pos="360"/>
        </w:tabs>
        <w:ind w:left="360" w:hanging="360"/>
      </w:pPr>
      <w:rPr>
        <w:rFonts w:ascii="Times New Roman" w:hAnsi="Times New Roman" w:cs="Times New Roman" w:hint="default"/>
        <w:b w:val="0"/>
        <w:i w:val="0"/>
      </w:rPr>
    </w:lvl>
  </w:abstractNum>
  <w:abstractNum w:abstractNumId="9" w15:restartNumberingAfterBreak="0">
    <w:nsid w:val="0000000B"/>
    <w:multiLevelType w:val="singleLevel"/>
    <w:tmpl w:val="0415000F"/>
    <w:styleLink w:val="Zaimportowanystyl391"/>
    <w:lvl w:ilvl="0">
      <w:start w:val="1"/>
      <w:numFmt w:val="decimal"/>
      <w:lvlText w:val="%1."/>
      <w:lvlJc w:val="left"/>
      <w:pPr>
        <w:ind w:left="720" w:hanging="360"/>
      </w:pPr>
      <w:rPr>
        <w:rFonts w:hint="default"/>
        <w:b w:val="0"/>
        <w:bCs w:val="0"/>
        <w:color w:val="auto"/>
      </w:rPr>
    </w:lvl>
  </w:abstractNum>
  <w:abstractNum w:abstractNumId="10" w15:restartNumberingAfterBreak="0">
    <w:nsid w:val="0000000C"/>
    <w:multiLevelType w:val="multilevel"/>
    <w:tmpl w:val="F9889A8C"/>
    <w:name w:val="WW8Num12"/>
    <w:lvl w:ilvl="0">
      <w:start w:val="1"/>
      <w:numFmt w:val="decimal"/>
      <w:lvlText w:val="%1."/>
      <w:lvlJc w:val="left"/>
      <w:pPr>
        <w:tabs>
          <w:tab w:val="num" w:pos="786"/>
        </w:tabs>
        <w:ind w:left="786"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360"/>
        </w:tabs>
        <w:ind w:left="360" w:hanging="360"/>
      </w:pPr>
    </w:lvl>
    <w:lvl w:ilvl="7">
      <w:start w:val="18"/>
      <w:numFmt w:val="upperRoman"/>
      <w:lvlText w:val="%8."/>
      <w:lvlJc w:val="left"/>
      <w:pPr>
        <w:tabs>
          <w:tab w:val="num" w:pos="6120"/>
        </w:tabs>
        <w:ind w:left="6120" w:hanging="720"/>
      </w:pPr>
      <w:rPr>
        <w:b/>
        <w:i w:val="0"/>
        <w:sz w:val="24"/>
        <w:szCs w:val="24"/>
        <w:u w:val="none"/>
      </w:rPr>
    </w:lvl>
    <w:lvl w:ilvl="8">
      <w:start w:val="1"/>
      <w:numFmt w:val="lowerRoman"/>
      <w:lvlText w:val="%9."/>
      <w:lvlJc w:val="left"/>
      <w:pPr>
        <w:tabs>
          <w:tab w:val="num" w:pos="6480"/>
        </w:tabs>
        <w:ind w:left="6480" w:hanging="180"/>
      </w:pPr>
    </w:lvl>
  </w:abstractNum>
  <w:abstractNum w:abstractNumId="11" w15:restartNumberingAfterBreak="0">
    <w:nsid w:val="0000000D"/>
    <w:multiLevelType w:val="multilevel"/>
    <w:tmpl w:val="0000000D"/>
    <w:name w:val="WW8Num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15:restartNumberingAfterBreak="0">
    <w:nsid w:val="0000000E"/>
    <w:multiLevelType w:val="multilevel"/>
    <w:tmpl w:val="93A244B8"/>
    <w:name w:val="WW8Num14"/>
    <w:lvl w:ilvl="0">
      <w:start w:val="1"/>
      <w:numFmt w:val="decimal"/>
      <w:lvlText w:val="%1."/>
      <w:lvlJc w:val="left"/>
      <w:pPr>
        <w:tabs>
          <w:tab w:val="num" w:pos="786"/>
        </w:tabs>
        <w:ind w:left="786" w:hanging="360"/>
      </w:pPr>
      <w:rPr>
        <w:rFonts w:ascii="Times New Roman" w:hAnsi="Times New Roman" w:cs="Times New Roman" w:hint="default"/>
        <w:b w:val="0"/>
        <w:i w:val="0"/>
        <w:strike w:val="0"/>
        <w:dstrike w:val="0"/>
        <w:sz w:val="22"/>
        <w:szCs w:val="22"/>
        <w:u w:color="000000"/>
      </w:rPr>
    </w:lvl>
    <w:lvl w:ilvl="1">
      <w:start w:val="2"/>
      <w:numFmt w:val="decimal"/>
      <w:lvlText w:val="%1.%2."/>
      <w:lvlJc w:val="left"/>
      <w:pPr>
        <w:tabs>
          <w:tab w:val="num" w:pos="426"/>
        </w:tabs>
        <w:ind w:left="1146" w:hanging="720"/>
      </w:pPr>
      <w:rPr>
        <w:rFonts w:cs="Times New Roman" w:hint="default"/>
      </w:rPr>
    </w:lvl>
    <w:lvl w:ilvl="2">
      <w:start w:val="1"/>
      <w:numFmt w:val="decimal"/>
      <w:lvlText w:val="%1.%2.%3."/>
      <w:lvlJc w:val="left"/>
      <w:pPr>
        <w:tabs>
          <w:tab w:val="num" w:pos="426"/>
        </w:tabs>
        <w:ind w:left="1146" w:hanging="720"/>
      </w:pPr>
      <w:rPr>
        <w:rFonts w:cs="Times New Roman" w:hint="default"/>
      </w:rPr>
    </w:lvl>
    <w:lvl w:ilvl="3">
      <w:start w:val="1"/>
      <w:numFmt w:val="decimal"/>
      <w:lvlText w:val="%1.%2.%3.%4."/>
      <w:lvlJc w:val="left"/>
      <w:pPr>
        <w:tabs>
          <w:tab w:val="num" w:pos="426"/>
        </w:tabs>
        <w:ind w:left="1506" w:hanging="1080"/>
      </w:pPr>
      <w:rPr>
        <w:rFonts w:cs="Times New Roman" w:hint="default"/>
      </w:rPr>
    </w:lvl>
    <w:lvl w:ilvl="4">
      <w:start w:val="1"/>
      <w:numFmt w:val="decimal"/>
      <w:lvlText w:val="%1.%2.%3.%4.%5."/>
      <w:lvlJc w:val="left"/>
      <w:pPr>
        <w:tabs>
          <w:tab w:val="num" w:pos="426"/>
        </w:tabs>
        <w:ind w:left="1506" w:hanging="1080"/>
      </w:pPr>
      <w:rPr>
        <w:rFonts w:cs="Times New Roman" w:hint="default"/>
      </w:rPr>
    </w:lvl>
    <w:lvl w:ilvl="5">
      <w:start w:val="1"/>
      <w:numFmt w:val="decimal"/>
      <w:lvlText w:val="%1.%2.%3.%4.%5.%6."/>
      <w:lvlJc w:val="left"/>
      <w:pPr>
        <w:tabs>
          <w:tab w:val="num" w:pos="426"/>
        </w:tabs>
        <w:ind w:left="1866" w:hanging="1440"/>
      </w:pPr>
      <w:rPr>
        <w:rFonts w:cs="Times New Roman" w:hint="default"/>
      </w:rPr>
    </w:lvl>
    <w:lvl w:ilvl="6">
      <w:start w:val="1"/>
      <w:numFmt w:val="decimal"/>
      <w:lvlText w:val="%1.%2.%3.%4.%5.%6.%7."/>
      <w:lvlJc w:val="left"/>
      <w:pPr>
        <w:tabs>
          <w:tab w:val="num" w:pos="426"/>
        </w:tabs>
        <w:ind w:left="1866" w:hanging="1440"/>
      </w:pPr>
      <w:rPr>
        <w:rFonts w:cs="Times New Roman" w:hint="default"/>
      </w:rPr>
    </w:lvl>
    <w:lvl w:ilvl="7">
      <w:start w:val="1"/>
      <w:numFmt w:val="decimal"/>
      <w:lvlText w:val="%1.%2.%3.%4.%5.%6.%7.%8."/>
      <w:lvlJc w:val="left"/>
      <w:pPr>
        <w:tabs>
          <w:tab w:val="num" w:pos="426"/>
        </w:tabs>
        <w:ind w:left="2226" w:hanging="1800"/>
      </w:pPr>
      <w:rPr>
        <w:rFonts w:cs="Times New Roman" w:hint="default"/>
      </w:rPr>
    </w:lvl>
    <w:lvl w:ilvl="8">
      <w:start w:val="1"/>
      <w:numFmt w:val="decimal"/>
      <w:lvlText w:val="%1.%2.%3.%4.%5.%6.%7.%8.%9."/>
      <w:lvlJc w:val="left"/>
      <w:pPr>
        <w:tabs>
          <w:tab w:val="num" w:pos="426"/>
        </w:tabs>
        <w:ind w:left="2586" w:hanging="2160"/>
      </w:pPr>
      <w:rPr>
        <w:rFonts w:cs="Times New Roman" w:hint="default"/>
      </w:rPr>
    </w:lvl>
  </w:abstractNum>
  <w:abstractNum w:abstractNumId="13" w15:restartNumberingAfterBreak="0">
    <w:nsid w:val="0000000F"/>
    <w:multiLevelType w:val="multilevel"/>
    <w:tmpl w:val="1A5A6B70"/>
    <w:name w:val="WW8Num15"/>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4" w15:restartNumberingAfterBreak="0">
    <w:nsid w:val="00000010"/>
    <w:multiLevelType w:val="multilevel"/>
    <w:tmpl w:val="00000010"/>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15:restartNumberingAfterBreak="0">
    <w:nsid w:val="00000011"/>
    <w:multiLevelType w:val="multilevel"/>
    <w:tmpl w:val="135AEAFE"/>
    <w:name w:val="WW8Num17"/>
    <w:lvl w:ilvl="0">
      <w:start w:val="1"/>
      <w:numFmt w:val="decimal"/>
      <w:lvlText w:val="%1."/>
      <w:lvlJc w:val="left"/>
      <w:pPr>
        <w:tabs>
          <w:tab w:val="num" w:pos="720"/>
        </w:tabs>
        <w:ind w:left="720" w:hanging="360"/>
      </w:pPr>
      <w:rPr>
        <w:rFonts w:hint="default"/>
        <w:sz w:val="22"/>
        <w:szCs w:val="22"/>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16" w15:restartNumberingAfterBreak="0">
    <w:nsid w:val="00000012"/>
    <w:multiLevelType w:val="multilevel"/>
    <w:tmpl w:val="00000012"/>
    <w:name w:val="WW8Num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00000013"/>
    <w:multiLevelType w:val="multilevel"/>
    <w:tmpl w:val="00000013"/>
    <w:name w:val="WW8Num19"/>
    <w:lvl w:ilvl="0">
      <w:start w:val="6"/>
      <w:numFmt w:val="decimal"/>
      <w:lvlText w:val="%1."/>
      <w:lvlJc w:val="left"/>
      <w:pPr>
        <w:tabs>
          <w:tab w:val="num" w:pos="720"/>
        </w:tabs>
        <w:ind w:left="720" w:hanging="360"/>
      </w:pPr>
      <w:rPr>
        <w:rFonts w:cs="Times New Roman"/>
      </w:rPr>
    </w:lvl>
    <w:lvl w:ilvl="1">
      <w:start w:val="6"/>
      <w:numFmt w:val="decimal"/>
      <w:lvlText w:val="%2."/>
      <w:lvlJc w:val="left"/>
      <w:pPr>
        <w:tabs>
          <w:tab w:val="num" w:pos="1080"/>
        </w:tabs>
        <w:ind w:left="1080" w:hanging="360"/>
      </w:pPr>
      <w:rPr>
        <w:rFonts w:cs="Times New Roman"/>
      </w:rPr>
    </w:lvl>
    <w:lvl w:ilvl="2">
      <w:start w:val="6"/>
      <w:numFmt w:val="decimal"/>
      <w:lvlText w:val="%3."/>
      <w:lvlJc w:val="left"/>
      <w:pPr>
        <w:tabs>
          <w:tab w:val="num" w:pos="1440"/>
        </w:tabs>
        <w:ind w:left="1440" w:hanging="360"/>
      </w:pPr>
      <w:rPr>
        <w:rFonts w:cs="Times New Roman"/>
      </w:rPr>
    </w:lvl>
    <w:lvl w:ilvl="3">
      <w:start w:val="6"/>
      <w:numFmt w:val="decimal"/>
      <w:lvlText w:val="%4."/>
      <w:lvlJc w:val="left"/>
      <w:pPr>
        <w:tabs>
          <w:tab w:val="num" w:pos="1800"/>
        </w:tabs>
        <w:ind w:left="1800" w:hanging="360"/>
      </w:pPr>
      <w:rPr>
        <w:rFonts w:cs="Times New Roman"/>
      </w:rPr>
    </w:lvl>
    <w:lvl w:ilvl="4">
      <w:start w:val="6"/>
      <w:numFmt w:val="decimal"/>
      <w:lvlText w:val="%5."/>
      <w:lvlJc w:val="left"/>
      <w:pPr>
        <w:tabs>
          <w:tab w:val="num" w:pos="2160"/>
        </w:tabs>
        <w:ind w:left="2160" w:hanging="360"/>
      </w:pPr>
      <w:rPr>
        <w:rFonts w:cs="Times New Roman"/>
      </w:rPr>
    </w:lvl>
    <w:lvl w:ilvl="5">
      <w:start w:val="6"/>
      <w:numFmt w:val="decimal"/>
      <w:lvlText w:val="%6."/>
      <w:lvlJc w:val="left"/>
      <w:pPr>
        <w:tabs>
          <w:tab w:val="num" w:pos="2520"/>
        </w:tabs>
        <w:ind w:left="2520" w:hanging="360"/>
      </w:pPr>
      <w:rPr>
        <w:rFonts w:cs="Times New Roman"/>
      </w:rPr>
    </w:lvl>
    <w:lvl w:ilvl="6">
      <w:start w:val="6"/>
      <w:numFmt w:val="decimal"/>
      <w:lvlText w:val="%7."/>
      <w:lvlJc w:val="left"/>
      <w:pPr>
        <w:tabs>
          <w:tab w:val="num" w:pos="2880"/>
        </w:tabs>
        <w:ind w:left="2880" w:hanging="360"/>
      </w:pPr>
      <w:rPr>
        <w:rFonts w:cs="Times New Roman"/>
      </w:rPr>
    </w:lvl>
    <w:lvl w:ilvl="7">
      <w:start w:val="6"/>
      <w:numFmt w:val="decimal"/>
      <w:lvlText w:val="%8."/>
      <w:lvlJc w:val="left"/>
      <w:pPr>
        <w:tabs>
          <w:tab w:val="num" w:pos="3240"/>
        </w:tabs>
        <w:ind w:left="3240" w:hanging="360"/>
      </w:pPr>
      <w:rPr>
        <w:rFonts w:cs="Times New Roman"/>
      </w:rPr>
    </w:lvl>
    <w:lvl w:ilvl="8">
      <w:start w:val="6"/>
      <w:numFmt w:val="decimal"/>
      <w:lvlText w:val="%9."/>
      <w:lvlJc w:val="left"/>
      <w:pPr>
        <w:tabs>
          <w:tab w:val="num" w:pos="3600"/>
        </w:tabs>
        <w:ind w:left="3600" w:hanging="360"/>
      </w:pPr>
      <w:rPr>
        <w:rFonts w:cs="Times New Roman"/>
      </w:rPr>
    </w:lvl>
  </w:abstractNum>
  <w:abstractNum w:abstractNumId="18" w15:restartNumberingAfterBreak="0">
    <w:nsid w:val="00000014"/>
    <w:multiLevelType w:val="multilevel"/>
    <w:tmpl w:val="00000014"/>
    <w:name w:val="WW8Num20"/>
    <w:lvl w:ilvl="0">
      <w:start w:val="1"/>
      <w:numFmt w:val="decimal"/>
      <w:lvlText w:val="%1."/>
      <w:lvlJc w:val="left"/>
      <w:pPr>
        <w:tabs>
          <w:tab w:val="num" w:pos="1648"/>
        </w:tabs>
        <w:ind w:left="1648" w:hanging="360"/>
      </w:pPr>
      <w:rPr>
        <w:rFonts w:cs="Times New Roman"/>
      </w:rPr>
    </w:lvl>
    <w:lvl w:ilvl="1">
      <w:start w:val="1"/>
      <w:numFmt w:val="decimal"/>
      <w:lvlText w:val="%2."/>
      <w:lvlJc w:val="left"/>
      <w:pPr>
        <w:tabs>
          <w:tab w:val="num" w:pos="360"/>
        </w:tabs>
        <w:ind w:left="36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rPr>
        <w:rFonts w:cs="Times New Roman"/>
      </w:rPr>
    </w:lvl>
    <w:lvl w:ilvl="3">
      <w:start w:val="1"/>
      <w:numFmt w:val="upperRoman"/>
      <w:lvlText w:val="%4."/>
      <w:lvlJc w:val="left"/>
      <w:pPr>
        <w:tabs>
          <w:tab w:val="num" w:pos="0"/>
        </w:tabs>
        <w:ind w:left="3240" w:hanging="720"/>
      </w:pPr>
      <w:rPr>
        <w:rFonts w:cs="Times New Roman"/>
        <w:b/>
        <w:bCs/>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00000015"/>
    <w:multiLevelType w:val="multilevel"/>
    <w:tmpl w:val="00000015"/>
    <w:name w:val="WW8Num21"/>
    <w:lvl w:ilvl="0">
      <w:start w:val="1"/>
      <w:numFmt w:val="none"/>
      <w:suff w:val="nothing"/>
      <w:lvlText w:val=""/>
      <w:lvlJc w:val="left"/>
      <w:pPr>
        <w:tabs>
          <w:tab w:val="num" w:pos="1136"/>
        </w:tabs>
        <w:ind w:left="1136"/>
      </w:pPr>
      <w:rPr>
        <w:rFonts w:cs="Times New Roman"/>
      </w:rPr>
    </w:lvl>
    <w:lvl w:ilvl="1">
      <w:start w:val="1"/>
      <w:numFmt w:val="decimal"/>
      <w:lvlText w:val=".%2"/>
      <w:lvlJc w:val="left"/>
      <w:pPr>
        <w:tabs>
          <w:tab w:val="num" w:pos="1856"/>
        </w:tabs>
        <w:ind w:left="1856" w:hanging="720"/>
      </w:pPr>
      <w:rPr>
        <w:rFonts w:cs="Times New Roman"/>
      </w:rPr>
    </w:lvl>
    <w:lvl w:ilvl="2">
      <w:start w:val="1"/>
      <w:numFmt w:val="decimal"/>
      <w:lvlText w:val="...%2.%3"/>
      <w:lvlJc w:val="left"/>
      <w:pPr>
        <w:tabs>
          <w:tab w:val="num" w:pos="1856"/>
        </w:tabs>
        <w:ind w:left="1856" w:hanging="720"/>
      </w:pPr>
      <w:rPr>
        <w:rFonts w:cs="Times New Roman"/>
      </w:rPr>
    </w:lvl>
    <w:lvl w:ilvl="3">
      <w:start w:val="1"/>
      <w:numFmt w:val="decimal"/>
      <w:lvlText w:val="...%2.%3.%4"/>
      <w:lvlJc w:val="left"/>
      <w:pPr>
        <w:tabs>
          <w:tab w:val="num" w:pos="1856"/>
        </w:tabs>
        <w:ind w:left="1856" w:hanging="720"/>
      </w:pPr>
      <w:rPr>
        <w:rFonts w:cs="Times New Roman"/>
      </w:rPr>
    </w:lvl>
    <w:lvl w:ilvl="4">
      <w:start w:val="1"/>
      <w:numFmt w:val="lowerLetter"/>
      <w:lvlText w:val=".%5"/>
      <w:lvlJc w:val="left"/>
      <w:pPr>
        <w:tabs>
          <w:tab w:val="num" w:pos="2360"/>
        </w:tabs>
        <w:ind w:left="2360" w:hanging="504"/>
      </w:pPr>
      <w:rPr>
        <w:rFonts w:cs="Times New Roman"/>
      </w:rPr>
    </w:lvl>
    <w:lvl w:ilvl="5">
      <w:start w:val="1"/>
      <w:numFmt w:val="decimal"/>
      <w:lvlText w:val="()%6"/>
      <w:lvlJc w:val="left"/>
      <w:pPr>
        <w:tabs>
          <w:tab w:val="num" w:pos="2864"/>
        </w:tabs>
        <w:ind w:left="2864" w:hanging="504"/>
      </w:pPr>
      <w:rPr>
        <w:rFonts w:cs="Times New Roman"/>
      </w:rPr>
    </w:lvl>
    <w:lvl w:ilvl="6">
      <w:start w:val="1"/>
      <w:numFmt w:val="lowerLetter"/>
      <w:lvlText w:val="()%7"/>
      <w:lvlJc w:val="left"/>
      <w:pPr>
        <w:tabs>
          <w:tab w:val="num" w:pos="3368"/>
        </w:tabs>
        <w:ind w:left="3368" w:hanging="504"/>
      </w:pPr>
      <w:rPr>
        <w:rFonts w:cs="Times New Roman"/>
      </w:rPr>
    </w:lvl>
    <w:lvl w:ilvl="7">
      <w:start w:val="1"/>
      <w:numFmt w:val="lowerRoman"/>
      <w:lvlText w:val="()%8"/>
      <w:lvlJc w:val="left"/>
      <w:pPr>
        <w:tabs>
          <w:tab w:val="num" w:pos="3872"/>
        </w:tabs>
        <w:ind w:left="3872" w:hanging="504"/>
      </w:pPr>
      <w:rPr>
        <w:rFonts w:cs="Times New Roman"/>
      </w:rPr>
    </w:lvl>
    <w:lvl w:ilvl="8">
      <w:start w:val="1"/>
      <w:numFmt w:val="decimal"/>
      <w:lvlText w:val=".%9"/>
      <w:lvlJc w:val="left"/>
      <w:pPr>
        <w:tabs>
          <w:tab w:val="num" w:pos="4376"/>
        </w:tabs>
        <w:ind w:left="4376" w:hanging="504"/>
      </w:pPr>
      <w:rPr>
        <w:rFonts w:cs="Times New Roman"/>
      </w:rPr>
    </w:lvl>
  </w:abstractNum>
  <w:abstractNum w:abstractNumId="20" w15:restartNumberingAfterBreak="0">
    <w:nsid w:val="00000016"/>
    <w:multiLevelType w:val="singleLevel"/>
    <w:tmpl w:val="9746D002"/>
    <w:name w:val="WW8Num22"/>
    <w:lvl w:ilvl="0">
      <w:start w:val="1"/>
      <w:numFmt w:val="decimal"/>
      <w:lvlText w:val="%1."/>
      <w:lvlJc w:val="left"/>
      <w:pPr>
        <w:tabs>
          <w:tab w:val="num" w:pos="0"/>
        </w:tabs>
        <w:ind w:left="360" w:hanging="360"/>
      </w:pPr>
      <w:rPr>
        <w:rFonts w:cs="Times New Roman" w:hint="default"/>
      </w:rPr>
    </w:lvl>
  </w:abstractNum>
  <w:abstractNum w:abstractNumId="21" w15:restartNumberingAfterBreak="0">
    <w:nsid w:val="00000018"/>
    <w:multiLevelType w:val="singleLevel"/>
    <w:tmpl w:val="00000018"/>
    <w:name w:val="WW8Num37"/>
    <w:lvl w:ilvl="0">
      <w:start w:val="1"/>
      <w:numFmt w:val="decimal"/>
      <w:lvlText w:val="%1)"/>
      <w:lvlJc w:val="left"/>
      <w:pPr>
        <w:tabs>
          <w:tab w:val="num" w:pos="0"/>
        </w:tabs>
        <w:ind w:left="1288" w:hanging="360"/>
      </w:pPr>
      <w:rPr>
        <w:sz w:val="22"/>
        <w:szCs w:val="22"/>
      </w:rPr>
    </w:lvl>
  </w:abstractNum>
  <w:abstractNum w:abstractNumId="22" w15:restartNumberingAfterBreak="0">
    <w:nsid w:val="0000001A"/>
    <w:multiLevelType w:val="singleLevel"/>
    <w:tmpl w:val="0000001A"/>
    <w:name w:val="WW8Num26"/>
    <w:lvl w:ilvl="0">
      <w:start w:val="1"/>
      <w:numFmt w:val="decimal"/>
      <w:lvlText w:val="%1)"/>
      <w:lvlJc w:val="left"/>
      <w:pPr>
        <w:tabs>
          <w:tab w:val="num" w:pos="0"/>
        </w:tabs>
        <w:ind w:left="720" w:hanging="360"/>
      </w:pPr>
    </w:lvl>
  </w:abstractNum>
  <w:abstractNum w:abstractNumId="23" w15:restartNumberingAfterBreak="0">
    <w:nsid w:val="0000001B"/>
    <w:multiLevelType w:val="singleLevel"/>
    <w:tmpl w:val="0000001B"/>
    <w:name w:val="WW8Num42"/>
    <w:lvl w:ilvl="0">
      <w:start w:val="1"/>
      <w:numFmt w:val="decimal"/>
      <w:lvlText w:val="%1."/>
      <w:lvlJc w:val="left"/>
      <w:pPr>
        <w:tabs>
          <w:tab w:val="num" w:pos="360"/>
        </w:tabs>
        <w:ind w:left="360" w:hanging="360"/>
      </w:pPr>
      <w:rPr>
        <w:b w:val="0"/>
        <w:color w:val="000000"/>
        <w:sz w:val="22"/>
        <w:szCs w:val="22"/>
      </w:rPr>
    </w:lvl>
  </w:abstractNum>
  <w:abstractNum w:abstractNumId="24" w15:restartNumberingAfterBreak="0">
    <w:nsid w:val="0000001C"/>
    <w:multiLevelType w:val="multilevel"/>
    <w:tmpl w:val="5EF6687E"/>
    <w:lvl w:ilvl="0">
      <w:start w:val="1"/>
      <w:numFmt w:val="decimal"/>
      <w:pStyle w:val="Listanumerowana41"/>
      <w:lvlText w:val="%1."/>
      <w:lvlJc w:val="left"/>
      <w:pPr>
        <w:tabs>
          <w:tab w:val="num" w:pos="720"/>
        </w:tabs>
        <w:ind w:left="720" w:hanging="360"/>
      </w:pPr>
      <w:rPr>
        <w:rFonts w:ascii="Times New Roman" w:hAnsi="Times New Roman" w:cs="Times New Roman" w:hint="default"/>
        <w:b w:val="0"/>
        <w:bCs w:val="0"/>
      </w:rPr>
    </w:lvl>
    <w:lvl w:ilvl="1">
      <w:start w:val="1"/>
      <w:numFmt w:val="decimal"/>
      <w:isLgl/>
      <w:lvlText w:val="%1.%2"/>
      <w:lvlJc w:val="left"/>
      <w:pPr>
        <w:ind w:left="720" w:hanging="360"/>
      </w:pPr>
      <w:rPr>
        <w:rFonts w:cs="Times New Roman" w:hint="default"/>
        <w:b w:val="0"/>
        <w:i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0000001D"/>
    <w:multiLevelType w:val="multilevel"/>
    <w:tmpl w:val="5DF27462"/>
    <w:name w:val="WW8Num29"/>
    <w:lvl w:ilvl="0">
      <w:start w:val="1"/>
      <w:numFmt w:val="decimal"/>
      <w:lvlText w:val="%1."/>
      <w:lvlJc w:val="left"/>
      <w:pPr>
        <w:tabs>
          <w:tab w:val="num" w:pos="0"/>
        </w:tabs>
        <w:ind w:left="360" w:hanging="360"/>
      </w:pPr>
      <w:rPr>
        <w:rFonts w:eastAsia="Courier New" w:hint="default"/>
        <w:b w:val="0"/>
        <w:color w:val="000000"/>
        <w:lang w:val="it-IT" w:eastAsia="pl-PL"/>
      </w:rPr>
    </w:lvl>
    <w:lvl w:ilvl="1">
      <w:start w:val="1"/>
      <w:numFmt w:val="decimal"/>
      <w:lvlText w:val="%2)"/>
      <w:lvlJc w:val="left"/>
      <w:pPr>
        <w:tabs>
          <w:tab w:val="num" w:pos="0"/>
        </w:tabs>
        <w:ind w:left="720" w:hanging="360"/>
      </w:pPr>
      <w:rPr>
        <w:rFonts w:hint="default"/>
        <w:b/>
        <w:color w:val="auto"/>
        <w:sz w:val="22"/>
        <w:szCs w:val="22"/>
      </w:rPr>
    </w:lvl>
    <w:lvl w:ilvl="2">
      <w:start w:val="1"/>
      <w:numFmt w:val="lowerLetter"/>
      <w:lvlText w:val="%3)"/>
      <w:lvlJc w:val="left"/>
      <w:pPr>
        <w:tabs>
          <w:tab w:val="num" w:pos="0"/>
        </w:tabs>
        <w:ind w:left="1080" w:hanging="360"/>
      </w:pPr>
      <w:rPr>
        <w:rFonts w:hint="default"/>
      </w:rPr>
    </w:lvl>
    <w:lvl w:ilvl="3">
      <w:start w:val="1"/>
      <w:numFmt w:val="decimal"/>
      <w:lvlText w:val="(%4)"/>
      <w:lvlJc w:val="left"/>
      <w:pPr>
        <w:tabs>
          <w:tab w:val="num" w:pos="0"/>
        </w:tabs>
        <w:ind w:left="1440" w:hanging="360"/>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6" w15:restartNumberingAfterBreak="0">
    <w:nsid w:val="0000001E"/>
    <w:multiLevelType w:val="multilevel"/>
    <w:tmpl w:val="0000001E"/>
    <w:name w:val="WW8Num30"/>
    <w:lvl w:ilvl="0">
      <w:start w:val="1"/>
      <w:numFmt w:val="decimal"/>
      <w:lvlText w:val="%1."/>
      <w:lvlJc w:val="left"/>
      <w:pPr>
        <w:tabs>
          <w:tab w:val="num" w:pos="0"/>
        </w:tabs>
        <w:ind w:left="360" w:hanging="360"/>
      </w:pPr>
      <w:rPr>
        <w:rFonts w:eastAsia="Courier New" w:hint="default"/>
        <w:b w:val="0"/>
        <w:color w:val="000000"/>
        <w:lang w:val="it-IT" w:eastAsia="pl-PL"/>
      </w:rPr>
    </w:lvl>
    <w:lvl w:ilvl="1">
      <w:start w:val="1"/>
      <w:numFmt w:val="decimal"/>
      <w:lvlText w:val="%2)"/>
      <w:lvlJc w:val="left"/>
      <w:pPr>
        <w:tabs>
          <w:tab w:val="num" w:pos="0"/>
        </w:tabs>
        <w:ind w:left="720" w:hanging="360"/>
      </w:pPr>
      <w:rPr>
        <w:rFonts w:hint="default"/>
        <w:b/>
        <w:color w:val="auto"/>
      </w:rPr>
    </w:lvl>
    <w:lvl w:ilvl="2">
      <w:start w:val="1"/>
      <w:numFmt w:val="lowerLetter"/>
      <w:lvlText w:val="%3)"/>
      <w:lvlJc w:val="left"/>
      <w:pPr>
        <w:tabs>
          <w:tab w:val="num" w:pos="0"/>
        </w:tabs>
        <w:ind w:left="1080" w:hanging="360"/>
      </w:pPr>
      <w:rPr>
        <w:rFonts w:hint="default"/>
      </w:rPr>
    </w:lvl>
    <w:lvl w:ilvl="3">
      <w:start w:val="1"/>
      <w:numFmt w:val="decimal"/>
      <w:lvlText w:val="(%4)"/>
      <w:lvlJc w:val="left"/>
      <w:pPr>
        <w:tabs>
          <w:tab w:val="num" w:pos="0"/>
        </w:tabs>
        <w:ind w:left="1440" w:hanging="360"/>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7" w15:restartNumberingAfterBreak="0">
    <w:nsid w:val="0000001F"/>
    <w:multiLevelType w:val="singleLevel"/>
    <w:tmpl w:val="0000001F"/>
    <w:name w:val="WW8Num31"/>
    <w:lvl w:ilvl="0">
      <w:start w:val="1"/>
      <w:numFmt w:val="bullet"/>
      <w:lvlText w:val="-"/>
      <w:lvlJc w:val="left"/>
      <w:pPr>
        <w:tabs>
          <w:tab w:val="num" w:pos="360"/>
        </w:tabs>
        <w:ind w:left="360" w:hanging="360"/>
      </w:pPr>
      <w:rPr>
        <w:rFonts w:ascii="OpenSymbol" w:hAnsi="OpenSymbol"/>
      </w:rPr>
    </w:lvl>
  </w:abstractNum>
  <w:abstractNum w:abstractNumId="28" w15:restartNumberingAfterBreak="0">
    <w:nsid w:val="00000020"/>
    <w:multiLevelType w:val="singleLevel"/>
    <w:tmpl w:val="00000020"/>
    <w:name w:val="WW8Num50"/>
    <w:lvl w:ilvl="0">
      <w:start w:val="1"/>
      <w:numFmt w:val="decimal"/>
      <w:lvlText w:val="%1)"/>
      <w:lvlJc w:val="left"/>
      <w:pPr>
        <w:tabs>
          <w:tab w:val="num" w:pos="888"/>
        </w:tabs>
        <w:ind w:left="888" w:hanging="360"/>
      </w:pPr>
      <w:rPr>
        <w:rFonts w:cs="Times New Roman"/>
        <w:i w:val="0"/>
      </w:rPr>
    </w:lvl>
  </w:abstractNum>
  <w:abstractNum w:abstractNumId="29" w15:restartNumberingAfterBreak="0">
    <w:nsid w:val="00000021"/>
    <w:multiLevelType w:val="multilevel"/>
    <w:tmpl w:val="00000021"/>
    <w:name w:val="WW8Num523"/>
    <w:lvl w:ilvl="0">
      <w:start w:val="1"/>
      <w:numFmt w:val="decimal"/>
      <w:lvlText w:val="%1."/>
      <w:lvlJc w:val="left"/>
      <w:pPr>
        <w:tabs>
          <w:tab w:val="num" w:pos="0"/>
        </w:tabs>
        <w:ind w:left="360" w:hanging="360"/>
      </w:pPr>
      <w:rPr>
        <w:rFonts w:ascii="Times New Roman" w:hAnsi="Times New Roman" w:cs="Times New Roman"/>
      </w:rPr>
    </w:lvl>
    <w:lvl w:ilvl="1">
      <w:start w:val="1"/>
      <w:numFmt w:val="lowerLetter"/>
      <w:lvlText w:val="%2."/>
      <w:lvlJc w:val="left"/>
      <w:pPr>
        <w:tabs>
          <w:tab w:val="num" w:pos="0"/>
        </w:tabs>
        <w:ind w:left="1080" w:hanging="360"/>
      </w:pPr>
      <w:rPr>
        <w:rFonts w:ascii="Times New Roman" w:hAnsi="Times New Roman" w:cs="Times New Roman"/>
      </w:rPr>
    </w:lvl>
    <w:lvl w:ilvl="2">
      <w:start w:val="1"/>
      <w:numFmt w:val="lowerRoman"/>
      <w:lvlText w:val="%3."/>
      <w:lvlJc w:val="right"/>
      <w:pPr>
        <w:tabs>
          <w:tab w:val="num" w:pos="0"/>
        </w:tabs>
        <w:ind w:left="1800" w:hanging="180"/>
      </w:pPr>
      <w:rPr>
        <w:rFonts w:ascii="Times New Roman" w:hAnsi="Times New Roman" w:cs="Times New Roman"/>
      </w:rPr>
    </w:lvl>
    <w:lvl w:ilvl="3">
      <w:start w:val="1"/>
      <w:numFmt w:val="decimal"/>
      <w:lvlText w:val="%4."/>
      <w:lvlJc w:val="left"/>
      <w:pPr>
        <w:tabs>
          <w:tab w:val="num" w:pos="0"/>
        </w:tabs>
        <w:ind w:left="2520" w:hanging="360"/>
      </w:pPr>
      <w:rPr>
        <w:rFonts w:ascii="Times New Roman" w:hAnsi="Times New Roman" w:cs="Times New Roman"/>
      </w:rPr>
    </w:lvl>
    <w:lvl w:ilvl="4">
      <w:start w:val="1"/>
      <w:numFmt w:val="lowerLetter"/>
      <w:lvlText w:val="%5."/>
      <w:lvlJc w:val="left"/>
      <w:pPr>
        <w:tabs>
          <w:tab w:val="num" w:pos="0"/>
        </w:tabs>
        <w:ind w:left="3240" w:hanging="360"/>
      </w:pPr>
      <w:rPr>
        <w:rFonts w:ascii="Times New Roman" w:hAnsi="Times New Roman" w:cs="Times New Roman"/>
      </w:rPr>
    </w:lvl>
    <w:lvl w:ilvl="5">
      <w:start w:val="1"/>
      <w:numFmt w:val="lowerRoman"/>
      <w:lvlText w:val="%6."/>
      <w:lvlJc w:val="right"/>
      <w:pPr>
        <w:tabs>
          <w:tab w:val="num" w:pos="0"/>
        </w:tabs>
        <w:ind w:left="3960" w:hanging="180"/>
      </w:pPr>
      <w:rPr>
        <w:rFonts w:ascii="Times New Roman" w:hAnsi="Times New Roman" w:cs="Times New Roman"/>
      </w:rPr>
    </w:lvl>
    <w:lvl w:ilvl="6">
      <w:start w:val="1"/>
      <w:numFmt w:val="decimal"/>
      <w:lvlText w:val="%7."/>
      <w:lvlJc w:val="left"/>
      <w:pPr>
        <w:tabs>
          <w:tab w:val="num" w:pos="0"/>
        </w:tabs>
        <w:ind w:left="4680" w:hanging="360"/>
      </w:pPr>
      <w:rPr>
        <w:rFonts w:ascii="Times New Roman" w:hAnsi="Times New Roman" w:cs="Times New Roman"/>
      </w:rPr>
    </w:lvl>
    <w:lvl w:ilvl="7">
      <w:start w:val="1"/>
      <w:numFmt w:val="lowerLetter"/>
      <w:lvlText w:val="%8."/>
      <w:lvlJc w:val="left"/>
      <w:pPr>
        <w:tabs>
          <w:tab w:val="num" w:pos="0"/>
        </w:tabs>
        <w:ind w:left="5400" w:hanging="360"/>
      </w:pPr>
      <w:rPr>
        <w:rFonts w:ascii="Times New Roman" w:hAnsi="Times New Roman" w:cs="Times New Roman"/>
      </w:rPr>
    </w:lvl>
    <w:lvl w:ilvl="8">
      <w:start w:val="1"/>
      <w:numFmt w:val="lowerRoman"/>
      <w:lvlText w:val="%9."/>
      <w:lvlJc w:val="right"/>
      <w:pPr>
        <w:tabs>
          <w:tab w:val="num" w:pos="0"/>
        </w:tabs>
        <w:ind w:left="6120" w:hanging="180"/>
      </w:pPr>
      <w:rPr>
        <w:rFonts w:ascii="Times New Roman" w:hAnsi="Times New Roman" w:cs="Times New Roman"/>
      </w:rPr>
    </w:lvl>
  </w:abstractNum>
  <w:abstractNum w:abstractNumId="30" w15:restartNumberingAfterBreak="0">
    <w:nsid w:val="00000022"/>
    <w:multiLevelType w:val="multilevel"/>
    <w:tmpl w:val="00000022"/>
    <w:name w:val="WW8Num34"/>
    <w:lvl w:ilvl="0">
      <w:start w:val="1"/>
      <w:numFmt w:val="none"/>
      <w:suff w:val="nothing"/>
      <w:lvlText w:val=""/>
      <w:lvlJc w:val="left"/>
      <w:pPr>
        <w:tabs>
          <w:tab w:val="num" w:pos="0"/>
        </w:tabs>
        <w:ind w:left="720" w:hanging="360"/>
      </w:pPr>
      <w:rPr>
        <w:rFonts w:ascii="Times New Roman" w:hAnsi="Times New Roman" w:cs="Times New Roman"/>
        <w:b w:val="0"/>
        <w:bCs/>
        <w:sz w:val="24"/>
      </w:rPr>
    </w:lvl>
    <w:lvl w:ilvl="1">
      <w:start w:val="1"/>
      <w:numFmt w:val="none"/>
      <w:suff w:val="nothing"/>
      <w:lvlText w:val=""/>
      <w:lvlJc w:val="left"/>
      <w:pPr>
        <w:tabs>
          <w:tab w:val="num" w:pos="0"/>
        </w:tabs>
        <w:ind w:left="1080" w:hanging="360"/>
      </w:pPr>
      <w:rPr>
        <w:rFonts w:cs="Times New Roman"/>
      </w:rPr>
    </w:lvl>
    <w:lvl w:ilvl="2">
      <w:start w:val="1"/>
      <w:numFmt w:val="none"/>
      <w:suff w:val="nothing"/>
      <w:lvlText w:val=""/>
      <w:lvlJc w:val="left"/>
      <w:pPr>
        <w:tabs>
          <w:tab w:val="num" w:pos="0"/>
        </w:tabs>
        <w:ind w:left="1440" w:hanging="360"/>
      </w:pPr>
      <w:rPr>
        <w:rFonts w:cs="Times New Roman"/>
      </w:rPr>
    </w:lvl>
    <w:lvl w:ilvl="3">
      <w:start w:val="1"/>
      <w:numFmt w:val="none"/>
      <w:suff w:val="nothing"/>
      <w:lvlText w:val=""/>
      <w:lvlJc w:val="left"/>
      <w:pPr>
        <w:tabs>
          <w:tab w:val="num" w:pos="0"/>
        </w:tabs>
        <w:ind w:left="1800" w:hanging="360"/>
      </w:pPr>
      <w:rPr>
        <w:rFonts w:cs="Times New Roman"/>
      </w:rPr>
    </w:lvl>
    <w:lvl w:ilvl="4">
      <w:start w:val="1"/>
      <w:numFmt w:val="none"/>
      <w:suff w:val="nothing"/>
      <w:lvlText w:val=""/>
      <w:lvlJc w:val="left"/>
      <w:pPr>
        <w:tabs>
          <w:tab w:val="num" w:pos="0"/>
        </w:tabs>
        <w:ind w:left="2160" w:hanging="360"/>
      </w:pPr>
      <w:rPr>
        <w:rFonts w:cs="Times New Roman"/>
      </w:rPr>
    </w:lvl>
    <w:lvl w:ilvl="5">
      <w:start w:val="1"/>
      <w:numFmt w:val="none"/>
      <w:suff w:val="nothing"/>
      <w:lvlText w:val=""/>
      <w:lvlJc w:val="left"/>
      <w:pPr>
        <w:tabs>
          <w:tab w:val="num" w:pos="0"/>
        </w:tabs>
        <w:ind w:left="2520" w:hanging="360"/>
      </w:pPr>
      <w:rPr>
        <w:rFonts w:ascii="Times New Roman" w:hAnsi="Times New Roman" w:cs="Times New Roman"/>
        <w:b w:val="0"/>
        <w:bCs/>
        <w:sz w:val="24"/>
      </w:rPr>
    </w:lvl>
    <w:lvl w:ilvl="6">
      <w:start w:val="1"/>
      <w:numFmt w:val="none"/>
      <w:suff w:val="nothing"/>
      <w:lvlText w:val=""/>
      <w:lvlJc w:val="left"/>
      <w:pPr>
        <w:tabs>
          <w:tab w:val="num" w:pos="0"/>
        </w:tabs>
        <w:ind w:left="2880" w:hanging="360"/>
      </w:pPr>
      <w:rPr>
        <w:rFonts w:cs="Times New Roman"/>
      </w:rPr>
    </w:lvl>
    <w:lvl w:ilvl="7">
      <w:start w:val="1"/>
      <w:numFmt w:val="none"/>
      <w:suff w:val="nothing"/>
      <w:lvlText w:val=""/>
      <w:lvlJc w:val="left"/>
      <w:pPr>
        <w:tabs>
          <w:tab w:val="num" w:pos="0"/>
        </w:tabs>
        <w:ind w:left="3240" w:hanging="360"/>
      </w:pPr>
      <w:rPr>
        <w:rFonts w:cs="Times New Roman"/>
      </w:rPr>
    </w:lvl>
    <w:lvl w:ilvl="8">
      <w:start w:val="1"/>
      <w:numFmt w:val="none"/>
      <w:suff w:val="nothing"/>
      <w:lvlText w:val=""/>
      <w:lvlJc w:val="left"/>
      <w:pPr>
        <w:tabs>
          <w:tab w:val="num" w:pos="0"/>
        </w:tabs>
        <w:ind w:left="3600" w:hanging="360"/>
      </w:pPr>
      <w:rPr>
        <w:rFonts w:ascii="Times New Roman" w:hAnsi="Times New Roman" w:cs="Times New Roman"/>
        <w:b w:val="0"/>
        <w:bCs/>
        <w:sz w:val="24"/>
      </w:rPr>
    </w:lvl>
  </w:abstractNum>
  <w:abstractNum w:abstractNumId="31" w15:restartNumberingAfterBreak="0">
    <w:nsid w:val="00000023"/>
    <w:multiLevelType w:val="multilevel"/>
    <w:tmpl w:val="00000023"/>
    <w:name w:val="WW8Num35"/>
    <w:lvl w:ilvl="0">
      <w:start w:val="1"/>
      <w:numFmt w:val="decimal"/>
      <w:lvlText w:val="%1."/>
      <w:lvlJc w:val="left"/>
      <w:pPr>
        <w:tabs>
          <w:tab w:val="num" w:pos="142"/>
        </w:tabs>
        <w:ind w:left="425" w:hanging="283"/>
      </w:pPr>
      <w:rPr>
        <w:rFonts w:ascii="Times" w:hAnsi="Times" w:cs="Times"/>
        <w:b w:val="0"/>
        <w:sz w:val="22"/>
        <w:szCs w:val="18"/>
      </w:rPr>
    </w:lvl>
    <w:lvl w:ilvl="1">
      <w:start w:val="1"/>
      <w:numFmt w:val="decimal"/>
      <w:lvlText w:val="%2."/>
      <w:lvlJc w:val="left"/>
      <w:pPr>
        <w:tabs>
          <w:tab w:val="num" w:pos="0"/>
        </w:tabs>
        <w:ind w:left="567" w:hanging="283"/>
      </w:pPr>
      <w:rPr>
        <w:sz w:val="18"/>
        <w:szCs w:val="18"/>
      </w:rPr>
    </w:lvl>
    <w:lvl w:ilvl="2">
      <w:start w:val="1"/>
      <w:numFmt w:val="decimal"/>
      <w:lvlText w:val="%3."/>
      <w:lvlJc w:val="left"/>
      <w:pPr>
        <w:tabs>
          <w:tab w:val="num" w:pos="0"/>
        </w:tabs>
        <w:ind w:left="850" w:hanging="283"/>
      </w:pPr>
      <w:rPr>
        <w:sz w:val="18"/>
        <w:szCs w:val="18"/>
      </w:rPr>
    </w:lvl>
    <w:lvl w:ilvl="3">
      <w:start w:val="1"/>
      <w:numFmt w:val="decimal"/>
      <w:lvlText w:val="%4."/>
      <w:lvlJc w:val="left"/>
      <w:pPr>
        <w:tabs>
          <w:tab w:val="num" w:pos="0"/>
        </w:tabs>
        <w:ind w:left="1134" w:hanging="283"/>
      </w:pPr>
      <w:rPr>
        <w:sz w:val="18"/>
        <w:szCs w:val="18"/>
      </w:rPr>
    </w:lvl>
    <w:lvl w:ilvl="4">
      <w:start w:val="1"/>
      <w:numFmt w:val="decimal"/>
      <w:lvlText w:val="%5."/>
      <w:lvlJc w:val="left"/>
      <w:pPr>
        <w:tabs>
          <w:tab w:val="num" w:pos="0"/>
        </w:tabs>
        <w:ind w:left="1417" w:hanging="283"/>
      </w:pPr>
      <w:rPr>
        <w:sz w:val="18"/>
        <w:szCs w:val="18"/>
      </w:rPr>
    </w:lvl>
    <w:lvl w:ilvl="5">
      <w:start w:val="1"/>
      <w:numFmt w:val="decimal"/>
      <w:lvlText w:val="%6."/>
      <w:lvlJc w:val="left"/>
      <w:pPr>
        <w:tabs>
          <w:tab w:val="num" w:pos="0"/>
        </w:tabs>
        <w:ind w:left="1701" w:hanging="283"/>
      </w:pPr>
      <w:rPr>
        <w:sz w:val="18"/>
        <w:szCs w:val="18"/>
      </w:rPr>
    </w:lvl>
    <w:lvl w:ilvl="6">
      <w:start w:val="1"/>
      <w:numFmt w:val="decimal"/>
      <w:lvlText w:val="%7."/>
      <w:lvlJc w:val="left"/>
      <w:pPr>
        <w:tabs>
          <w:tab w:val="num" w:pos="0"/>
        </w:tabs>
        <w:ind w:left="1984" w:hanging="283"/>
      </w:pPr>
      <w:rPr>
        <w:sz w:val="18"/>
        <w:szCs w:val="18"/>
      </w:rPr>
    </w:lvl>
    <w:lvl w:ilvl="7">
      <w:start w:val="1"/>
      <w:numFmt w:val="decimal"/>
      <w:lvlText w:val="%8."/>
      <w:lvlJc w:val="left"/>
      <w:pPr>
        <w:tabs>
          <w:tab w:val="num" w:pos="0"/>
        </w:tabs>
        <w:ind w:left="2268" w:hanging="283"/>
      </w:pPr>
      <w:rPr>
        <w:sz w:val="18"/>
        <w:szCs w:val="18"/>
      </w:rPr>
    </w:lvl>
    <w:lvl w:ilvl="8">
      <w:start w:val="1"/>
      <w:numFmt w:val="decimal"/>
      <w:lvlText w:val="%9."/>
      <w:lvlJc w:val="left"/>
      <w:pPr>
        <w:tabs>
          <w:tab w:val="num" w:pos="0"/>
        </w:tabs>
        <w:ind w:left="2551" w:hanging="283"/>
      </w:pPr>
      <w:rPr>
        <w:sz w:val="18"/>
        <w:szCs w:val="18"/>
      </w:rPr>
    </w:lvl>
  </w:abstractNum>
  <w:abstractNum w:abstractNumId="32" w15:restartNumberingAfterBreak="0">
    <w:nsid w:val="00000028"/>
    <w:multiLevelType w:val="singleLevel"/>
    <w:tmpl w:val="04150011"/>
    <w:name w:val="WW8Num24"/>
    <w:lvl w:ilvl="0">
      <w:start w:val="1"/>
      <w:numFmt w:val="decimal"/>
      <w:lvlText w:val="%1)"/>
      <w:lvlJc w:val="left"/>
      <w:pPr>
        <w:ind w:left="720" w:hanging="360"/>
      </w:pPr>
      <w:rPr>
        <w:rFonts w:cs="Times New Roman"/>
        <w:color w:val="000000"/>
      </w:rPr>
    </w:lvl>
  </w:abstractNum>
  <w:abstractNum w:abstractNumId="33" w15:restartNumberingAfterBreak="0">
    <w:nsid w:val="0000002E"/>
    <w:multiLevelType w:val="multilevel"/>
    <w:tmpl w:val="EBB4FD4E"/>
    <w:name w:val="WW8Num47"/>
    <w:lvl w:ilvl="0">
      <w:start w:val="1"/>
      <w:numFmt w:val="decimal"/>
      <w:lvlText w:val="%1."/>
      <w:lvlJc w:val="left"/>
      <w:pPr>
        <w:tabs>
          <w:tab w:val="num" w:pos="930"/>
        </w:tabs>
        <w:ind w:left="930" w:hanging="360"/>
      </w:pPr>
      <w:rPr>
        <w:rFonts w:ascii="Arial" w:hAnsi="Arial" w:cs="Arial" w:hint="default"/>
      </w:rPr>
    </w:lvl>
    <w:lvl w:ilvl="1">
      <w:start w:val="1"/>
      <w:numFmt w:val="bullet"/>
      <w:lvlText w:val=""/>
      <w:lvlJc w:val="left"/>
      <w:pPr>
        <w:tabs>
          <w:tab w:val="num" w:pos="1440"/>
        </w:tabs>
        <w:ind w:left="1440" w:hanging="360"/>
      </w:pPr>
      <w:rPr>
        <w:rFonts w:ascii="Symbol" w:hAnsi="Symbol"/>
        <w:b w:val="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644"/>
        </w:tabs>
        <w:ind w:left="644" w:hanging="360"/>
      </w:pPr>
      <w:rPr>
        <w:rFonts w:cs="Times New Roman"/>
        <w:b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4" w15:restartNumberingAfterBreak="0">
    <w:nsid w:val="0000002F"/>
    <w:multiLevelType w:val="multilevel"/>
    <w:tmpl w:val="7A3CAE0A"/>
    <w:name w:val="WW8Num48"/>
    <w:lvl w:ilvl="0">
      <w:start w:val="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0"/>
        </w:tabs>
        <w:ind w:left="720" w:hanging="72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440" w:hanging="108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800" w:hanging="144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2160" w:hanging="1800"/>
      </w:pPr>
      <w:rPr>
        <w:rFonts w:cs="Times New Roman"/>
      </w:rPr>
    </w:lvl>
    <w:lvl w:ilvl="8">
      <w:start w:val="1"/>
      <w:numFmt w:val="decimal"/>
      <w:lvlText w:val="%1.%2.%3.%4.%5.%6.%7.%8.%9."/>
      <w:lvlJc w:val="left"/>
      <w:pPr>
        <w:tabs>
          <w:tab w:val="num" w:pos="0"/>
        </w:tabs>
        <w:ind w:left="2520" w:hanging="2160"/>
      </w:pPr>
      <w:rPr>
        <w:rFonts w:cs="Times New Roman"/>
      </w:rPr>
    </w:lvl>
  </w:abstractNum>
  <w:abstractNum w:abstractNumId="35" w15:restartNumberingAfterBreak="0">
    <w:nsid w:val="00AD2BE1"/>
    <w:multiLevelType w:val="hybridMultilevel"/>
    <w:tmpl w:val="2A6CD760"/>
    <w:lvl w:ilvl="0" w:tplc="04150017">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6" w15:restartNumberingAfterBreak="0">
    <w:nsid w:val="017170EC"/>
    <w:multiLevelType w:val="hybridMultilevel"/>
    <w:tmpl w:val="6D4EB2DC"/>
    <w:lvl w:ilvl="0" w:tplc="75A235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44509D7"/>
    <w:multiLevelType w:val="hybridMultilevel"/>
    <w:tmpl w:val="102CD888"/>
    <w:styleLink w:val="WWNum291"/>
    <w:lvl w:ilvl="0" w:tplc="5A5CFED8">
      <w:start w:val="1"/>
      <w:numFmt w:val="decimal"/>
      <w:pStyle w:val="Listapunktowana1"/>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4707F40"/>
    <w:multiLevelType w:val="hybridMultilevel"/>
    <w:tmpl w:val="C6D097DA"/>
    <w:name w:val="WW8Num242"/>
    <w:lvl w:ilvl="0" w:tplc="F578B952">
      <w:start w:val="1"/>
      <w:numFmt w:val="decimal"/>
      <w:lvlText w:val="%1."/>
      <w:lvlJc w:val="left"/>
      <w:pPr>
        <w:ind w:left="360" w:hanging="360"/>
      </w:pPr>
      <w:rPr>
        <w:rFonts w:ascii="Arial" w:hAnsi="Arial" w:cs="Arial" w:hint="default"/>
        <w:b w:val="0"/>
        <w:bCs w:val="0"/>
        <w:i w:val="0"/>
        <w:iCs w:val="0"/>
        <w:sz w:val="24"/>
        <w:szCs w:val="24"/>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9" w15:restartNumberingAfterBreak="0">
    <w:nsid w:val="070B4F6A"/>
    <w:multiLevelType w:val="hybridMultilevel"/>
    <w:tmpl w:val="C5AAAA2A"/>
    <w:lvl w:ilvl="0" w:tplc="75A235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89321AF"/>
    <w:multiLevelType w:val="hybridMultilevel"/>
    <w:tmpl w:val="E8303AFE"/>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41" w15:restartNumberingAfterBreak="0">
    <w:nsid w:val="0A03531A"/>
    <w:multiLevelType w:val="hybridMultilevel"/>
    <w:tmpl w:val="CB62109A"/>
    <w:name w:val="WW8Num483222"/>
    <w:lvl w:ilvl="0" w:tplc="C540CC0A">
      <w:start w:val="1"/>
      <w:numFmt w:val="ordinal"/>
      <w:lvlText w:val="%1"/>
      <w:lvlJc w:val="left"/>
      <w:pPr>
        <w:ind w:left="720" w:hanging="360"/>
      </w:pPr>
      <w:rPr>
        <w:rFonts w:ascii="Arial" w:hAnsi="Arial" w:cs="Arial" w:hint="default"/>
        <w:b w:val="0"/>
        <w:i w:val="0"/>
        <w:sz w:val="24"/>
        <w:szCs w:val="24"/>
        <w:u w:val="no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0D1E7A97"/>
    <w:multiLevelType w:val="multilevel"/>
    <w:tmpl w:val="AD50825E"/>
    <w:styleLink w:val="111111121"/>
    <w:lvl w:ilvl="0">
      <w:start w:val="1"/>
      <w:numFmt w:val="decimal"/>
      <w:lvlText w:val="%1."/>
      <w:lvlJc w:val="left"/>
      <w:pPr>
        <w:ind w:left="360" w:hanging="360"/>
      </w:pPr>
      <w:rPr>
        <w:rFonts w:cs="Times New Roman" w:hint="default"/>
        <w:b w:val="0"/>
        <w:bCs/>
      </w:rPr>
    </w:lvl>
    <w:lvl w:ilvl="1">
      <w:start w:val="1"/>
      <w:numFmt w:val="decimal"/>
      <w:lvlText w:val="%1.%2."/>
      <w:lvlJc w:val="left"/>
      <w:pPr>
        <w:ind w:left="792" w:hanging="432"/>
      </w:pPr>
      <w:rPr>
        <w:rFonts w:cs="Times New Roman" w:hint="default"/>
        <w:b w:val="0"/>
        <w:bCs w:val="0"/>
        <w:i w:val="0"/>
        <w:iCs w:val="0"/>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pStyle w:val="Nagwek5"/>
      <w:lvlText w:val="%1.%2.%3.%4.%5."/>
      <w:lvlJc w:val="left"/>
      <w:pPr>
        <w:ind w:left="2232" w:hanging="792"/>
      </w:pPr>
      <w:rPr>
        <w:rFonts w:cs="Times New Roman" w:hint="default"/>
      </w:rPr>
    </w:lvl>
    <w:lvl w:ilvl="5">
      <w:start w:val="1"/>
      <w:numFmt w:val="decimal"/>
      <w:pStyle w:val="Nagwek6"/>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pStyle w:val="Nagwek9"/>
      <w:lvlText w:val="%1.%2.%3.%4.%5.%6.%7.%8.%9."/>
      <w:lvlJc w:val="left"/>
      <w:pPr>
        <w:ind w:left="4320" w:hanging="1440"/>
      </w:pPr>
      <w:rPr>
        <w:rFonts w:cs="Times New Roman" w:hint="default"/>
      </w:rPr>
    </w:lvl>
  </w:abstractNum>
  <w:abstractNum w:abstractNumId="43" w15:restartNumberingAfterBreak="0">
    <w:nsid w:val="0F2D745F"/>
    <w:multiLevelType w:val="multilevel"/>
    <w:tmpl w:val="831AE0DE"/>
    <w:lvl w:ilvl="0">
      <w:start w:val="1"/>
      <w:numFmt w:val="decimal"/>
      <w:lvlText w:val="§ %1."/>
      <w:lvlJc w:val="left"/>
      <w:pPr>
        <w:ind w:left="567" w:hanging="567"/>
      </w:pPr>
    </w:lvl>
    <w:lvl w:ilvl="1">
      <w:start w:val="1"/>
      <w:numFmt w:val="decimal"/>
      <w:lvlText w:val="%2. "/>
      <w:lvlJc w:val="left"/>
      <w:pPr>
        <w:ind w:left="993" w:hanging="567"/>
      </w:p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10485886"/>
    <w:multiLevelType w:val="hybridMultilevel"/>
    <w:tmpl w:val="A628DDD6"/>
    <w:name w:val="WW8Num1122"/>
    <w:lvl w:ilvl="0" w:tplc="7038873C">
      <w:start w:val="1"/>
      <w:numFmt w:val="decimal"/>
      <w:lvlText w:val="%1."/>
      <w:lvlJc w:val="left"/>
      <w:pPr>
        <w:tabs>
          <w:tab w:val="num" w:pos="2340"/>
        </w:tabs>
        <w:ind w:left="234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1237754B"/>
    <w:multiLevelType w:val="hybridMultilevel"/>
    <w:tmpl w:val="158E6A24"/>
    <w:name w:val="WW8Num523"/>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6" w15:restartNumberingAfterBreak="0">
    <w:nsid w:val="153A14DC"/>
    <w:multiLevelType w:val="multilevel"/>
    <w:tmpl w:val="64E8B144"/>
    <w:styleLink w:val="WWNum2911"/>
    <w:lvl w:ilvl="0">
      <w:start w:val="1"/>
      <w:numFmt w:val="decimal"/>
      <w:pStyle w:val="Listanumerowana21"/>
      <w:lvlText w:val="%1."/>
      <w:lvlJc w:val="left"/>
      <w:pPr>
        <w:tabs>
          <w:tab w:val="num" w:pos="360"/>
        </w:tabs>
        <w:ind w:left="360" w:hanging="360"/>
      </w:pPr>
      <w:rPr>
        <w:rFonts w:ascii="Times New Roman" w:hAnsi="Times New Roman" w:cs="Times New Roman" w:hint="default"/>
        <w:b w:val="0"/>
        <w:i w:val="0"/>
        <w:color w:val="000000"/>
        <w:sz w:val="22"/>
        <w:szCs w:val="22"/>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7" w15:restartNumberingAfterBreak="0">
    <w:nsid w:val="1B1523CE"/>
    <w:multiLevelType w:val="multilevel"/>
    <w:tmpl w:val="1B1523CE"/>
    <w:lvl w:ilvl="0">
      <w:start w:val="1"/>
      <w:numFmt w:val="decimal"/>
      <w:lvlText w:val="%1."/>
      <w:lvlJc w:val="left"/>
      <w:pPr>
        <w:tabs>
          <w:tab w:val="num" w:pos="360"/>
        </w:tabs>
        <w:ind w:left="360" w:hanging="360"/>
      </w:pPr>
      <w:rPr>
        <w:rFonts w:ascii="Times New Roman" w:eastAsia="Times New Roman" w:hAnsi="Times New Roman" w:cs="Times New Roman" w:hint="default"/>
        <w:b w:val="0"/>
        <w:sz w:val="22"/>
        <w:szCs w:val="22"/>
      </w:rPr>
    </w:lvl>
    <w:lvl w:ilvl="1">
      <w:start w:val="1"/>
      <w:numFmt w:val="bullet"/>
      <w:lvlText w:val=""/>
      <w:lvlJc w:val="left"/>
      <w:pPr>
        <w:tabs>
          <w:tab w:val="num" w:pos="1166"/>
        </w:tabs>
        <w:ind w:left="1166" w:hanging="360"/>
      </w:pPr>
      <w:rPr>
        <w:rFonts w:ascii="Symbol" w:hAnsi="Symbol"/>
      </w:rPr>
    </w:lvl>
    <w:lvl w:ilvl="2">
      <w:start w:val="5"/>
      <w:numFmt w:val="decimal"/>
      <w:lvlText w:val="%3."/>
      <w:lvlJc w:val="left"/>
      <w:pPr>
        <w:tabs>
          <w:tab w:val="num" w:pos="2066"/>
        </w:tabs>
        <w:ind w:left="2066" w:hanging="360"/>
      </w:pPr>
      <w:rPr>
        <w:rFonts w:cs="Times New Roman"/>
      </w:rPr>
    </w:lvl>
    <w:lvl w:ilvl="3">
      <w:start w:val="1"/>
      <w:numFmt w:val="decimal"/>
      <w:lvlText w:val="%4."/>
      <w:lvlJc w:val="left"/>
      <w:pPr>
        <w:tabs>
          <w:tab w:val="num" w:pos="360"/>
        </w:tabs>
        <w:ind w:left="360" w:hanging="360"/>
      </w:pPr>
      <w:rPr>
        <w:rFonts w:cs="Times New Roman"/>
        <w:sz w:val="22"/>
        <w:szCs w:val="22"/>
      </w:rPr>
    </w:lvl>
    <w:lvl w:ilvl="4">
      <w:start w:val="1"/>
      <w:numFmt w:val="lowerLetter"/>
      <w:lvlText w:val="%5."/>
      <w:lvlJc w:val="left"/>
      <w:pPr>
        <w:tabs>
          <w:tab w:val="num" w:pos="3326"/>
        </w:tabs>
        <w:ind w:left="3326" w:hanging="360"/>
      </w:pPr>
      <w:rPr>
        <w:rFonts w:cs="Times New Roman"/>
      </w:rPr>
    </w:lvl>
    <w:lvl w:ilvl="5">
      <w:start w:val="1"/>
      <w:numFmt w:val="lowerRoman"/>
      <w:lvlText w:val="%6."/>
      <w:lvlJc w:val="left"/>
      <w:pPr>
        <w:tabs>
          <w:tab w:val="num" w:pos="4046"/>
        </w:tabs>
        <w:ind w:left="4046" w:hanging="180"/>
      </w:pPr>
      <w:rPr>
        <w:rFonts w:cs="Times New Roman"/>
      </w:rPr>
    </w:lvl>
    <w:lvl w:ilvl="6">
      <w:start w:val="1"/>
      <w:numFmt w:val="decimal"/>
      <w:lvlText w:val="%7."/>
      <w:lvlJc w:val="left"/>
      <w:pPr>
        <w:tabs>
          <w:tab w:val="num" w:pos="4766"/>
        </w:tabs>
        <w:ind w:left="4766" w:hanging="360"/>
      </w:pPr>
      <w:rPr>
        <w:rFonts w:cs="Times New Roman"/>
      </w:rPr>
    </w:lvl>
    <w:lvl w:ilvl="7">
      <w:start w:val="1"/>
      <w:numFmt w:val="lowerLetter"/>
      <w:lvlText w:val="%8."/>
      <w:lvlJc w:val="left"/>
      <w:pPr>
        <w:tabs>
          <w:tab w:val="num" w:pos="5486"/>
        </w:tabs>
        <w:ind w:left="5486" w:hanging="360"/>
      </w:pPr>
      <w:rPr>
        <w:rFonts w:cs="Times New Roman"/>
      </w:rPr>
    </w:lvl>
    <w:lvl w:ilvl="8">
      <w:start w:val="1"/>
      <w:numFmt w:val="lowerRoman"/>
      <w:lvlText w:val="%9."/>
      <w:lvlJc w:val="left"/>
      <w:pPr>
        <w:tabs>
          <w:tab w:val="num" w:pos="6206"/>
        </w:tabs>
        <w:ind w:left="6206" w:hanging="180"/>
      </w:pPr>
      <w:rPr>
        <w:rFonts w:cs="Times New Roman"/>
      </w:rPr>
    </w:lvl>
  </w:abstractNum>
  <w:abstractNum w:abstractNumId="48" w15:restartNumberingAfterBreak="0">
    <w:nsid w:val="1C327276"/>
    <w:multiLevelType w:val="multilevel"/>
    <w:tmpl w:val="2B2C8D6E"/>
    <w:styleLink w:val="Styl241"/>
    <w:lvl w:ilvl="0">
      <w:start w:val="1"/>
      <w:numFmt w:val="bullet"/>
      <w:pStyle w:val="Tabela-wypunktowanie"/>
      <w:lvlText w:val=""/>
      <w:lvlJc w:val="left"/>
      <w:pPr>
        <w:tabs>
          <w:tab w:val="num" w:pos="360"/>
        </w:tabs>
        <w:ind w:left="360" w:hanging="360"/>
      </w:pPr>
      <w:rPr>
        <w:rFonts w:ascii="Symbol" w:hAnsi="Symbol" w:hint="default"/>
        <w:b/>
        <w:i w:val="0"/>
        <w:caps w:val="0"/>
        <w:strike w:val="0"/>
        <w:dstrike w:val="0"/>
        <w:vanish w:val="0"/>
        <w:color w:val="000000"/>
        <w:u w:val="none"/>
        <w:effect w:val="none"/>
        <w:vertAlign w:val="baseline"/>
      </w:rPr>
    </w:lvl>
    <w:lvl w:ilvl="1">
      <w:start w:val="1"/>
      <w:numFmt w:val="bullet"/>
      <w:lvlText w:val=""/>
      <w:lvlJc w:val="left"/>
      <w:pPr>
        <w:tabs>
          <w:tab w:val="num" w:pos="720"/>
        </w:tabs>
        <w:ind w:left="720" w:hanging="360"/>
      </w:pPr>
      <w:rPr>
        <w:rFonts w:ascii="Symbol" w:hAnsi="Symbol" w:hint="default"/>
        <w:b/>
        <w:i w:val="0"/>
      </w:rPr>
    </w:lvl>
    <w:lvl w:ilvl="2">
      <w:start w:val="1"/>
      <w:numFmt w:val="bullet"/>
      <w:lvlText w:val="-"/>
      <w:lvlJc w:val="left"/>
      <w:pPr>
        <w:tabs>
          <w:tab w:val="num" w:pos="1080"/>
        </w:tabs>
        <w:ind w:left="1080" w:hanging="360"/>
      </w:pPr>
      <w:rPr>
        <w:rFonts w:ascii="Times New Roman" w:hAnsi="Times New Roman" w:hint="default"/>
        <w:b/>
        <w:i w:val="0"/>
        <w:color w:val="auto"/>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 w15:restartNumberingAfterBreak="0">
    <w:nsid w:val="1D130FFC"/>
    <w:multiLevelType w:val="hybridMultilevel"/>
    <w:tmpl w:val="0EBA6874"/>
    <w:lvl w:ilvl="0" w:tplc="FFFFFFFF">
      <w:start w:val="1"/>
      <w:numFmt w:val="lowerLetter"/>
      <w:lvlText w:val="%1)"/>
      <w:lvlJc w:val="left"/>
      <w:pPr>
        <w:ind w:left="360" w:hanging="360"/>
      </w:pPr>
    </w:lvl>
    <w:lvl w:ilvl="1" w:tplc="E46A3CB4">
      <w:start w:val="1"/>
      <w:numFmt w:val="decimal"/>
      <w:lvlText w:val="%2."/>
      <w:lvlJc w:val="left"/>
      <w:pPr>
        <w:tabs>
          <w:tab w:val="num" w:pos="1440"/>
        </w:tabs>
        <w:ind w:left="1440" w:hanging="360"/>
      </w:pPr>
      <w:rPr>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ind w:left="252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1FF40679"/>
    <w:multiLevelType w:val="multilevel"/>
    <w:tmpl w:val="A9C43780"/>
    <w:lvl w:ilvl="0">
      <w:start w:val="1"/>
      <w:numFmt w:val="decimal"/>
      <w:lvlText w:val="%1)"/>
      <w:lvlJc w:val="left"/>
      <w:pPr>
        <w:tabs>
          <w:tab w:val="num" w:pos="720"/>
        </w:tabs>
        <w:ind w:left="720" w:hanging="360"/>
      </w:pPr>
      <w:rPr>
        <w:sz w:val="22"/>
        <w:szCs w:val="22"/>
      </w:rPr>
    </w:lvl>
    <w:lvl w:ilvl="1">
      <w:start w:val="1"/>
      <w:numFmt w:val="bullet"/>
      <w:lvlText w:val="o"/>
      <w:lvlJc w:val="left"/>
      <w:pPr>
        <w:tabs>
          <w:tab w:val="num" w:pos="1884"/>
        </w:tabs>
        <w:ind w:left="1884" w:hanging="360"/>
      </w:pPr>
      <w:rPr>
        <w:rFonts w:ascii="Courier New" w:hAnsi="Courier New"/>
      </w:rPr>
    </w:lvl>
    <w:lvl w:ilvl="2">
      <w:start w:val="1"/>
      <w:numFmt w:val="bullet"/>
      <w:lvlText w:val=""/>
      <w:lvlJc w:val="left"/>
      <w:pPr>
        <w:tabs>
          <w:tab w:val="num" w:pos="2604"/>
        </w:tabs>
        <w:ind w:left="2604" w:hanging="360"/>
      </w:pPr>
      <w:rPr>
        <w:rFonts w:ascii="Wingdings" w:hAnsi="Wingdings"/>
      </w:rPr>
    </w:lvl>
    <w:lvl w:ilvl="3">
      <w:start w:val="1"/>
      <w:numFmt w:val="bullet"/>
      <w:lvlText w:val=""/>
      <w:lvlJc w:val="left"/>
      <w:pPr>
        <w:tabs>
          <w:tab w:val="num" w:pos="3324"/>
        </w:tabs>
        <w:ind w:left="3324" w:hanging="360"/>
      </w:pPr>
      <w:rPr>
        <w:rFonts w:ascii="Symbol" w:hAnsi="Symbol"/>
      </w:rPr>
    </w:lvl>
    <w:lvl w:ilvl="4">
      <w:start w:val="1"/>
      <w:numFmt w:val="bullet"/>
      <w:lvlText w:val="o"/>
      <w:lvlJc w:val="left"/>
      <w:pPr>
        <w:tabs>
          <w:tab w:val="num" w:pos="4044"/>
        </w:tabs>
        <w:ind w:left="4044" w:hanging="360"/>
      </w:pPr>
      <w:rPr>
        <w:rFonts w:ascii="Courier New" w:hAnsi="Courier New"/>
      </w:rPr>
    </w:lvl>
    <w:lvl w:ilvl="5">
      <w:start w:val="1"/>
      <w:numFmt w:val="bullet"/>
      <w:lvlText w:val=""/>
      <w:lvlJc w:val="left"/>
      <w:pPr>
        <w:tabs>
          <w:tab w:val="num" w:pos="4764"/>
        </w:tabs>
        <w:ind w:left="4764" w:hanging="360"/>
      </w:pPr>
      <w:rPr>
        <w:rFonts w:ascii="Wingdings" w:hAnsi="Wingdings"/>
      </w:rPr>
    </w:lvl>
    <w:lvl w:ilvl="6">
      <w:start w:val="1"/>
      <w:numFmt w:val="bullet"/>
      <w:lvlText w:val=""/>
      <w:lvlJc w:val="left"/>
      <w:pPr>
        <w:tabs>
          <w:tab w:val="num" w:pos="5484"/>
        </w:tabs>
        <w:ind w:left="5484" w:hanging="360"/>
      </w:pPr>
      <w:rPr>
        <w:rFonts w:ascii="Symbol" w:hAnsi="Symbol"/>
      </w:rPr>
    </w:lvl>
    <w:lvl w:ilvl="7">
      <w:start w:val="1"/>
      <w:numFmt w:val="bullet"/>
      <w:lvlText w:val="o"/>
      <w:lvlJc w:val="left"/>
      <w:pPr>
        <w:tabs>
          <w:tab w:val="num" w:pos="6204"/>
        </w:tabs>
        <w:ind w:left="6204" w:hanging="360"/>
      </w:pPr>
      <w:rPr>
        <w:rFonts w:ascii="Courier New" w:hAnsi="Courier New"/>
      </w:rPr>
    </w:lvl>
    <w:lvl w:ilvl="8">
      <w:start w:val="1"/>
      <w:numFmt w:val="bullet"/>
      <w:lvlText w:val=""/>
      <w:lvlJc w:val="left"/>
      <w:pPr>
        <w:tabs>
          <w:tab w:val="num" w:pos="6924"/>
        </w:tabs>
        <w:ind w:left="6924" w:hanging="360"/>
      </w:pPr>
      <w:rPr>
        <w:rFonts w:ascii="Wingdings" w:hAnsi="Wingdings"/>
      </w:rPr>
    </w:lvl>
  </w:abstractNum>
  <w:abstractNum w:abstractNumId="51" w15:restartNumberingAfterBreak="0">
    <w:nsid w:val="23837FC0"/>
    <w:multiLevelType w:val="multilevel"/>
    <w:tmpl w:val="2AFC9340"/>
    <w:styleLink w:val="111111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23FB7A28"/>
    <w:multiLevelType w:val="hybridMultilevel"/>
    <w:tmpl w:val="9CAAC4E4"/>
    <w:lvl w:ilvl="0" w:tplc="E618B394">
      <w:start w:val="1"/>
      <w:numFmt w:val="decimal"/>
      <w:lvlText w:val="%1)"/>
      <w:lvlJc w:val="left"/>
      <w:pPr>
        <w:ind w:left="720" w:hanging="360"/>
      </w:pPr>
      <w:rPr>
        <w:rFonts w:eastAsia="Times New Roman" w:cs="Times New Roman" w:hint="default"/>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26C214D3"/>
    <w:multiLevelType w:val="multilevel"/>
    <w:tmpl w:val="7B640DCA"/>
    <w:name w:val="WW8Num142"/>
    <w:lvl w:ilvl="0">
      <w:start w:val="3"/>
      <w:numFmt w:val="decimal"/>
      <w:lvlText w:val="%1."/>
      <w:lvlJc w:val="left"/>
      <w:pPr>
        <w:tabs>
          <w:tab w:val="num" w:pos="360"/>
        </w:tabs>
        <w:ind w:left="360" w:hanging="360"/>
      </w:pPr>
      <w:rPr>
        <w:rFonts w:ascii="Arial" w:hAnsi="Arial" w:cs="Arial" w:hint="default"/>
        <w:b w:val="0"/>
        <w:i w:val="0"/>
        <w:strike w:val="0"/>
        <w:dstrike w:val="0"/>
        <w:sz w:val="24"/>
        <w:szCs w:val="24"/>
        <w:u w:color="000000"/>
      </w:rPr>
    </w:lvl>
    <w:lvl w:ilvl="1">
      <w:start w:val="2"/>
      <w:numFmt w:val="decimal"/>
      <w:lvlText w:val="%1.%2."/>
      <w:lvlJc w:val="left"/>
      <w:pPr>
        <w:tabs>
          <w:tab w:val="num" w:pos="0"/>
        </w:tabs>
        <w:ind w:left="720" w:hanging="72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2160" w:hanging="2160"/>
      </w:pPr>
      <w:rPr>
        <w:rFonts w:cs="Times New Roman" w:hint="default"/>
      </w:rPr>
    </w:lvl>
  </w:abstractNum>
  <w:abstractNum w:abstractNumId="54" w15:restartNumberingAfterBreak="0">
    <w:nsid w:val="27BA40D5"/>
    <w:multiLevelType w:val="multilevel"/>
    <w:tmpl w:val="08D2D514"/>
    <w:name w:val="WW8Num2842"/>
    <w:lvl w:ilvl="0">
      <w:start w:val="1"/>
      <w:numFmt w:val="decimal"/>
      <w:lvlText w:val="%1."/>
      <w:lvlJc w:val="left"/>
      <w:pPr>
        <w:tabs>
          <w:tab w:val="num" w:pos="360"/>
        </w:tabs>
        <w:ind w:left="360" w:hanging="360"/>
      </w:pPr>
      <w:rPr>
        <w:rFonts w:cs="Times New Roman" w:hint="default"/>
        <w:b/>
        <w:i w:val="0"/>
        <w:sz w:val="22"/>
        <w:szCs w:val="22"/>
      </w:rPr>
    </w:lvl>
    <w:lvl w:ilvl="1">
      <w:start w:val="1"/>
      <w:numFmt w:val="decimal"/>
      <w:lvlText w:val="%1.%2."/>
      <w:lvlJc w:val="left"/>
      <w:pPr>
        <w:tabs>
          <w:tab w:val="num" w:pos="792"/>
        </w:tabs>
        <w:ind w:left="792" w:hanging="432"/>
      </w:pPr>
      <w:rPr>
        <w:rFonts w:cs="Times New Roman" w:hint="default"/>
        <w:b w:val="0"/>
        <w:i w:val="0"/>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b w:val="0"/>
        <w:i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5" w15:restartNumberingAfterBreak="0">
    <w:nsid w:val="29696445"/>
    <w:multiLevelType w:val="hybridMultilevel"/>
    <w:tmpl w:val="9D569B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9B83D07"/>
    <w:multiLevelType w:val="hybridMultilevel"/>
    <w:tmpl w:val="F8C41B2E"/>
    <w:name w:val="WW8Num15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29D50F36"/>
    <w:multiLevelType w:val="hybridMultilevel"/>
    <w:tmpl w:val="121E578A"/>
    <w:lvl w:ilvl="0" w:tplc="75A235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A3863E3"/>
    <w:multiLevelType w:val="hybridMultilevel"/>
    <w:tmpl w:val="04325AA2"/>
    <w:lvl w:ilvl="0" w:tplc="75A235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AC74F67"/>
    <w:multiLevelType w:val="hybridMultilevel"/>
    <w:tmpl w:val="EACE7996"/>
    <w:lvl w:ilvl="0" w:tplc="0A04BB4A">
      <w:start w:val="1"/>
      <w:numFmt w:val="decimal"/>
      <w:lvlText w:val="%1."/>
      <w:lvlJc w:val="left"/>
      <w:pPr>
        <w:ind w:left="360" w:hanging="360"/>
      </w:pPr>
      <w:rPr>
        <w:rFonts w:cs="Times New Roman" w:hint="default"/>
        <w:b w:val="0"/>
        <w:bCs/>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0" w15:restartNumberingAfterBreak="0">
    <w:nsid w:val="2B84346D"/>
    <w:multiLevelType w:val="multilevel"/>
    <w:tmpl w:val="D5FCC10E"/>
    <w:lvl w:ilvl="0">
      <w:start w:val="1"/>
      <w:numFmt w:val="decimal"/>
      <w:lvlText w:val="§ %1."/>
      <w:lvlJc w:val="left"/>
      <w:pPr>
        <w:ind w:left="567" w:hanging="567"/>
      </w:pPr>
    </w:lvl>
    <w:lvl w:ilvl="1">
      <w:start w:val="1"/>
      <w:numFmt w:val="decimal"/>
      <w:lvlText w:val="%2)"/>
      <w:lvlJc w:val="left"/>
      <w:pPr>
        <w:ind w:left="993" w:hanging="567"/>
      </w:p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1" w15:restartNumberingAfterBreak="0">
    <w:nsid w:val="2D764862"/>
    <w:multiLevelType w:val="hybridMultilevel"/>
    <w:tmpl w:val="AA7E2AA6"/>
    <w:lvl w:ilvl="0" w:tplc="04150011">
      <w:start w:val="1"/>
      <w:numFmt w:val="decimal"/>
      <w:lvlText w:val="%1)"/>
      <w:lvlJc w:val="left"/>
      <w:pPr>
        <w:tabs>
          <w:tab w:val="num" w:pos="720"/>
        </w:tabs>
        <w:ind w:left="720" w:hanging="360"/>
      </w:pPr>
      <w:rPr>
        <w:rFonts w:cs="Times New Roman" w:hint="default"/>
      </w:rPr>
    </w:lvl>
    <w:lvl w:ilvl="1" w:tplc="637E412E">
      <w:start w:val="1"/>
      <w:numFmt w:val="bullet"/>
      <w:lvlText w:val=""/>
      <w:lvlJc w:val="left"/>
      <w:pPr>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2E472028"/>
    <w:multiLevelType w:val="multilevel"/>
    <w:tmpl w:val="B106C9F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502"/>
        </w:tabs>
        <w:ind w:left="502"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3" w15:restartNumberingAfterBreak="0">
    <w:nsid w:val="2FFB6F89"/>
    <w:multiLevelType w:val="hybridMultilevel"/>
    <w:tmpl w:val="AC6C32E2"/>
    <w:name w:val="WW8Num23"/>
    <w:lvl w:ilvl="0" w:tplc="04709276">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304453FF"/>
    <w:multiLevelType w:val="hybridMultilevel"/>
    <w:tmpl w:val="42C615F0"/>
    <w:name w:val="WW8Num223"/>
    <w:lvl w:ilvl="0" w:tplc="2656F9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0D21686"/>
    <w:multiLevelType w:val="hybridMultilevel"/>
    <w:tmpl w:val="8ACC51B0"/>
    <w:name w:val="WW8Num133222"/>
    <w:lvl w:ilvl="0" w:tplc="74E60D7C">
      <w:start w:val="1"/>
      <w:numFmt w:val="decimal"/>
      <w:lvlText w:val="%1."/>
      <w:lvlJc w:val="left"/>
      <w:pPr>
        <w:ind w:left="928" w:hanging="360"/>
      </w:pPr>
      <w:rPr>
        <w:rFonts w:ascii="Arial" w:eastAsia="Times New Roman" w:hAnsi="Arial" w:cs="Arial"/>
      </w:rPr>
    </w:lvl>
    <w:lvl w:ilvl="1" w:tplc="04150019">
      <w:start w:val="1"/>
      <w:numFmt w:val="lowerLetter"/>
      <w:lvlText w:val="%2."/>
      <w:lvlJc w:val="left"/>
      <w:pPr>
        <w:ind w:left="1506" w:hanging="360"/>
      </w:pPr>
      <w:rPr>
        <w:rFonts w:cs="Times New Roman"/>
      </w:rPr>
    </w:lvl>
    <w:lvl w:ilvl="2" w:tplc="1DB6580E">
      <w:start w:val="1"/>
      <w:numFmt w:val="lowerRoman"/>
      <w:lvlText w:val="%3."/>
      <w:lvlJc w:val="right"/>
      <w:pPr>
        <w:ind w:left="2226" w:hanging="180"/>
      </w:pPr>
      <w:rPr>
        <w:rFonts w:cs="Times New Roman"/>
        <w:color w:val="000000"/>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6" w15:restartNumberingAfterBreak="0">
    <w:nsid w:val="30E573FC"/>
    <w:multiLevelType w:val="hybridMultilevel"/>
    <w:tmpl w:val="9BC42816"/>
    <w:lvl w:ilvl="0" w:tplc="616CF1F4">
      <w:start w:val="1"/>
      <w:numFmt w:val="decimal"/>
      <w:lvlText w:val="%1."/>
      <w:lvlJc w:val="left"/>
      <w:pPr>
        <w:ind w:left="360" w:hanging="360"/>
      </w:pPr>
      <w:rPr>
        <w:rFonts w:ascii="Times New Roman" w:eastAsia="Times New Roman" w:hAnsi="Times New Roman" w:cs="Times New Roman"/>
        <w:b w:val="0"/>
        <w:color w:val="00000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7" w15:restartNumberingAfterBreak="0">
    <w:nsid w:val="3371252F"/>
    <w:multiLevelType w:val="multilevel"/>
    <w:tmpl w:val="0380AA48"/>
    <w:name w:val="WW8Num173"/>
    <w:lvl w:ilvl="0">
      <w:start w:val="1"/>
      <w:numFmt w:val="decimal"/>
      <w:lvlText w:val="%1."/>
      <w:lvlJc w:val="left"/>
      <w:pPr>
        <w:tabs>
          <w:tab w:val="num" w:pos="720"/>
        </w:tabs>
        <w:ind w:left="720" w:hanging="360"/>
      </w:pPr>
      <w:rPr>
        <w:rFonts w:cs="Times New Roman"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68" w15:restartNumberingAfterBreak="0">
    <w:nsid w:val="344860A8"/>
    <w:multiLevelType w:val="hybridMultilevel"/>
    <w:tmpl w:val="AAFE3BC0"/>
    <w:lvl w:ilvl="0" w:tplc="E46A3CB4">
      <w:start w:val="1"/>
      <w:numFmt w:val="decimal"/>
      <w:lvlText w:val="%1."/>
      <w:lvlJc w:val="left"/>
      <w:pPr>
        <w:tabs>
          <w:tab w:val="num" w:pos="1440"/>
        </w:tabs>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5CD2C74"/>
    <w:multiLevelType w:val="multilevel"/>
    <w:tmpl w:val="406CC53E"/>
    <w:name w:val="WW8Num5233"/>
    <w:lvl w:ilvl="0">
      <w:start w:val="12"/>
      <w:numFmt w:val="decimal"/>
      <w:lvlText w:val="%1."/>
      <w:lvlJc w:val="left"/>
      <w:pPr>
        <w:tabs>
          <w:tab w:val="num" w:pos="0"/>
        </w:tabs>
        <w:ind w:left="360" w:hanging="360"/>
      </w:pPr>
      <w:rPr>
        <w:rFonts w:ascii="Times New Roman" w:hAnsi="Times New Roman" w:cs="Times New Roman" w:hint="default"/>
      </w:rPr>
    </w:lvl>
    <w:lvl w:ilvl="1">
      <w:start w:val="1"/>
      <w:numFmt w:val="lowerLetter"/>
      <w:lvlText w:val="%2."/>
      <w:lvlJc w:val="left"/>
      <w:pPr>
        <w:tabs>
          <w:tab w:val="num" w:pos="0"/>
        </w:tabs>
        <w:ind w:left="1080" w:hanging="360"/>
      </w:pPr>
      <w:rPr>
        <w:rFonts w:ascii="Times New Roman" w:hAnsi="Times New Roman" w:cs="Times New Roman" w:hint="default"/>
      </w:rPr>
    </w:lvl>
    <w:lvl w:ilvl="2">
      <w:start w:val="1"/>
      <w:numFmt w:val="lowerRoman"/>
      <w:lvlText w:val="%3."/>
      <w:lvlJc w:val="right"/>
      <w:pPr>
        <w:tabs>
          <w:tab w:val="num" w:pos="0"/>
        </w:tabs>
        <w:ind w:left="1800" w:hanging="180"/>
      </w:pPr>
      <w:rPr>
        <w:rFonts w:ascii="Times New Roman" w:hAnsi="Times New Roman" w:cs="Times New Roman" w:hint="default"/>
      </w:rPr>
    </w:lvl>
    <w:lvl w:ilvl="3">
      <w:start w:val="1"/>
      <w:numFmt w:val="decimal"/>
      <w:lvlText w:val="%4."/>
      <w:lvlJc w:val="left"/>
      <w:pPr>
        <w:tabs>
          <w:tab w:val="num" w:pos="0"/>
        </w:tabs>
        <w:ind w:left="2520" w:hanging="360"/>
      </w:pPr>
      <w:rPr>
        <w:rFonts w:ascii="Times New Roman" w:hAnsi="Times New Roman" w:cs="Times New Roman" w:hint="default"/>
      </w:rPr>
    </w:lvl>
    <w:lvl w:ilvl="4">
      <w:start w:val="1"/>
      <w:numFmt w:val="lowerLetter"/>
      <w:lvlText w:val="%5."/>
      <w:lvlJc w:val="left"/>
      <w:pPr>
        <w:tabs>
          <w:tab w:val="num" w:pos="0"/>
        </w:tabs>
        <w:ind w:left="3240" w:hanging="360"/>
      </w:pPr>
      <w:rPr>
        <w:rFonts w:ascii="Times New Roman" w:hAnsi="Times New Roman" w:cs="Times New Roman" w:hint="default"/>
      </w:rPr>
    </w:lvl>
    <w:lvl w:ilvl="5">
      <w:start w:val="1"/>
      <w:numFmt w:val="lowerRoman"/>
      <w:lvlText w:val="%6."/>
      <w:lvlJc w:val="right"/>
      <w:pPr>
        <w:tabs>
          <w:tab w:val="num" w:pos="0"/>
        </w:tabs>
        <w:ind w:left="3960" w:hanging="180"/>
      </w:pPr>
      <w:rPr>
        <w:rFonts w:ascii="Times New Roman" w:hAnsi="Times New Roman" w:cs="Times New Roman" w:hint="default"/>
      </w:rPr>
    </w:lvl>
    <w:lvl w:ilvl="6">
      <w:start w:val="1"/>
      <w:numFmt w:val="decimal"/>
      <w:lvlText w:val="%7."/>
      <w:lvlJc w:val="left"/>
      <w:pPr>
        <w:tabs>
          <w:tab w:val="num" w:pos="0"/>
        </w:tabs>
        <w:ind w:left="4680" w:hanging="360"/>
      </w:pPr>
      <w:rPr>
        <w:rFonts w:ascii="Times New Roman" w:hAnsi="Times New Roman" w:cs="Times New Roman" w:hint="default"/>
      </w:rPr>
    </w:lvl>
    <w:lvl w:ilvl="7">
      <w:start w:val="1"/>
      <w:numFmt w:val="lowerLetter"/>
      <w:lvlText w:val="%8."/>
      <w:lvlJc w:val="left"/>
      <w:pPr>
        <w:tabs>
          <w:tab w:val="num" w:pos="0"/>
        </w:tabs>
        <w:ind w:left="5400" w:hanging="360"/>
      </w:pPr>
      <w:rPr>
        <w:rFonts w:ascii="Times New Roman" w:hAnsi="Times New Roman" w:cs="Times New Roman" w:hint="default"/>
      </w:rPr>
    </w:lvl>
    <w:lvl w:ilvl="8">
      <w:start w:val="1"/>
      <w:numFmt w:val="lowerRoman"/>
      <w:lvlText w:val="%9."/>
      <w:lvlJc w:val="right"/>
      <w:pPr>
        <w:tabs>
          <w:tab w:val="num" w:pos="0"/>
        </w:tabs>
        <w:ind w:left="6120" w:hanging="180"/>
      </w:pPr>
      <w:rPr>
        <w:rFonts w:ascii="Times New Roman" w:hAnsi="Times New Roman" w:cs="Times New Roman" w:hint="default"/>
      </w:rPr>
    </w:lvl>
  </w:abstractNum>
  <w:abstractNum w:abstractNumId="70" w15:restartNumberingAfterBreak="0">
    <w:nsid w:val="35D9009E"/>
    <w:multiLevelType w:val="hybridMultilevel"/>
    <w:tmpl w:val="C4860264"/>
    <w:name w:val="WW8Num48322"/>
    <w:lvl w:ilvl="0" w:tplc="4EB60760">
      <w:start w:val="9"/>
      <w:numFmt w:val="ordinal"/>
      <w:lvlText w:val="%1"/>
      <w:lvlJc w:val="left"/>
      <w:pPr>
        <w:ind w:left="720" w:hanging="360"/>
      </w:pPr>
      <w:rPr>
        <w:rFonts w:ascii="Arial" w:hAnsi="Arial" w:cs="Arial" w:hint="default"/>
        <w:b w:val="0"/>
        <w:i w:val="0"/>
        <w:sz w:val="24"/>
        <w:szCs w:val="24"/>
        <w:u w:val="no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15:restartNumberingAfterBreak="0">
    <w:nsid w:val="369C2ABC"/>
    <w:multiLevelType w:val="hybridMultilevel"/>
    <w:tmpl w:val="AA7E2AA6"/>
    <w:lvl w:ilvl="0" w:tplc="04150011">
      <w:start w:val="1"/>
      <w:numFmt w:val="decimal"/>
      <w:lvlText w:val="%1)"/>
      <w:lvlJc w:val="left"/>
      <w:pPr>
        <w:tabs>
          <w:tab w:val="num" w:pos="720"/>
        </w:tabs>
        <w:ind w:left="720" w:hanging="360"/>
      </w:pPr>
      <w:rPr>
        <w:rFonts w:hint="default"/>
      </w:rPr>
    </w:lvl>
    <w:lvl w:ilvl="1" w:tplc="637E412E">
      <w:start w:val="1"/>
      <w:numFmt w:val="bullet"/>
      <w:lvlText w:val=""/>
      <w:lvlJc w:val="left"/>
      <w:pPr>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3A981AB8"/>
    <w:multiLevelType w:val="multilevel"/>
    <w:tmpl w:val="CD48D4A6"/>
    <w:name w:val="WW8Num283"/>
    <w:lvl w:ilvl="0">
      <w:start w:val="1"/>
      <w:numFmt w:val="decimal"/>
      <w:lvlText w:val="%1."/>
      <w:lvlJc w:val="left"/>
      <w:pPr>
        <w:tabs>
          <w:tab w:val="num" w:pos="720"/>
        </w:tabs>
        <w:ind w:left="720" w:hanging="360"/>
      </w:pPr>
      <w:rPr>
        <w:rFonts w:ascii="Arial" w:hAnsi="Arial" w:cs="Arial" w:hint="default"/>
        <w:b w:val="0"/>
        <w:bCs w:val="0"/>
      </w:rPr>
    </w:lvl>
    <w:lvl w:ilvl="1">
      <w:start w:val="1"/>
      <w:numFmt w:val="decimal"/>
      <w:isLgl/>
      <w:lvlText w:val="%1.%2"/>
      <w:lvlJc w:val="left"/>
      <w:pPr>
        <w:ind w:left="720" w:hanging="360"/>
      </w:pPr>
      <w:rPr>
        <w:rFonts w:cs="Times New Roman" w:hint="default"/>
        <w:b w:val="0"/>
        <w:i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3" w15:restartNumberingAfterBreak="0">
    <w:nsid w:val="3B0312DE"/>
    <w:multiLevelType w:val="multilevel"/>
    <w:tmpl w:val="79D44C2A"/>
    <w:name w:val="WW8Num5232"/>
    <w:lvl w:ilvl="0">
      <w:start w:val="9"/>
      <w:numFmt w:val="decimal"/>
      <w:lvlText w:val="%1."/>
      <w:lvlJc w:val="left"/>
      <w:pPr>
        <w:tabs>
          <w:tab w:val="num" w:pos="0"/>
        </w:tabs>
        <w:ind w:left="360" w:hanging="360"/>
      </w:pPr>
      <w:rPr>
        <w:rFonts w:ascii="Times New Roman" w:hAnsi="Times New Roman" w:cs="Times New Roman" w:hint="default"/>
      </w:rPr>
    </w:lvl>
    <w:lvl w:ilvl="1">
      <w:start w:val="1"/>
      <w:numFmt w:val="lowerLetter"/>
      <w:lvlText w:val="%2."/>
      <w:lvlJc w:val="left"/>
      <w:pPr>
        <w:tabs>
          <w:tab w:val="num" w:pos="0"/>
        </w:tabs>
        <w:ind w:left="1080" w:hanging="360"/>
      </w:pPr>
      <w:rPr>
        <w:rFonts w:ascii="Times New Roman" w:hAnsi="Times New Roman" w:cs="Times New Roman" w:hint="default"/>
      </w:rPr>
    </w:lvl>
    <w:lvl w:ilvl="2">
      <w:start w:val="1"/>
      <w:numFmt w:val="lowerRoman"/>
      <w:lvlText w:val="%3."/>
      <w:lvlJc w:val="right"/>
      <w:pPr>
        <w:tabs>
          <w:tab w:val="num" w:pos="0"/>
        </w:tabs>
        <w:ind w:left="1800" w:hanging="180"/>
      </w:pPr>
      <w:rPr>
        <w:rFonts w:ascii="Times New Roman" w:hAnsi="Times New Roman" w:cs="Times New Roman" w:hint="default"/>
      </w:rPr>
    </w:lvl>
    <w:lvl w:ilvl="3">
      <w:start w:val="1"/>
      <w:numFmt w:val="decimal"/>
      <w:lvlText w:val="%4."/>
      <w:lvlJc w:val="left"/>
      <w:pPr>
        <w:tabs>
          <w:tab w:val="num" w:pos="0"/>
        </w:tabs>
        <w:ind w:left="2520" w:hanging="360"/>
      </w:pPr>
      <w:rPr>
        <w:rFonts w:ascii="Times New Roman" w:hAnsi="Times New Roman" w:cs="Times New Roman" w:hint="default"/>
      </w:rPr>
    </w:lvl>
    <w:lvl w:ilvl="4">
      <w:start w:val="1"/>
      <w:numFmt w:val="lowerLetter"/>
      <w:lvlText w:val="%5."/>
      <w:lvlJc w:val="left"/>
      <w:pPr>
        <w:tabs>
          <w:tab w:val="num" w:pos="0"/>
        </w:tabs>
        <w:ind w:left="3240" w:hanging="360"/>
      </w:pPr>
      <w:rPr>
        <w:rFonts w:ascii="Times New Roman" w:hAnsi="Times New Roman" w:cs="Times New Roman" w:hint="default"/>
      </w:rPr>
    </w:lvl>
    <w:lvl w:ilvl="5">
      <w:start w:val="1"/>
      <w:numFmt w:val="lowerRoman"/>
      <w:lvlText w:val="%6."/>
      <w:lvlJc w:val="right"/>
      <w:pPr>
        <w:tabs>
          <w:tab w:val="num" w:pos="0"/>
        </w:tabs>
        <w:ind w:left="3960" w:hanging="180"/>
      </w:pPr>
      <w:rPr>
        <w:rFonts w:ascii="Times New Roman" w:hAnsi="Times New Roman" w:cs="Times New Roman" w:hint="default"/>
      </w:rPr>
    </w:lvl>
    <w:lvl w:ilvl="6">
      <w:start w:val="1"/>
      <w:numFmt w:val="decimal"/>
      <w:lvlText w:val="%7."/>
      <w:lvlJc w:val="left"/>
      <w:pPr>
        <w:tabs>
          <w:tab w:val="num" w:pos="0"/>
        </w:tabs>
        <w:ind w:left="4680" w:hanging="360"/>
      </w:pPr>
      <w:rPr>
        <w:rFonts w:ascii="Times New Roman" w:hAnsi="Times New Roman" w:cs="Times New Roman" w:hint="default"/>
      </w:rPr>
    </w:lvl>
    <w:lvl w:ilvl="7">
      <w:start w:val="1"/>
      <w:numFmt w:val="lowerLetter"/>
      <w:lvlText w:val="%8."/>
      <w:lvlJc w:val="left"/>
      <w:pPr>
        <w:tabs>
          <w:tab w:val="num" w:pos="0"/>
        </w:tabs>
        <w:ind w:left="5400" w:hanging="360"/>
      </w:pPr>
      <w:rPr>
        <w:rFonts w:ascii="Times New Roman" w:hAnsi="Times New Roman" w:cs="Times New Roman" w:hint="default"/>
      </w:rPr>
    </w:lvl>
    <w:lvl w:ilvl="8">
      <w:start w:val="1"/>
      <w:numFmt w:val="lowerRoman"/>
      <w:lvlText w:val="%9."/>
      <w:lvlJc w:val="right"/>
      <w:pPr>
        <w:tabs>
          <w:tab w:val="num" w:pos="0"/>
        </w:tabs>
        <w:ind w:left="6120" w:hanging="180"/>
      </w:pPr>
      <w:rPr>
        <w:rFonts w:ascii="Times New Roman" w:hAnsi="Times New Roman" w:cs="Times New Roman" w:hint="default"/>
      </w:rPr>
    </w:lvl>
  </w:abstractNum>
  <w:abstractNum w:abstractNumId="74" w15:restartNumberingAfterBreak="0">
    <w:nsid w:val="3B2B0FBD"/>
    <w:multiLevelType w:val="multilevel"/>
    <w:tmpl w:val="B16ABE62"/>
    <w:lvl w:ilvl="0">
      <w:start w:val="1"/>
      <w:numFmt w:val="decimal"/>
      <w:lvlText w:val="%1."/>
      <w:lvlJc w:val="left"/>
      <w:pPr>
        <w:tabs>
          <w:tab w:val="num" w:pos="360"/>
        </w:tabs>
        <w:ind w:left="360" w:hanging="360"/>
      </w:pPr>
      <w:rPr>
        <w:rFonts w:ascii="Times New Roman" w:eastAsia="Times New Roman" w:hAnsi="Times New Roman" w:cs="Times New Roman" w:hint="default"/>
        <w:b w:val="0"/>
        <w:sz w:val="22"/>
        <w:szCs w:val="22"/>
      </w:rPr>
    </w:lvl>
    <w:lvl w:ilvl="1">
      <w:start w:val="1"/>
      <w:numFmt w:val="bullet"/>
      <w:lvlText w:val=""/>
      <w:lvlJc w:val="left"/>
      <w:pPr>
        <w:tabs>
          <w:tab w:val="num" w:pos="1166"/>
        </w:tabs>
        <w:ind w:left="1166" w:hanging="360"/>
      </w:pPr>
      <w:rPr>
        <w:rFonts w:ascii="Symbol" w:hAnsi="Symbol"/>
      </w:rPr>
    </w:lvl>
    <w:lvl w:ilvl="2">
      <w:start w:val="5"/>
      <w:numFmt w:val="decimal"/>
      <w:lvlText w:val="%3."/>
      <w:lvlJc w:val="left"/>
      <w:pPr>
        <w:tabs>
          <w:tab w:val="num" w:pos="2066"/>
        </w:tabs>
        <w:ind w:left="2066" w:hanging="360"/>
      </w:pPr>
      <w:rPr>
        <w:rFonts w:cs="Times New Roman"/>
      </w:rPr>
    </w:lvl>
    <w:lvl w:ilvl="3">
      <w:start w:val="1"/>
      <w:numFmt w:val="decimal"/>
      <w:lvlText w:val="%4."/>
      <w:lvlJc w:val="left"/>
      <w:pPr>
        <w:tabs>
          <w:tab w:val="num" w:pos="360"/>
        </w:tabs>
        <w:ind w:left="360" w:hanging="360"/>
      </w:pPr>
      <w:rPr>
        <w:rFonts w:cs="Times New Roman"/>
        <w:sz w:val="22"/>
        <w:szCs w:val="22"/>
      </w:rPr>
    </w:lvl>
    <w:lvl w:ilvl="4">
      <w:start w:val="1"/>
      <w:numFmt w:val="lowerLetter"/>
      <w:lvlText w:val="%5."/>
      <w:lvlJc w:val="left"/>
      <w:pPr>
        <w:tabs>
          <w:tab w:val="num" w:pos="3326"/>
        </w:tabs>
        <w:ind w:left="3326" w:hanging="360"/>
      </w:pPr>
      <w:rPr>
        <w:rFonts w:cs="Times New Roman"/>
      </w:rPr>
    </w:lvl>
    <w:lvl w:ilvl="5">
      <w:start w:val="1"/>
      <w:numFmt w:val="lowerRoman"/>
      <w:lvlText w:val="%6."/>
      <w:lvlJc w:val="left"/>
      <w:pPr>
        <w:tabs>
          <w:tab w:val="num" w:pos="4046"/>
        </w:tabs>
        <w:ind w:left="4046" w:hanging="180"/>
      </w:pPr>
      <w:rPr>
        <w:rFonts w:cs="Times New Roman"/>
      </w:rPr>
    </w:lvl>
    <w:lvl w:ilvl="6">
      <w:start w:val="1"/>
      <w:numFmt w:val="decimal"/>
      <w:lvlText w:val="%7."/>
      <w:lvlJc w:val="left"/>
      <w:pPr>
        <w:tabs>
          <w:tab w:val="num" w:pos="4766"/>
        </w:tabs>
        <w:ind w:left="4766" w:hanging="360"/>
      </w:pPr>
      <w:rPr>
        <w:rFonts w:cs="Times New Roman"/>
      </w:rPr>
    </w:lvl>
    <w:lvl w:ilvl="7">
      <w:start w:val="1"/>
      <w:numFmt w:val="lowerLetter"/>
      <w:lvlText w:val="%8."/>
      <w:lvlJc w:val="left"/>
      <w:pPr>
        <w:tabs>
          <w:tab w:val="num" w:pos="5486"/>
        </w:tabs>
        <w:ind w:left="5486" w:hanging="360"/>
      </w:pPr>
      <w:rPr>
        <w:rFonts w:cs="Times New Roman"/>
      </w:rPr>
    </w:lvl>
    <w:lvl w:ilvl="8">
      <w:start w:val="1"/>
      <w:numFmt w:val="lowerRoman"/>
      <w:lvlText w:val="%9."/>
      <w:lvlJc w:val="left"/>
      <w:pPr>
        <w:tabs>
          <w:tab w:val="num" w:pos="6206"/>
        </w:tabs>
        <w:ind w:left="6206" w:hanging="180"/>
      </w:pPr>
      <w:rPr>
        <w:rFonts w:cs="Times New Roman"/>
      </w:rPr>
    </w:lvl>
  </w:abstractNum>
  <w:abstractNum w:abstractNumId="75" w15:restartNumberingAfterBreak="0">
    <w:nsid w:val="3EC974C3"/>
    <w:multiLevelType w:val="multilevel"/>
    <w:tmpl w:val="E384E29E"/>
    <w:name w:val="WW8Num172"/>
    <w:lvl w:ilvl="0">
      <w:start w:val="1"/>
      <w:numFmt w:val="decimal"/>
      <w:lvlText w:val="%1."/>
      <w:lvlJc w:val="left"/>
      <w:pPr>
        <w:tabs>
          <w:tab w:val="num" w:pos="720"/>
        </w:tabs>
        <w:ind w:left="720" w:hanging="360"/>
      </w:pPr>
      <w:rPr>
        <w:rFonts w:cs="Times New Roman"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76" w15:restartNumberingAfterBreak="0">
    <w:nsid w:val="3EEB0709"/>
    <w:multiLevelType w:val="hybridMultilevel"/>
    <w:tmpl w:val="9CAAC4E4"/>
    <w:lvl w:ilvl="0" w:tplc="FFFFFFFF">
      <w:start w:val="1"/>
      <w:numFmt w:val="decimal"/>
      <w:lvlText w:val="%1)"/>
      <w:lvlJc w:val="left"/>
      <w:pPr>
        <w:ind w:left="720" w:hanging="360"/>
      </w:pPr>
      <w:rPr>
        <w:rFonts w:eastAsia="Times New Roman" w:cs="Times New Roman" w:hint="default"/>
        <w:b w:val="0"/>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7" w15:restartNumberingAfterBreak="0">
    <w:nsid w:val="42307652"/>
    <w:multiLevelType w:val="hybridMultilevel"/>
    <w:tmpl w:val="72627C5C"/>
    <w:styleLink w:val="Zaimportowanystyl3912"/>
    <w:lvl w:ilvl="0" w:tplc="D19AA124">
      <w:start w:val="1"/>
      <w:numFmt w:val="lowerLetter"/>
      <w:pStyle w:val="Bullet-bodyindent"/>
      <w:lvlText w:val="%1)"/>
      <w:lvlJc w:val="left"/>
      <w:pPr>
        <w:tabs>
          <w:tab w:val="num" w:pos="360"/>
        </w:tabs>
        <w:ind w:left="360" w:hanging="360"/>
      </w:pPr>
      <w:rPr>
        <w:rFonts w:hint="default"/>
        <w:b w:val="0"/>
        <w:i w:val="0"/>
      </w:rPr>
    </w:lvl>
    <w:lvl w:ilvl="1" w:tplc="FFFFFFFF">
      <w:start w:val="5"/>
      <w:numFmt w:val="decimal"/>
      <w:lvlText w:val="%2."/>
      <w:lvlJc w:val="left"/>
      <w:pPr>
        <w:tabs>
          <w:tab w:val="num" w:pos="1080"/>
        </w:tabs>
        <w:ind w:left="1080" w:hanging="360"/>
      </w:pPr>
      <w:rPr>
        <w:rFonts w:hint="default"/>
        <w:b w:val="0"/>
        <w:i w:val="0"/>
      </w:rPr>
    </w:lvl>
    <w:lvl w:ilvl="2" w:tplc="FFFFFFFF">
      <w:start w:val="1"/>
      <w:numFmt w:val="lowerRoman"/>
      <w:lvlText w:val="%3."/>
      <w:lvlJc w:val="right"/>
      <w:pPr>
        <w:tabs>
          <w:tab w:val="num" w:pos="1800"/>
        </w:tabs>
        <w:ind w:left="1800" w:hanging="180"/>
      </w:pPr>
    </w:lvl>
    <w:lvl w:ilvl="3" w:tplc="333A859A">
      <w:start w:val="1"/>
      <w:numFmt w:val="decimal"/>
      <w:lvlText w:val="%4."/>
      <w:lvlJc w:val="left"/>
      <w:pPr>
        <w:tabs>
          <w:tab w:val="num" w:pos="2520"/>
        </w:tabs>
        <w:ind w:left="2520" w:hanging="360"/>
      </w:pPr>
      <w:rPr>
        <w:rFonts w:ascii="Times New Roman" w:hAnsi="Times New Roman" w:cs="Times New Roman" w:hint="default"/>
        <w:b w:val="0"/>
        <w:color w:val="auto"/>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8" w15:restartNumberingAfterBreak="0">
    <w:nsid w:val="44B06143"/>
    <w:multiLevelType w:val="hybridMultilevel"/>
    <w:tmpl w:val="082242F6"/>
    <w:name w:val="WW8Num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4DC67CC"/>
    <w:multiLevelType w:val="hybridMultilevel"/>
    <w:tmpl w:val="9F561332"/>
    <w:name w:val="WW8Num512222"/>
    <w:lvl w:ilvl="0" w:tplc="E3806920">
      <w:start w:val="3"/>
      <w:numFmt w:val="decimal"/>
      <w:lvlText w:val="%1."/>
      <w:lvlJc w:val="left"/>
      <w:pPr>
        <w:ind w:left="720" w:hanging="360"/>
      </w:pPr>
      <w:rPr>
        <w:rFonts w:hint="default"/>
        <w:b w:val="0"/>
      </w:rPr>
    </w:lvl>
    <w:lvl w:ilvl="1" w:tplc="D0D4F9F2">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5772FED"/>
    <w:multiLevelType w:val="multilevel"/>
    <w:tmpl w:val="81E248AC"/>
    <w:name w:val="WW8Num33"/>
    <w:lvl w:ilvl="0">
      <w:start w:val="1"/>
      <w:numFmt w:val="decimal"/>
      <w:lvlText w:val="%1."/>
      <w:lvlJc w:val="left"/>
      <w:pPr>
        <w:tabs>
          <w:tab w:val="num" w:pos="720"/>
        </w:tabs>
        <w:ind w:left="720" w:hanging="360"/>
      </w:pPr>
      <w:rPr>
        <w:rFonts w:cs="Times New Roman" w:hint="default"/>
        <w:b w:val="0"/>
        <w:i w:val="0"/>
      </w:rPr>
    </w:lvl>
    <w:lvl w:ilvl="1">
      <w:start w:val="1"/>
      <w:numFmt w:val="decimal"/>
      <w:lvlText w:val="%2)"/>
      <w:lvlJc w:val="left"/>
      <w:pPr>
        <w:tabs>
          <w:tab w:val="num" w:pos="1080"/>
        </w:tabs>
        <w:ind w:left="1080" w:hanging="360"/>
      </w:pPr>
      <w:rPr>
        <w:rFonts w:cs="Times New Roman"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160"/>
        </w:tabs>
        <w:ind w:left="2160" w:hanging="360"/>
      </w:pPr>
      <w:rPr>
        <w:rFonts w:ascii="Courier New" w:hAnsi="Courier New"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600"/>
        </w:tabs>
        <w:ind w:left="3600" w:hanging="360"/>
      </w:pPr>
      <w:rPr>
        <w:rFonts w:ascii="Wingdings" w:hAnsi="Wingdings" w:hint="default"/>
      </w:rPr>
    </w:lvl>
  </w:abstractNum>
  <w:abstractNum w:abstractNumId="81" w15:restartNumberingAfterBreak="0">
    <w:nsid w:val="461845BB"/>
    <w:multiLevelType w:val="singleLevel"/>
    <w:tmpl w:val="0415000F"/>
    <w:name w:val="WW8Num522"/>
    <w:lvl w:ilvl="0">
      <w:start w:val="1"/>
      <w:numFmt w:val="decimal"/>
      <w:lvlText w:val="%1."/>
      <w:lvlJc w:val="left"/>
      <w:pPr>
        <w:tabs>
          <w:tab w:val="num" w:pos="720"/>
        </w:tabs>
        <w:ind w:left="720" w:hanging="360"/>
      </w:pPr>
      <w:rPr>
        <w:rFonts w:cs="Times New Roman" w:hint="default"/>
      </w:rPr>
    </w:lvl>
  </w:abstractNum>
  <w:abstractNum w:abstractNumId="82" w15:restartNumberingAfterBreak="0">
    <w:nsid w:val="4F786905"/>
    <w:multiLevelType w:val="multilevel"/>
    <w:tmpl w:val="801057E0"/>
    <w:lvl w:ilvl="0">
      <w:start w:val="1"/>
      <w:numFmt w:val="decimal"/>
      <w:lvlText w:val="%1."/>
      <w:lvlJc w:val="left"/>
      <w:pPr>
        <w:tabs>
          <w:tab w:val="num" w:pos="1800"/>
        </w:tabs>
        <w:ind w:left="1800" w:hanging="900"/>
      </w:pPr>
      <w:rPr>
        <w:b w:val="0"/>
      </w:rPr>
    </w:lvl>
    <w:lvl w:ilvl="1">
      <w:numFmt w:val="bullet"/>
      <w:lvlText w:val=""/>
      <w:lvlJc w:val="left"/>
      <w:pPr>
        <w:tabs>
          <w:tab w:val="num" w:pos="1800"/>
        </w:tabs>
        <w:ind w:left="1800" w:hanging="360"/>
      </w:pPr>
      <w:rPr>
        <w:rFonts w:ascii="Symbol" w:hAnsi="Symbol" w:cs="Times New Roman"/>
      </w:rPr>
    </w:lvl>
    <w:lvl w:ilvl="2">
      <w:start w:val="1"/>
      <w:numFmt w:val="lowerRoman"/>
      <w:lvlText w:val="%3."/>
      <w:lvlJc w:val="lef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83" w15:restartNumberingAfterBreak="0">
    <w:nsid w:val="52F664ED"/>
    <w:multiLevelType w:val="hybridMultilevel"/>
    <w:tmpl w:val="3698E870"/>
    <w:lvl w:ilvl="0" w:tplc="FFFFFFFF">
      <w:start w:val="1"/>
      <w:numFmt w:val="decimal"/>
      <w:lvlText w:val="%1."/>
      <w:lvlJc w:val="left"/>
      <w:pPr>
        <w:ind w:left="644" w:hanging="360"/>
      </w:pPr>
      <w:rPr>
        <w:rFonts w:cs="Times New Roman" w:hint="default"/>
        <w:b w:val="0"/>
      </w:rPr>
    </w:lvl>
    <w:lvl w:ilvl="1" w:tplc="FFFFFFFF">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84" w15:restartNumberingAfterBreak="0">
    <w:nsid w:val="55112B14"/>
    <w:multiLevelType w:val="multilevel"/>
    <w:tmpl w:val="C9847288"/>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85" w15:restartNumberingAfterBreak="0">
    <w:nsid w:val="55340186"/>
    <w:multiLevelType w:val="multilevel"/>
    <w:tmpl w:val="9B627DA4"/>
    <w:name w:val="WW8Num284"/>
    <w:lvl w:ilvl="0">
      <w:start w:val="7"/>
      <w:numFmt w:val="decimal"/>
      <w:lvlText w:val="%1."/>
      <w:lvlJc w:val="left"/>
      <w:pPr>
        <w:tabs>
          <w:tab w:val="num" w:pos="720"/>
        </w:tabs>
        <w:ind w:left="720" w:hanging="360"/>
      </w:pPr>
      <w:rPr>
        <w:rFonts w:ascii="Times New Roman" w:hAnsi="Times New Roman" w:cs="Times New Roman" w:hint="default"/>
        <w:b w:val="0"/>
        <w:bCs w:val="0"/>
      </w:rPr>
    </w:lvl>
    <w:lvl w:ilvl="1">
      <w:start w:val="1"/>
      <w:numFmt w:val="decimal"/>
      <w:isLgl/>
      <w:lvlText w:val="%1.%2"/>
      <w:lvlJc w:val="left"/>
      <w:pPr>
        <w:ind w:left="720" w:hanging="360"/>
      </w:pPr>
      <w:rPr>
        <w:rFonts w:cs="Times New Roman" w:hint="default"/>
        <w:b w:val="0"/>
        <w:i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6"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5798356D"/>
    <w:multiLevelType w:val="hybridMultilevel"/>
    <w:tmpl w:val="6D4EB2DC"/>
    <w:lvl w:ilvl="0" w:tplc="75A2352A">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8" w15:restartNumberingAfterBreak="0">
    <w:nsid w:val="57A51DB1"/>
    <w:multiLevelType w:val="hybridMultilevel"/>
    <w:tmpl w:val="B1FA7336"/>
    <w:lvl w:ilvl="0" w:tplc="04150011">
      <w:start w:val="1"/>
      <w:numFmt w:val="decimal"/>
      <w:lvlText w:val="%1)"/>
      <w:lvlJc w:val="left"/>
      <w:pPr>
        <w:ind w:left="720" w:hanging="360"/>
      </w:pPr>
      <w:rPr>
        <w:rFonts w:cs="Times New Roman" w:hint="default"/>
      </w:rPr>
    </w:lvl>
    <w:lvl w:ilvl="1" w:tplc="5D24B34C">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9" w15:restartNumberingAfterBreak="0">
    <w:nsid w:val="5B330749"/>
    <w:multiLevelType w:val="multilevel"/>
    <w:tmpl w:val="B1E4F9D6"/>
    <w:name w:val="WW8Num32"/>
    <w:lvl w:ilvl="0">
      <w:start w:val="1"/>
      <w:numFmt w:val="decimal"/>
      <w:lvlText w:val="%1."/>
      <w:lvlJc w:val="left"/>
      <w:pPr>
        <w:tabs>
          <w:tab w:val="num" w:pos="720"/>
        </w:tabs>
        <w:ind w:left="720" w:hanging="360"/>
      </w:pPr>
      <w:rPr>
        <w:rFonts w:cs="Times New Roman" w:hint="default"/>
        <w:b w:val="0"/>
        <w:i w:val="0"/>
      </w:rPr>
    </w:lvl>
    <w:lvl w:ilvl="1">
      <w:start w:val="1"/>
      <w:numFmt w:val="decimal"/>
      <w:lvlText w:val="%2)"/>
      <w:lvlJc w:val="left"/>
      <w:pPr>
        <w:tabs>
          <w:tab w:val="num" w:pos="1080"/>
        </w:tabs>
        <w:ind w:left="1080" w:hanging="360"/>
      </w:pPr>
      <w:rPr>
        <w:rFonts w:cs="Times New Roman"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160"/>
        </w:tabs>
        <w:ind w:left="2160" w:hanging="360"/>
      </w:pPr>
      <w:rPr>
        <w:rFonts w:ascii="Courier New" w:hAnsi="Courier New"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600"/>
        </w:tabs>
        <w:ind w:left="3600" w:hanging="360"/>
      </w:pPr>
      <w:rPr>
        <w:rFonts w:ascii="Wingdings" w:hAnsi="Wingdings" w:hint="default"/>
      </w:rPr>
    </w:lvl>
  </w:abstractNum>
  <w:abstractNum w:abstractNumId="90" w15:restartNumberingAfterBreak="0">
    <w:nsid w:val="5B576169"/>
    <w:multiLevelType w:val="hybridMultilevel"/>
    <w:tmpl w:val="A9CA5B6E"/>
    <w:lvl w:ilvl="0" w:tplc="04150011">
      <w:start w:val="1"/>
      <w:numFmt w:val="decimal"/>
      <w:lvlText w:val="%1)"/>
      <w:lvlJc w:val="left"/>
      <w:pPr>
        <w:ind w:left="720" w:hanging="360"/>
      </w:pPr>
    </w:lvl>
    <w:lvl w:ilvl="1" w:tplc="04150011">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B8135A4"/>
    <w:multiLevelType w:val="hybridMultilevel"/>
    <w:tmpl w:val="19B47C6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2" w15:restartNumberingAfterBreak="0">
    <w:nsid w:val="5D722106"/>
    <w:multiLevelType w:val="multilevel"/>
    <w:tmpl w:val="80605538"/>
    <w:name w:val="WW8Num282"/>
    <w:lvl w:ilvl="0">
      <w:start w:val="3"/>
      <w:numFmt w:val="decimal"/>
      <w:lvlText w:val="%1."/>
      <w:lvlJc w:val="left"/>
      <w:pPr>
        <w:tabs>
          <w:tab w:val="num" w:pos="720"/>
        </w:tabs>
        <w:ind w:left="720" w:hanging="360"/>
      </w:pPr>
      <w:rPr>
        <w:rFonts w:ascii="Times New Roman" w:hAnsi="Times New Roman" w:cs="Times New Roman" w:hint="default"/>
        <w:b/>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3" w15:restartNumberingAfterBreak="0">
    <w:nsid w:val="5DD03A00"/>
    <w:multiLevelType w:val="multilevel"/>
    <w:tmpl w:val="A7E45F60"/>
    <w:lvl w:ilvl="0">
      <w:start w:val="1"/>
      <w:numFmt w:val="lowerLetter"/>
      <w:lvlText w:val="%1)"/>
      <w:lvlJc w:val="left"/>
      <w:pPr>
        <w:tabs>
          <w:tab w:val="num" w:pos="0"/>
        </w:tabs>
        <w:ind w:left="2136" w:hanging="360"/>
      </w:pPr>
    </w:lvl>
    <w:lvl w:ilvl="1">
      <w:start w:val="1"/>
      <w:numFmt w:val="lowerLetter"/>
      <w:lvlText w:val="%2."/>
      <w:lvlJc w:val="left"/>
      <w:pPr>
        <w:tabs>
          <w:tab w:val="num" w:pos="0"/>
        </w:tabs>
        <w:ind w:left="2856" w:hanging="360"/>
      </w:pPr>
    </w:lvl>
    <w:lvl w:ilvl="2">
      <w:start w:val="1"/>
      <w:numFmt w:val="lowerRoman"/>
      <w:lvlText w:val="%3."/>
      <w:lvlJc w:val="right"/>
      <w:pPr>
        <w:tabs>
          <w:tab w:val="num" w:pos="0"/>
        </w:tabs>
        <w:ind w:left="3576" w:hanging="180"/>
      </w:pPr>
    </w:lvl>
    <w:lvl w:ilvl="3">
      <w:start w:val="1"/>
      <w:numFmt w:val="decimal"/>
      <w:lvlText w:val="%4."/>
      <w:lvlJc w:val="left"/>
      <w:pPr>
        <w:tabs>
          <w:tab w:val="num" w:pos="0"/>
        </w:tabs>
        <w:ind w:left="4296" w:hanging="360"/>
      </w:pPr>
    </w:lvl>
    <w:lvl w:ilvl="4">
      <w:start w:val="1"/>
      <w:numFmt w:val="lowerLetter"/>
      <w:lvlText w:val="%5."/>
      <w:lvlJc w:val="left"/>
      <w:pPr>
        <w:tabs>
          <w:tab w:val="num" w:pos="0"/>
        </w:tabs>
        <w:ind w:left="5016" w:hanging="360"/>
      </w:pPr>
    </w:lvl>
    <w:lvl w:ilvl="5">
      <w:start w:val="1"/>
      <w:numFmt w:val="lowerRoman"/>
      <w:lvlText w:val="%6."/>
      <w:lvlJc w:val="right"/>
      <w:pPr>
        <w:tabs>
          <w:tab w:val="num" w:pos="0"/>
        </w:tabs>
        <w:ind w:left="5736" w:hanging="180"/>
      </w:pPr>
    </w:lvl>
    <w:lvl w:ilvl="6">
      <w:start w:val="1"/>
      <w:numFmt w:val="decimal"/>
      <w:lvlText w:val="%7."/>
      <w:lvlJc w:val="left"/>
      <w:pPr>
        <w:tabs>
          <w:tab w:val="num" w:pos="0"/>
        </w:tabs>
        <w:ind w:left="6456" w:hanging="360"/>
      </w:pPr>
    </w:lvl>
    <w:lvl w:ilvl="7">
      <w:start w:val="1"/>
      <w:numFmt w:val="lowerLetter"/>
      <w:lvlText w:val="%8."/>
      <w:lvlJc w:val="left"/>
      <w:pPr>
        <w:tabs>
          <w:tab w:val="num" w:pos="0"/>
        </w:tabs>
        <w:ind w:left="7176" w:hanging="360"/>
      </w:pPr>
    </w:lvl>
    <w:lvl w:ilvl="8">
      <w:start w:val="1"/>
      <w:numFmt w:val="lowerRoman"/>
      <w:lvlText w:val="%9."/>
      <w:lvlJc w:val="right"/>
      <w:pPr>
        <w:tabs>
          <w:tab w:val="num" w:pos="0"/>
        </w:tabs>
        <w:ind w:left="7896" w:hanging="180"/>
      </w:pPr>
    </w:lvl>
  </w:abstractNum>
  <w:abstractNum w:abstractNumId="94" w15:restartNumberingAfterBreak="0">
    <w:nsid w:val="60FB4B57"/>
    <w:multiLevelType w:val="hybridMultilevel"/>
    <w:tmpl w:val="8446DE02"/>
    <w:lvl w:ilvl="0" w:tplc="04150011">
      <w:start w:val="1"/>
      <w:numFmt w:val="decimal"/>
      <w:lvlText w:val="%1)"/>
      <w:lvlJc w:val="left"/>
      <w:pPr>
        <w:ind w:left="643" w:hanging="360"/>
      </w:pPr>
      <w:rPr>
        <w:rFonts w:cs="Times New Roman" w:hint="default"/>
      </w:rPr>
    </w:lvl>
    <w:lvl w:ilvl="1" w:tplc="04150019">
      <w:start w:val="1"/>
      <w:numFmt w:val="lowerLetter"/>
      <w:lvlText w:val="%2."/>
      <w:lvlJc w:val="left"/>
      <w:pPr>
        <w:ind w:left="1363" w:hanging="360"/>
      </w:pPr>
      <w:rPr>
        <w:rFonts w:cs="Times New Roman"/>
      </w:rPr>
    </w:lvl>
    <w:lvl w:ilvl="2" w:tplc="0415001B">
      <w:start w:val="1"/>
      <w:numFmt w:val="lowerRoman"/>
      <w:lvlText w:val="%3."/>
      <w:lvlJc w:val="right"/>
      <w:pPr>
        <w:ind w:left="2083" w:hanging="180"/>
      </w:pPr>
      <w:rPr>
        <w:rFonts w:cs="Times New Roman"/>
      </w:rPr>
    </w:lvl>
    <w:lvl w:ilvl="3" w:tplc="0415000F">
      <w:start w:val="1"/>
      <w:numFmt w:val="decimal"/>
      <w:lvlText w:val="%4."/>
      <w:lvlJc w:val="left"/>
      <w:pPr>
        <w:ind w:left="2803" w:hanging="360"/>
      </w:pPr>
      <w:rPr>
        <w:rFonts w:cs="Times New Roman"/>
      </w:rPr>
    </w:lvl>
    <w:lvl w:ilvl="4" w:tplc="04150019">
      <w:start w:val="1"/>
      <w:numFmt w:val="lowerLetter"/>
      <w:lvlText w:val="%5."/>
      <w:lvlJc w:val="left"/>
      <w:pPr>
        <w:ind w:left="3523" w:hanging="360"/>
      </w:pPr>
      <w:rPr>
        <w:rFonts w:cs="Times New Roman"/>
      </w:rPr>
    </w:lvl>
    <w:lvl w:ilvl="5" w:tplc="0415001B">
      <w:start w:val="1"/>
      <w:numFmt w:val="lowerRoman"/>
      <w:lvlText w:val="%6."/>
      <w:lvlJc w:val="right"/>
      <w:pPr>
        <w:ind w:left="4243" w:hanging="180"/>
      </w:pPr>
      <w:rPr>
        <w:rFonts w:cs="Times New Roman"/>
      </w:rPr>
    </w:lvl>
    <w:lvl w:ilvl="6" w:tplc="0415000F">
      <w:start w:val="1"/>
      <w:numFmt w:val="decimal"/>
      <w:lvlText w:val="%7."/>
      <w:lvlJc w:val="left"/>
      <w:pPr>
        <w:ind w:left="4963" w:hanging="360"/>
      </w:pPr>
      <w:rPr>
        <w:rFonts w:cs="Times New Roman"/>
      </w:rPr>
    </w:lvl>
    <w:lvl w:ilvl="7" w:tplc="04150019">
      <w:start w:val="1"/>
      <w:numFmt w:val="lowerLetter"/>
      <w:lvlText w:val="%8."/>
      <w:lvlJc w:val="left"/>
      <w:pPr>
        <w:ind w:left="5683" w:hanging="360"/>
      </w:pPr>
      <w:rPr>
        <w:rFonts w:cs="Times New Roman"/>
      </w:rPr>
    </w:lvl>
    <w:lvl w:ilvl="8" w:tplc="0415001B">
      <w:start w:val="1"/>
      <w:numFmt w:val="lowerRoman"/>
      <w:lvlText w:val="%9."/>
      <w:lvlJc w:val="right"/>
      <w:pPr>
        <w:ind w:left="6403" w:hanging="180"/>
      </w:pPr>
      <w:rPr>
        <w:rFonts w:cs="Times New Roman"/>
      </w:rPr>
    </w:lvl>
  </w:abstractNum>
  <w:abstractNum w:abstractNumId="95" w15:restartNumberingAfterBreak="0">
    <w:nsid w:val="614E440F"/>
    <w:multiLevelType w:val="hybridMultilevel"/>
    <w:tmpl w:val="6BB80AB8"/>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96" w15:restartNumberingAfterBreak="0">
    <w:nsid w:val="617D461F"/>
    <w:multiLevelType w:val="hybridMultilevel"/>
    <w:tmpl w:val="AA7E2AA6"/>
    <w:lvl w:ilvl="0" w:tplc="04150011">
      <w:start w:val="1"/>
      <w:numFmt w:val="decimal"/>
      <w:lvlText w:val="%1)"/>
      <w:lvlJc w:val="left"/>
      <w:pPr>
        <w:tabs>
          <w:tab w:val="num" w:pos="720"/>
        </w:tabs>
        <w:ind w:left="720" w:hanging="360"/>
      </w:pPr>
      <w:rPr>
        <w:rFonts w:cs="Times New Roman" w:hint="default"/>
      </w:rPr>
    </w:lvl>
    <w:lvl w:ilvl="1" w:tplc="637E412E">
      <w:start w:val="1"/>
      <w:numFmt w:val="bullet"/>
      <w:lvlText w:val=""/>
      <w:lvlJc w:val="left"/>
      <w:pPr>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63242AD7"/>
    <w:multiLevelType w:val="hybridMultilevel"/>
    <w:tmpl w:val="6B7CD402"/>
    <w:name w:val="WW8Num1332"/>
    <w:styleLink w:val="Styl24"/>
    <w:lvl w:ilvl="0" w:tplc="E662BAE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3307EE7"/>
    <w:multiLevelType w:val="hybridMultilevel"/>
    <w:tmpl w:val="4F7C9C0A"/>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9" w15:restartNumberingAfterBreak="0">
    <w:nsid w:val="636F754A"/>
    <w:multiLevelType w:val="hybridMultilevel"/>
    <w:tmpl w:val="0EB0ED88"/>
    <w:lvl w:ilvl="0" w:tplc="3378FD96">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0" w15:restartNumberingAfterBreak="0">
    <w:nsid w:val="63E34936"/>
    <w:multiLevelType w:val="multilevel"/>
    <w:tmpl w:val="BFC0D890"/>
    <w:lvl w:ilvl="0">
      <w:start w:val="1"/>
      <w:numFmt w:val="lowerLetter"/>
      <w:lvlText w:val="%1)"/>
      <w:lvlJc w:val="left"/>
      <w:pPr>
        <w:tabs>
          <w:tab w:val="num" w:pos="0"/>
        </w:tabs>
        <w:ind w:left="2136" w:hanging="360"/>
      </w:pPr>
    </w:lvl>
    <w:lvl w:ilvl="1">
      <w:start w:val="1"/>
      <w:numFmt w:val="lowerLetter"/>
      <w:lvlText w:val="%2."/>
      <w:lvlJc w:val="left"/>
      <w:pPr>
        <w:tabs>
          <w:tab w:val="num" w:pos="0"/>
        </w:tabs>
        <w:ind w:left="2856" w:hanging="360"/>
      </w:pPr>
    </w:lvl>
    <w:lvl w:ilvl="2">
      <w:start w:val="1"/>
      <w:numFmt w:val="lowerRoman"/>
      <w:lvlText w:val="%3."/>
      <w:lvlJc w:val="right"/>
      <w:pPr>
        <w:tabs>
          <w:tab w:val="num" w:pos="0"/>
        </w:tabs>
        <w:ind w:left="3576" w:hanging="180"/>
      </w:pPr>
    </w:lvl>
    <w:lvl w:ilvl="3">
      <w:start w:val="1"/>
      <w:numFmt w:val="decimal"/>
      <w:lvlText w:val="%4."/>
      <w:lvlJc w:val="left"/>
      <w:pPr>
        <w:tabs>
          <w:tab w:val="num" w:pos="0"/>
        </w:tabs>
        <w:ind w:left="4296" w:hanging="360"/>
      </w:pPr>
    </w:lvl>
    <w:lvl w:ilvl="4">
      <w:start w:val="1"/>
      <w:numFmt w:val="lowerLetter"/>
      <w:lvlText w:val="%5."/>
      <w:lvlJc w:val="left"/>
      <w:pPr>
        <w:tabs>
          <w:tab w:val="num" w:pos="0"/>
        </w:tabs>
        <w:ind w:left="5016" w:hanging="360"/>
      </w:pPr>
    </w:lvl>
    <w:lvl w:ilvl="5">
      <w:start w:val="1"/>
      <w:numFmt w:val="lowerRoman"/>
      <w:lvlText w:val="%6."/>
      <w:lvlJc w:val="right"/>
      <w:pPr>
        <w:tabs>
          <w:tab w:val="num" w:pos="0"/>
        </w:tabs>
        <w:ind w:left="5736" w:hanging="180"/>
      </w:pPr>
    </w:lvl>
    <w:lvl w:ilvl="6">
      <w:start w:val="1"/>
      <w:numFmt w:val="decimal"/>
      <w:lvlText w:val="%7."/>
      <w:lvlJc w:val="left"/>
      <w:pPr>
        <w:tabs>
          <w:tab w:val="num" w:pos="0"/>
        </w:tabs>
        <w:ind w:left="6456" w:hanging="360"/>
      </w:pPr>
    </w:lvl>
    <w:lvl w:ilvl="7">
      <w:start w:val="1"/>
      <w:numFmt w:val="lowerLetter"/>
      <w:lvlText w:val="%8."/>
      <w:lvlJc w:val="left"/>
      <w:pPr>
        <w:tabs>
          <w:tab w:val="num" w:pos="0"/>
        </w:tabs>
        <w:ind w:left="7176" w:hanging="360"/>
      </w:pPr>
    </w:lvl>
    <w:lvl w:ilvl="8">
      <w:start w:val="1"/>
      <w:numFmt w:val="lowerRoman"/>
      <w:lvlText w:val="%9."/>
      <w:lvlJc w:val="right"/>
      <w:pPr>
        <w:tabs>
          <w:tab w:val="num" w:pos="0"/>
        </w:tabs>
        <w:ind w:left="7896" w:hanging="180"/>
      </w:pPr>
    </w:lvl>
  </w:abstractNum>
  <w:abstractNum w:abstractNumId="101" w15:restartNumberingAfterBreak="0">
    <w:nsid w:val="649A258E"/>
    <w:multiLevelType w:val="multilevel"/>
    <w:tmpl w:val="FB0452D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2" w15:restartNumberingAfterBreak="0">
    <w:nsid w:val="65776490"/>
    <w:multiLevelType w:val="multilevel"/>
    <w:tmpl w:val="3BE6664C"/>
    <w:name w:val="WW8Num122"/>
    <w:lvl w:ilvl="0">
      <w:start w:val="6"/>
      <w:numFmt w:val="lowerLetter"/>
      <w:lvlText w:val="%1)"/>
      <w:lvlJc w:val="left"/>
      <w:pPr>
        <w:tabs>
          <w:tab w:val="num" w:pos="720"/>
        </w:tabs>
        <w:ind w:left="720" w:hanging="360"/>
      </w:pPr>
      <w:rPr>
        <w:rFonts w:cs="Times New Roman" w:hint="default"/>
      </w:rPr>
    </w:lvl>
    <w:lvl w:ilvl="1">
      <w:start w:val="5"/>
      <w:numFmt w:val="lowerLetter"/>
      <w:lvlText w:val="%2)"/>
      <w:lvlJc w:val="left"/>
      <w:pPr>
        <w:tabs>
          <w:tab w:val="num" w:pos="1080"/>
        </w:tabs>
        <w:ind w:left="1080" w:hanging="360"/>
      </w:pPr>
      <w:rPr>
        <w:rFonts w:cs="Times New Roman" w:hint="default"/>
      </w:rPr>
    </w:lvl>
    <w:lvl w:ilvl="2">
      <w:start w:val="5"/>
      <w:numFmt w:val="lowerLetter"/>
      <w:lvlText w:val="%3)"/>
      <w:lvlJc w:val="left"/>
      <w:pPr>
        <w:tabs>
          <w:tab w:val="num" w:pos="1440"/>
        </w:tabs>
        <w:ind w:left="1440" w:hanging="360"/>
      </w:pPr>
      <w:rPr>
        <w:rFonts w:cs="Times New Roman" w:hint="default"/>
      </w:rPr>
    </w:lvl>
    <w:lvl w:ilvl="3">
      <w:start w:val="5"/>
      <w:numFmt w:val="lowerLetter"/>
      <w:lvlText w:val="%4)"/>
      <w:lvlJc w:val="left"/>
      <w:pPr>
        <w:tabs>
          <w:tab w:val="num" w:pos="1800"/>
        </w:tabs>
        <w:ind w:left="1800" w:hanging="360"/>
      </w:pPr>
      <w:rPr>
        <w:rFonts w:cs="Times New Roman" w:hint="default"/>
      </w:rPr>
    </w:lvl>
    <w:lvl w:ilvl="4">
      <w:start w:val="5"/>
      <w:numFmt w:val="lowerLetter"/>
      <w:lvlText w:val="%5)"/>
      <w:lvlJc w:val="left"/>
      <w:pPr>
        <w:tabs>
          <w:tab w:val="num" w:pos="2160"/>
        </w:tabs>
        <w:ind w:left="2160" w:hanging="360"/>
      </w:pPr>
      <w:rPr>
        <w:rFonts w:cs="Times New Roman" w:hint="default"/>
      </w:rPr>
    </w:lvl>
    <w:lvl w:ilvl="5">
      <w:start w:val="5"/>
      <w:numFmt w:val="lowerLetter"/>
      <w:lvlText w:val="%6)"/>
      <w:lvlJc w:val="left"/>
      <w:pPr>
        <w:tabs>
          <w:tab w:val="num" w:pos="2520"/>
        </w:tabs>
        <w:ind w:left="2520" w:hanging="360"/>
      </w:pPr>
      <w:rPr>
        <w:rFonts w:cs="Times New Roman" w:hint="default"/>
      </w:rPr>
    </w:lvl>
    <w:lvl w:ilvl="6">
      <w:start w:val="5"/>
      <w:numFmt w:val="lowerLetter"/>
      <w:lvlText w:val="%7)"/>
      <w:lvlJc w:val="left"/>
      <w:pPr>
        <w:tabs>
          <w:tab w:val="num" w:pos="2880"/>
        </w:tabs>
        <w:ind w:left="2880" w:hanging="360"/>
      </w:pPr>
      <w:rPr>
        <w:rFonts w:cs="Times New Roman" w:hint="default"/>
      </w:rPr>
    </w:lvl>
    <w:lvl w:ilvl="7">
      <w:start w:val="5"/>
      <w:numFmt w:val="lowerLetter"/>
      <w:lvlText w:val="%8)"/>
      <w:lvlJc w:val="left"/>
      <w:pPr>
        <w:tabs>
          <w:tab w:val="num" w:pos="3240"/>
        </w:tabs>
        <w:ind w:left="3240" w:hanging="360"/>
      </w:pPr>
      <w:rPr>
        <w:rFonts w:cs="Times New Roman" w:hint="default"/>
      </w:rPr>
    </w:lvl>
    <w:lvl w:ilvl="8">
      <w:start w:val="5"/>
      <w:numFmt w:val="lowerLetter"/>
      <w:lvlText w:val="%9)"/>
      <w:lvlJc w:val="left"/>
      <w:pPr>
        <w:tabs>
          <w:tab w:val="num" w:pos="3600"/>
        </w:tabs>
        <w:ind w:left="3600" w:hanging="360"/>
      </w:pPr>
      <w:rPr>
        <w:rFonts w:cs="Times New Roman" w:hint="default"/>
      </w:rPr>
    </w:lvl>
  </w:abstractNum>
  <w:abstractNum w:abstractNumId="103" w15:restartNumberingAfterBreak="0">
    <w:nsid w:val="688D39F7"/>
    <w:multiLevelType w:val="hybridMultilevel"/>
    <w:tmpl w:val="E6FE2B16"/>
    <w:name w:val="WW8Num222"/>
    <w:lvl w:ilvl="0" w:tplc="9746D00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A2D0308"/>
    <w:multiLevelType w:val="multilevel"/>
    <w:tmpl w:val="650ABA58"/>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2345"/>
        </w:tabs>
        <w:ind w:left="2345"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5" w15:restartNumberingAfterBreak="0">
    <w:nsid w:val="6C8E5183"/>
    <w:multiLevelType w:val="hybridMultilevel"/>
    <w:tmpl w:val="D1DC8AA6"/>
    <w:lvl w:ilvl="0" w:tplc="AD38BAB2">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CBB01BB"/>
    <w:multiLevelType w:val="multilevel"/>
    <w:tmpl w:val="047A3D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7" w15:restartNumberingAfterBreak="0">
    <w:nsid w:val="6D9E05E9"/>
    <w:multiLevelType w:val="hybridMultilevel"/>
    <w:tmpl w:val="2370FF26"/>
    <w:lvl w:ilvl="0" w:tplc="75A235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DCC7E3C"/>
    <w:multiLevelType w:val="singleLevel"/>
    <w:tmpl w:val="745A003A"/>
    <w:name w:val="WW8Num512"/>
    <w:lvl w:ilvl="0">
      <w:start w:val="1"/>
      <w:numFmt w:val="bullet"/>
      <w:lvlText w:val=""/>
      <w:lvlJc w:val="left"/>
      <w:pPr>
        <w:tabs>
          <w:tab w:val="num" w:pos="648"/>
        </w:tabs>
        <w:ind w:left="648" w:hanging="403"/>
      </w:pPr>
      <w:rPr>
        <w:rFonts w:ascii="Symbol" w:hAnsi="Symbol" w:cs="Symbol" w:hint="default"/>
      </w:rPr>
    </w:lvl>
  </w:abstractNum>
  <w:abstractNum w:abstractNumId="109" w15:restartNumberingAfterBreak="0">
    <w:nsid w:val="70995E1B"/>
    <w:multiLevelType w:val="hybridMultilevel"/>
    <w:tmpl w:val="13D2CB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1AC2203"/>
    <w:multiLevelType w:val="multilevel"/>
    <w:tmpl w:val="9A264310"/>
    <w:name w:val="WW8Num2832"/>
    <w:lvl w:ilvl="0">
      <w:start w:val="1"/>
      <w:numFmt w:val="decimal"/>
      <w:lvlText w:val="%1."/>
      <w:lvlJc w:val="left"/>
      <w:pPr>
        <w:tabs>
          <w:tab w:val="num" w:pos="720"/>
        </w:tabs>
        <w:ind w:left="720" w:hanging="360"/>
      </w:pPr>
      <w:rPr>
        <w:rFonts w:ascii="Arial" w:hAnsi="Arial" w:cs="Arial" w:hint="default"/>
        <w:b/>
        <w:bCs w:val="0"/>
      </w:rPr>
    </w:lvl>
    <w:lvl w:ilvl="1">
      <w:start w:val="1"/>
      <w:numFmt w:val="decimal"/>
      <w:isLgl/>
      <w:lvlText w:val="%1.%2"/>
      <w:lvlJc w:val="left"/>
      <w:pPr>
        <w:ind w:left="720" w:hanging="360"/>
      </w:pPr>
      <w:rPr>
        <w:rFonts w:cs="Times New Roman" w:hint="default"/>
        <w:b w:val="0"/>
        <w:i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1" w15:restartNumberingAfterBreak="0">
    <w:nsid w:val="71D42D3A"/>
    <w:multiLevelType w:val="multilevel"/>
    <w:tmpl w:val="B04CF4E6"/>
    <w:lvl w:ilvl="0">
      <w:start w:val="1"/>
      <w:numFmt w:val="decimal"/>
      <w:lvlText w:val="%1."/>
      <w:lvlJc w:val="left"/>
      <w:pPr>
        <w:tabs>
          <w:tab w:val="num" w:pos="360"/>
        </w:tabs>
        <w:ind w:left="360" w:hanging="360"/>
      </w:pPr>
      <w:rPr>
        <w:rFonts w:ascii="Times New Roman" w:hAnsi="Times New Roman" w:cs="Times New Roman" w:hint="default"/>
        <w:b w:val="0"/>
        <w:i w:val="0"/>
        <w:strike w:val="0"/>
        <w:dstrike w:val="0"/>
        <w:sz w:val="22"/>
        <w:szCs w:val="22"/>
        <w:u w:color="000000"/>
      </w:rPr>
    </w:lvl>
    <w:lvl w:ilvl="1">
      <w:start w:val="2"/>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112" w15:restartNumberingAfterBreak="0">
    <w:nsid w:val="73474B42"/>
    <w:multiLevelType w:val="hybridMultilevel"/>
    <w:tmpl w:val="C384270C"/>
    <w:name w:val="WW8Num2822"/>
    <w:lvl w:ilvl="0" w:tplc="990CE87E">
      <w:start w:val="3"/>
      <w:numFmt w:val="decimal"/>
      <w:lvlText w:val="1.%1."/>
      <w:lvlJc w:val="left"/>
      <w:pPr>
        <w:ind w:left="720" w:hanging="360"/>
      </w:pPr>
      <w:rPr>
        <w:rFonts w:cs="Times New Roman" w:hint="default"/>
        <w:b w:val="0"/>
        <w:i w:val="0"/>
        <w:color w:val="auto"/>
        <w:sz w:val="28"/>
        <w:szCs w:val="28"/>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3" w15:restartNumberingAfterBreak="0">
    <w:nsid w:val="76335718"/>
    <w:multiLevelType w:val="hybridMultilevel"/>
    <w:tmpl w:val="5704C200"/>
    <w:name w:val="WW8Num64"/>
    <w:lvl w:ilvl="0" w:tplc="00000006">
      <w:start w:val="1"/>
      <w:numFmt w:val="decimal"/>
      <w:lvlText w:val="%1."/>
      <w:lvlJc w:val="left"/>
      <w:pPr>
        <w:ind w:left="2062" w:hanging="360"/>
      </w:pPr>
      <w:rPr>
        <w:rFonts w:ascii="Times New Roman" w:hAnsi="Times New Roman" w:cs="Times New Roman" w:hint="default"/>
      </w:rPr>
    </w:lvl>
    <w:lvl w:ilvl="1" w:tplc="04150019">
      <w:numFmt w:val="none"/>
      <w:lvlText w:val=""/>
      <w:lvlJc w:val="left"/>
      <w:pPr>
        <w:tabs>
          <w:tab w:val="num" w:pos="1702"/>
        </w:tabs>
      </w:pPr>
      <w:rPr>
        <w:rFonts w:cs="Times New Roman"/>
      </w:rPr>
    </w:lvl>
    <w:lvl w:ilvl="2" w:tplc="0415001B">
      <w:numFmt w:val="none"/>
      <w:lvlText w:val=""/>
      <w:lvlJc w:val="left"/>
      <w:pPr>
        <w:tabs>
          <w:tab w:val="num" w:pos="1702"/>
        </w:tabs>
      </w:pPr>
      <w:rPr>
        <w:rFonts w:cs="Times New Roman"/>
      </w:rPr>
    </w:lvl>
    <w:lvl w:ilvl="3" w:tplc="0415000F">
      <w:numFmt w:val="none"/>
      <w:lvlText w:val=""/>
      <w:lvlJc w:val="left"/>
      <w:pPr>
        <w:tabs>
          <w:tab w:val="num" w:pos="1702"/>
        </w:tabs>
      </w:pPr>
      <w:rPr>
        <w:rFonts w:cs="Times New Roman"/>
      </w:rPr>
    </w:lvl>
    <w:lvl w:ilvl="4" w:tplc="04150019">
      <w:numFmt w:val="none"/>
      <w:lvlText w:val=""/>
      <w:lvlJc w:val="left"/>
      <w:pPr>
        <w:tabs>
          <w:tab w:val="num" w:pos="1702"/>
        </w:tabs>
      </w:pPr>
      <w:rPr>
        <w:rFonts w:cs="Times New Roman"/>
      </w:rPr>
    </w:lvl>
    <w:lvl w:ilvl="5" w:tplc="0415001B">
      <w:numFmt w:val="none"/>
      <w:lvlText w:val=""/>
      <w:lvlJc w:val="left"/>
      <w:pPr>
        <w:tabs>
          <w:tab w:val="num" w:pos="1702"/>
        </w:tabs>
      </w:pPr>
      <w:rPr>
        <w:rFonts w:cs="Times New Roman"/>
      </w:rPr>
    </w:lvl>
    <w:lvl w:ilvl="6" w:tplc="0415000F">
      <w:numFmt w:val="none"/>
      <w:lvlText w:val=""/>
      <w:lvlJc w:val="left"/>
      <w:pPr>
        <w:tabs>
          <w:tab w:val="num" w:pos="1702"/>
        </w:tabs>
      </w:pPr>
      <w:rPr>
        <w:rFonts w:cs="Times New Roman"/>
      </w:rPr>
    </w:lvl>
    <w:lvl w:ilvl="7" w:tplc="04150019">
      <w:numFmt w:val="none"/>
      <w:lvlText w:val=""/>
      <w:lvlJc w:val="left"/>
      <w:pPr>
        <w:tabs>
          <w:tab w:val="num" w:pos="1702"/>
        </w:tabs>
      </w:pPr>
      <w:rPr>
        <w:rFonts w:cs="Times New Roman"/>
      </w:rPr>
    </w:lvl>
    <w:lvl w:ilvl="8" w:tplc="0415001B">
      <w:numFmt w:val="none"/>
      <w:lvlText w:val=""/>
      <w:lvlJc w:val="left"/>
      <w:pPr>
        <w:tabs>
          <w:tab w:val="num" w:pos="1702"/>
        </w:tabs>
      </w:pPr>
      <w:rPr>
        <w:rFonts w:cs="Times New Roman"/>
      </w:rPr>
    </w:lvl>
  </w:abstractNum>
  <w:abstractNum w:abstractNumId="114" w15:restartNumberingAfterBreak="0">
    <w:nsid w:val="769E60BD"/>
    <w:multiLevelType w:val="hybridMultilevel"/>
    <w:tmpl w:val="9A86AEB0"/>
    <w:name w:val="WW8Num51222"/>
    <w:lvl w:ilvl="0" w:tplc="2E68CF9C">
      <w:start w:val="1"/>
      <w:numFmt w:val="upperRoman"/>
      <w:lvlText w:val="%1."/>
      <w:lvlJc w:val="left"/>
      <w:pPr>
        <w:ind w:left="1080" w:hanging="720"/>
      </w:pPr>
      <w:rPr>
        <w:rFonts w:ascii="Times New Roman" w:hAnsi="Times New Roman" w:cs="Times New Roman" w:hint="default"/>
        <w:b/>
      </w:rPr>
    </w:lvl>
    <w:lvl w:ilvl="1" w:tplc="04150019">
      <w:start w:val="2"/>
      <w:numFmt w:val="decimal"/>
      <w:lvlText w:val="%2)"/>
      <w:lvlJc w:val="left"/>
      <w:pPr>
        <w:tabs>
          <w:tab w:val="num" w:pos="1440"/>
        </w:tabs>
        <w:ind w:left="1440" w:hanging="360"/>
      </w:pPr>
      <w:rPr>
        <w:rFonts w:hint="default"/>
      </w:rPr>
    </w:lvl>
    <w:lvl w:ilvl="2" w:tplc="0415001B">
      <w:start w:val="16"/>
      <w:numFmt w:val="decimal"/>
      <w:lvlText w:val="%3."/>
      <w:lvlJc w:val="left"/>
      <w:pPr>
        <w:tabs>
          <w:tab w:val="num" w:pos="2340"/>
        </w:tabs>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820265B"/>
    <w:multiLevelType w:val="hybridMultilevel"/>
    <w:tmpl w:val="3878C1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83264CD"/>
    <w:multiLevelType w:val="hybridMultilevel"/>
    <w:tmpl w:val="CDE8DE0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7" w15:restartNumberingAfterBreak="0">
    <w:nsid w:val="78506D49"/>
    <w:multiLevelType w:val="multilevel"/>
    <w:tmpl w:val="406CC53E"/>
    <w:name w:val="WW8Num523322"/>
    <w:lvl w:ilvl="0">
      <w:start w:val="12"/>
      <w:numFmt w:val="decimal"/>
      <w:lvlText w:val="%1."/>
      <w:lvlJc w:val="left"/>
      <w:pPr>
        <w:tabs>
          <w:tab w:val="num" w:pos="0"/>
        </w:tabs>
        <w:ind w:left="360" w:hanging="360"/>
      </w:pPr>
      <w:rPr>
        <w:rFonts w:ascii="Times New Roman" w:hAnsi="Times New Roman" w:cs="Times New Roman" w:hint="default"/>
      </w:rPr>
    </w:lvl>
    <w:lvl w:ilvl="1">
      <w:start w:val="1"/>
      <w:numFmt w:val="lowerLetter"/>
      <w:lvlText w:val="%2."/>
      <w:lvlJc w:val="left"/>
      <w:pPr>
        <w:tabs>
          <w:tab w:val="num" w:pos="0"/>
        </w:tabs>
        <w:ind w:left="1080" w:hanging="360"/>
      </w:pPr>
      <w:rPr>
        <w:rFonts w:ascii="Times New Roman" w:hAnsi="Times New Roman" w:cs="Times New Roman" w:hint="default"/>
      </w:rPr>
    </w:lvl>
    <w:lvl w:ilvl="2">
      <w:start w:val="1"/>
      <w:numFmt w:val="lowerRoman"/>
      <w:lvlText w:val="%3."/>
      <w:lvlJc w:val="right"/>
      <w:pPr>
        <w:tabs>
          <w:tab w:val="num" w:pos="0"/>
        </w:tabs>
        <w:ind w:left="1800" w:hanging="180"/>
      </w:pPr>
      <w:rPr>
        <w:rFonts w:ascii="Times New Roman" w:hAnsi="Times New Roman" w:cs="Times New Roman" w:hint="default"/>
      </w:rPr>
    </w:lvl>
    <w:lvl w:ilvl="3">
      <w:start w:val="1"/>
      <w:numFmt w:val="decimal"/>
      <w:lvlText w:val="%4."/>
      <w:lvlJc w:val="left"/>
      <w:pPr>
        <w:tabs>
          <w:tab w:val="num" w:pos="0"/>
        </w:tabs>
        <w:ind w:left="2520" w:hanging="360"/>
      </w:pPr>
      <w:rPr>
        <w:rFonts w:ascii="Times New Roman" w:hAnsi="Times New Roman" w:cs="Times New Roman" w:hint="default"/>
      </w:rPr>
    </w:lvl>
    <w:lvl w:ilvl="4">
      <w:start w:val="1"/>
      <w:numFmt w:val="lowerLetter"/>
      <w:lvlText w:val="%5."/>
      <w:lvlJc w:val="left"/>
      <w:pPr>
        <w:tabs>
          <w:tab w:val="num" w:pos="0"/>
        </w:tabs>
        <w:ind w:left="3240" w:hanging="360"/>
      </w:pPr>
      <w:rPr>
        <w:rFonts w:ascii="Times New Roman" w:hAnsi="Times New Roman" w:cs="Times New Roman" w:hint="default"/>
      </w:rPr>
    </w:lvl>
    <w:lvl w:ilvl="5">
      <w:start w:val="1"/>
      <w:numFmt w:val="lowerRoman"/>
      <w:lvlText w:val="%6."/>
      <w:lvlJc w:val="right"/>
      <w:pPr>
        <w:tabs>
          <w:tab w:val="num" w:pos="0"/>
        </w:tabs>
        <w:ind w:left="3960" w:hanging="180"/>
      </w:pPr>
      <w:rPr>
        <w:rFonts w:ascii="Times New Roman" w:hAnsi="Times New Roman" w:cs="Times New Roman" w:hint="default"/>
      </w:rPr>
    </w:lvl>
    <w:lvl w:ilvl="6">
      <w:start w:val="1"/>
      <w:numFmt w:val="decimal"/>
      <w:lvlText w:val="%7."/>
      <w:lvlJc w:val="left"/>
      <w:pPr>
        <w:tabs>
          <w:tab w:val="num" w:pos="0"/>
        </w:tabs>
        <w:ind w:left="4680" w:hanging="360"/>
      </w:pPr>
      <w:rPr>
        <w:rFonts w:ascii="Times New Roman" w:hAnsi="Times New Roman" w:cs="Times New Roman" w:hint="default"/>
      </w:rPr>
    </w:lvl>
    <w:lvl w:ilvl="7">
      <w:start w:val="1"/>
      <w:numFmt w:val="lowerLetter"/>
      <w:lvlText w:val="%8."/>
      <w:lvlJc w:val="left"/>
      <w:pPr>
        <w:tabs>
          <w:tab w:val="num" w:pos="0"/>
        </w:tabs>
        <w:ind w:left="5400" w:hanging="360"/>
      </w:pPr>
      <w:rPr>
        <w:rFonts w:ascii="Times New Roman" w:hAnsi="Times New Roman" w:cs="Times New Roman" w:hint="default"/>
      </w:rPr>
    </w:lvl>
    <w:lvl w:ilvl="8">
      <w:start w:val="1"/>
      <w:numFmt w:val="lowerRoman"/>
      <w:lvlText w:val="%9."/>
      <w:lvlJc w:val="right"/>
      <w:pPr>
        <w:tabs>
          <w:tab w:val="num" w:pos="0"/>
        </w:tabs>
        <w:ind w:left="6120" w:hanging="180"/>
      </w:pPr>
      <w:rPr>
        <w:rFonts w:ascii="Times New Roman" w:hAnsi="Times New Roman" w:cs="Times New Roman" w:hint="default"/>
      </w:rPr>
    </w:lvl>
  </w:abstractNum>
  <w:abstractNum w:abstractNumId="118" w15:restartNumberingAfterBreak="0">
    <w:nsid w:val="79115965"/>
    <w:multiLevelType w:val="hybridMultilevel"/>
    <w:tmpl w:val="31FE2494"/>
    <w:lvl w:ilvl="0" w:tplc="04150017">
      <w:start w:val="1"/>
      <w:numFmt w:val="decimal"/>
      <w:pStyle w:val="CNTitle"/>
      <w:lvlText w:val="%1."/>
      <w:lvlJc w:val="left"/>
      <w:pPr>
        <w:ind w:left="360" w:hanging="360"/>
      </w:pPr>
      <w:rPr>
        <w:rFonts w:ascii="Times New Roman" w:eastAsia="Batang"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pStyle w:val="CNHead2"/>
      <w:lvlText w:val="%3."/>
      <w:lvlJc w:val="right"/>
      <w:pPr>
        <w:ind w:left="2160" w:hanging="180"/>
      </w:pPr>
    </w:lvl>
    <w:lvl w:ilvl="3" w:tplc="0415000F">
      <w:start w:val="1"/>
      <w:numFmt w:val="decimal"/>
      <w:pStyle w:val="CNHead3"/>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9190296"/>
    <w:multiLevelType w:val="multilevel"/>
    <w:tmpl w:val="406CC53E"/>
    <w:name w:val="WW8Num52332"/>
    <w:lvl w:ilvl="0">
      <w:start w:val="12"/>
      <w:numFmt w:val="decimal"/>
      <w:lvlText w:val="%1."/>
      <w:lvlJc w:val="left"/>
      <w:pPr>
        <w:tabs>
          <w:tab w:val="num" w:pos="0"/>
        </w:tabs>
        <w:ind w:left="360" w:hanging="360"/>
      </w:pPr>
      <w:rPr>
        <w:rFonts w:ascii="Times New Roman" w:hAnsi="Times New Roman" w:cs="Times New Roman" w:hint="default"/>
      </w:rPr>
    </w:lvl>
    <w:lvl w:ilvl="1">
      <w:start w:val="1"/>
      <w:numFmt w:val="lowerLetter"/>
      <w:lvlText w:val="%2."/>
      <w:lvlJc w:val="left"/>
      <w:pPr>
        <w:tabs>
          <w:tab w:val="num" w:pos="0"/>
        </w:tabs>
        <w:ind w:left="1080" w:hanging="360"/>
      </w:pPr>
      <w:rPr>
        <w:rFonts w:ascii="Times New Roman" w:hAnsi="Times New Roman" w:cs="Times New Roman" w:hint="default"/>
      </w:rPr>
    </w:lvl>
    <w:lvl w:ilvl="2">
      <w:start w:val="1"/>
      <w:numFmt w:val="lowerRoman"/>
      <w:lvlText w:val="%3."/>
      <w:lvlJc w:val="right"/>
      <w:pPr>
        <w:tabs>
          <w:tab w:val="num" w:pos="0"/>
        </w:tabs>
        <w:ind w:left="1800" w:hanging="180"/>
      </w:pPr>
      <w:rPr>
        <w:rFonts w:ascii="Times New Roman" w:hAnsi="Times New Roman" w:cs="Times New Roman" w:hint="default"/>
      </w:rPr>
    </w:lvl>
    <w:lvl w:ilvl="3">
      <w:start w:val="1"/>
      <w:numFmt w:val="decimal"/>
      <w:lvlText w:val="%4."/>
      <w:lvlJc w:val="left"/>
      <w:pPr>
        <w:tabs>
          <w:tab w:val="num" w:pos="0"/>
        </w:tabs>
        <w:ind w:left="2520" w:hanging="360"/>
      </w:pPr>
      <w:rPr>
        <w:rFonts w:ascii="Times New Roman" w:hAnsi="Times New Roman" w:cs="Times New Roman" w:hint="default"/>
      </w:rPr>
    </w:lvl>
    <w:lvl w:ilvl="4">
      <w:start w:val="1"/>
      <w:numFmt w:val="lowerLetter"/>
      <w:lvlText w:val="%5."/>
      <w:lvlJc w:val="left"/>
      <w:pPr>
        <w:tabs>
          <w:tab w:val="num" w:pos="0"/>
        </w:tabs>
        <w:ind w:left="3240" w:hanging="360"/>
      </w:pPr>
      <w:rPr>
        <w:rFonts w:ascii="Times New Roman" w:hAnsi="Times New Roman" w:cs="Times New Roman" w:hint="default"/>
      </w:rPr>
    </w:lvl>
    <w:lvl w:ilvl="5">
      <w:start w:val="1"/>
      <w:numFmt w:val="lowerRoman"/>
      <w:lvlText w:val="%6."/>
      <w:lvlJc w:val="right"/>
      <w:pPr>
        <w:tabs>
          <w:tab w:val="num" w:pos="0"/>
        </w:tabs>
        <w:ind w:left="3960" w:hanging="180"/>
      </w:pPr>
      <w:rPr>
        <w:rFonts w:ascii="Times New Roman" w:hAnsi="Times New Roman" w:cs="Times New Roman" w:hint="default"/>
      </w:rPr>
    </w:lvl>
    <w:lvl w:ilvl="6">
      <w:start w:val="1"/>
      <w:numFmt w:val="decimal"/>
      <w:lvlText w:val="%7."/>
      <w:lvlJc w:val="left"/>
      <w:pPr>
        <w:tabs>
          <w:tab w:val="num" w:pos="0"/>
        </w:tabs>
        <w:ind w:left="4680" w:hanging="360"/>
      </w:pPr>
      <w:rPr>
        <w:rFonts w:ascii="Times New Roman" w:hAnsi="Times New Roman" w:cs="Times New Roman" w:hint="default"/>
      </w:rPr>
    </w:lvl>
    <w:lvl w:ilvl="7">
      <w:start w:val="1"/>
      <w:numFmt w:val="lowerLetter"/>
      <w:lvlText w:val="%8."/>
      <w:lvlJc w:val="left"/>
      <w:pPr>
        <w:tabs>
          <w:tab w:val="num" w:pos="0"/>
        </w:tabs>
        <w:ind w:left="5400" w:hanging="360"/>
      </w:pPr>
      <w:rPr>
        <w:rFonts w:ascii="Times New Roman" w:hAnsi="Times New Roman" w:cs="Times New Roman" w:hint="default"/>
      </w:rPr>
    </w:lvl>
    <w:lvl w:ilvl="8">
      <w:start w:val="1"/>
      <w:numFmt w:val="lowerRoman"/>
      <w:lvlText w:val="%9."/>
      <w:lvlJc w:val="right"/>
      <w:pPr>
        <w:tabs>
          <w:tab w:val="num" w:pos="0"/>
        </w:tabs>
        <w:ind w:left="6120" w:hanging="180"/>
      </w:pPr>
      <w:rPr>
        <w:rFonts w:ascii="Times New Roman" w:hAnsi="Times New Roman" w:cs="Times New Roman" w:hint="default"/>
      </w:rPr>
    </w:lvl>
  </w:abstractNum>
  <w:abstractNum w:abstractNumId="120" w15:restartNumberingAfterBreak="0">
    <w:nsid w:val="795461A7"/>
    <w:multiLevelType w:val="hybridMultilevel"/>
    <w:tmpl w:val="0E62495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1" w15:restartNumberingAfterBreak="0">
    <w:nsid w:val="79AE4DDF"/>
    <w:multiLevelType w:val="multilevel"/>
    <w:tmpl w:val="308CFA10"/>
    <w:styleLink w:val="Zaimportowanystyl501"/>
    <w:lvl w:ilvl="0">
      <w:start w:val="1"/>
      <w:numFmt w:val="decimal"/>
      <w:lvlText w:val="%1."/>
      <w:lvlJc w:val="left"/>
      <w:pPr>
        <w:ind w:left="323" w:hanging="360"/>
      </w:pPr>
      <w:rPr>
        <w:rFonts w:hint="default"/>
        <w:b w:val="0"/>
      </w:rPr>
    </w:lvl>
    <w:lvl w:ilvl="1">
      <w:start w:val="1"/>
      <w:numFmt w:val="decimal"/>
      <w:isLgl/>
      <w:lvlText w:val="%1.%2."/>
      <w:lvlJc w:val="left"/>
      <w:pPr>
        <w:ind w:left="689" w:hanging="405"/>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646" w:hanging="720"/>
      </w:pPr>
      <w:rPr>
        <w:rFonts w:hint="default"/>
      </w:rPr>
    </w:lvl>
    <w:lvl w:ilvl="4">
      <w:start w:val="1"/>
      <w:numFmt w:val="decimal"/>
      <w:isLgl/>
      <w:lvlText w:val="%1.%2.%3.%4.%5."/>
      <w:lvlJc w:val="left"/>
      <w:pPr>
        <w:ind w:left="2327" w:hanging="1080"/>
      </w:pPr>
      <w:rPr>
        <w:rFonts w:hint="default"/>
      </w:rPr>
    </w:lvl>
    <w:lvl w:ilvl="5">
      <w:start w:val="1"/>
      <w:numFmt w:val="decimal"/>
      <w:isLgl/>
      <w:lvlText w:val="%1.%2.%3.%4.%5.%6."/>
      <w:lvlJc w:val="left"/>
      <w:pPr>
        <w:ind w:left="2648" w:hanging="1080"/>
      </w:pPr>
      <w:rPr>
        <w:rFonts w:hint="default"/>
      </w:rPr>
    </w:lvl>
    <w:lvl w:ilvl="6">
      <w:start w:val="1"/>
      <w:numFmt w:val="decimal"/>
      <w:isLgl/>
      <w:lvlText w:val="%1.%2.%3.%4.%5.%6.%7."/>
      <w:lvlJc w:val="left"/>
      <w:pPr>
        <w:ind w:left="3329" w:hanging="1440"/>
      </w:pPr>
      <w:rPr>
        <w:rFonts w:hint="default"/>
      </w:rPr>
    </w:lvl>
    <w:lvl w:ilvl="7">
      <w:start w:val="1"/>
      <w:numFmt w:val="decimal"/>
      <w:isLgl/>
      <w:lvlText w:val="%1.%2.%3.%4.%5.%6.%7.%8."/>
      <w:lvlJc w:val="left"/>
      <w:pPr>
        <w:ind w:left="3650" w:hanging="1440"/>
      </w:pPr>
      <w:rPr>
        <w:rFonts w:hint="default"/>
      </w:rPr>
    </w:lvl>
    <w:lvl w:ilvl="8">
      <w:start w:val="1"/>
      <w:numFmt w:val="decimal"/>
      <w:isLgl/>
      <w:lvlText w:val="%1.%2.%3.%4.%5.%6.%7.%8.%9."/>
      <w:lvlJc w:val="left"/>
      <w:pPr>
        <w:ind w:left="4331" w:hanging="1800"/>
      </w:pPr>
      <w:rPr>
        <w:rFonts w:hint="default"/>
      </w:rPr>
    </w:lvl>
  </w:abstractNum>
  <w:abstractNum w:abstractNumId="122" w15:restartNumberingAfterBreak="0">
    <w:nsid w:val="79EB6F99"/>
    <w:multiLevelType w:val="multilevel"/>
    <w:tmpl w:val="29F2B3B4"/>
    <w:name w:val="WW8Num2842"/>
    <w:styleLink w:val="111111111"/>
    <w:lvl w:ilvl="0">
      <w:start w:val="1"/>
      <w:numFmt w:val="decimal"/>
      <w:pStyle w:val="Listanumerowana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5"/>
      <w:numFmt w:val="decimal"/>
      <w:lvlText w:val="%3."/>
      <w:lvlJc w:val="left"/>
      <w:pPr>
        <w:tabs>
          <w:tab w:val="num" w:pos="1080"/>
        </w:tabs>
        <w:ind w:left="1080" w:hanging="36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3" w15:restartNumberingAfterBreak="0">
    <w:nsid w:val="7B7A4F1B"/>
    <w:multiLevelType w:val="multilevel"/>
    <w:tmpl w:val="505065A0"/>
    <w:lvl w:ilvl="0">
      <w:start w:val="1"/>
      <w:numFmt w:val="decimal"/>
      <w:pStyle w:val="Listapunktowana10"/>
      <w:lvlText w:val="%1."/>
      <w:lvlJc w:val="left"/>
      <w:pPr>
        <w:tabs>
          <w:tab w:val="num" w:pos="360"/>
        </w:tabs>
        <w:ind w:left="360" w:hanging="360"/>
      </w:pPr>
      <w:rPr>
        <w:rFonts w:hint="default"/>
        <w:b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4" w15:restartNumberingAfterBreak="0">
    <w:nsid w:val="7D2726EE"/>
    <w:multiLevelType w:val="hybridMultilevel"/>
    <w:tmpl w:val="9CAAC4E4"/>
    <w:lvl w:ilvl="0" w:tplc="FFFFFFFF">
      <w:start w:val="1"/>
      <w:numFmt w:val="decimal"/>
      <w:lvlText w:val="%1)"/>
      <w:lvlJc w:val="left"/>
      <w:pPr>
        <w:ind w:left="720" w:hanging="360"/>
      </w:pPr>
      <w:rPr>
        <w:rFonts w:eastAsia="Times New Roman" w:cs="Times New Roman" w:hint="default"/>
        <w:b w:val="0"/>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5" w15:restartNumberingAfterBreak="0">
    <w:nsid w:val="7EFC692D"/>
    <w:multiLevelType w:val="hybridMultilevel"/>
    <w:tmpl w:val="903A7844"/>
    <w:lvl w:ilvl="0" w:tplc="2D7A165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FD30C40"/>
    <w:multiLevelType w:val="hybridMultilevel"/>
    <w:tmpl w:val="1F82258E"/>
    <w:lvl w:ilvl="0" w:tplc="0415000F">
      <w:start w:val="1"/>
      <w:numFmt w:val="decimal"/>
      <w:lvlText w:val="%1."/>
      <w:lvlJc w:val="left"/>
      <w:pPr>
        <w:tabs>
          <w:tab w:val="num" w:pos="720"/>
        </w:tabs>
        <w:ind w:left="720" w:hanging="360"/>
      </w:pPr>
      <w:rPr>
        <w:rFonts w:hint="default"/>
      </w:rPr>
    </w:lvl>
    <w:lvl w:ilvl="1" w:tplc="637E412E">
      <w:start w:val="1"/>
      <w:numFmt w:val="bullet"/>
      <w:lvlText w:val=""/>
      <w:lvlJc w:val="left"/>
      <w:pPr>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42"/>
  </w:num>
  <w:num w:numId="2">
    <w:abstractNumId w:val="24"/>
  </w:num>
  <w:num w:numId="3">
    <w:abstractNumId w:val="46"/>
  </w:num>
  <w:num w:numId="4">
    <w:abstractNumId w:val="122"/>
  </w:num>
  <w:num w:numId="5">
    <w:abstractNumId w:val="48"/>
  </w:num>
  <w:num w:numId="6">
    <w:abstractNumId w:val="123"/>
  </w:num>
  <w:num w:numId="7">
    <w:abstractNumId w:val="77"/>
  </w:num>
  <w:num w:numId="8">
    <w:abstractNumId w:val="37"/>
    <w:lvlOverride w:ilvl="0">
      <w:lvl w:ilvl="0" w:tplc="5A5CFED8">
        <w:start w:val="1"/>
        <w:numFmt w:val="decimal"/>
        <w:pStyle w:val="Listapunktowana1"/>
        <w:lvlText w:val="%1."/>
        <w:lvlJc w:val="left"/>
        <w:pPr>
          <w:ind w:left="360" w:hanging="360"/>
        </w:pPr>
        <w:rPr>
          <w:rFonts w:hint="default"/>
          <w:b/>
          <w:sz w:val="22"/>
          <w:szCs w:val="22"/>
        </w:rPr>
      </w:lvl>
    </w:lvlOverride>
  </w:num>
  <w:num w:numId="9">
    <w:abstractNumId w:val="51"/>
  </w:num>
  <w:num w:numId="10">
    <w:abstractNumId w:val="86"/>
  </w:num>
  <w:num w:numId="11">
    <w:abstractNumId w:val="97"/>
  </w:num>
  <w:num w:numId="12">
    <w:abstractNumId w:val="118"/>
  </w:num>
  <w:num w:numId="13">
    <w:abstractNumId w:val="9"/>
  </w:num>
  <w:num w:numId="14">
    <w:abstractNumId w:val="37"/>
  </w:num>
  <w:num w:numId="15">
    <w:abstractNumId w:val="121"/>
  </w:num>
  <w:num w:numId="16">
    <w:abstractNumId w:val="16"/>
  </w:num>
  <w:num w:numId="17">
    <w:abstractNumId w:val="7"/>
  </w:num>
  <w:num w:numId="18">
    <w:abstractNumId w:val="4"/>
  </w:num>
  <w:num w:numId="19">
    <w:abstractNumId w:val="14"/>
  </w:num>
  <w:num w:numId="20">
    <w:abstractNumId w:val="18"/>
  </w:num>
  <w:num w:numId="21">
    <w:abstractNumId w:val="50"/>
  </w:num>
  <w:num w:numId="22">
    <w:abstractNumId w:val="111"/>
  </w:num>
  <w:num w:numId="23">
    <w:abstractNumId w:val="90"/>
  </w:num>
  <w:num w:numId="24">
    <w:abstractNumId w:val="49"/>
  </w:num>
  <w:num w:numId="25">
    <w:abstractNumId w:val="105"/>
  </w:num>
  <w:num w:numId="26">
    <w:abstractNumId w:val="82"/>
  </w:num>
  <w:num w:numId="27">
    <w:abstractNumId w:val="116"/>
  </w:num>
  <w:num w:numId="28">
    <w:abstractNumId w:val="126"/>
  </w:num>
  <w:num w:numId="29">
    <w:abstractNumId w:val="47"/>
  </w:num>
  <w:num w:numId="30">
    <w:abstractNumId w:val="94"/>
  </w:num>
  <w:num w:numId="31">
    <w:abstractNumId w:val="74"/>
  </w:num>
  <w:num w:numId="32">
    <w:abstractNumId w:val="104"/>
  </w:num>
  <w:num w:numId="33">
    <w:abstractNumId w:val="99"/>
  </w:num>
  <w:num w:numId="34">
    <w:abstractNumId w:val="68"/>
  </w:num>
  <w:num w:numId="35">
    <w:abstractNumId w:val="55"/>
  </w:num>
  <w:num w:numId="36">
    <w:abstractNumId w:val="125"/>
  </w:num>
  <w:num w:numId="37">
    <w:abstractNumId w:val="58"/>
  </w:num>
  <w:num w:numId="38">
    <w:abstractNumId w:val="107"/>
  </w:num>
  <w:num w:numId="39">
    <w:abstractNumId w:val="57"/>
  </w:num>
  <w:num w:numId="40">
    <w:abstractNumId w:val="39"/>
  </w:num>
  <w:num w:numId="41">
    <w:abstractNumId w:val="36"/>
  </w:num>
  <w:num w:numId="42">
    <w:abstractNumId w:val="115"/>
  </w:num>
  <w:num w:numId="43">
    <w:abstractNumId w:val="3"/>
    <w:lvlOverride w:ilvl="0">
      <w:startOverride w:val="1"/>
    </w:lvlOverride>
    <w:lvlOverride w:ilvl="1"/>
    <w:lvlOverride w:ilvl="2"/>
    <w:lvlOverride w:ilvl="3"/>
    <w:lvlOverride w:ilvl="4"/>
    <w:lvlOverride w:ilvl="5"/>
    <w:lvlOverride w:ilvl="6"/>
    <w:lvlOverride w:ilvl="7"/>
    <w:lvlOverride w:ilvl="8"/>
  </w:num>
  <w:num w:numId="44">
    <w:abstractNumId w:val="109"/>
  </w:num>
  <w:num w:numId="45">
    <w:abstractNumId w:val="62"/>
  </w:num>
  <w:num w:numId="46">
    <w:abstractNumId w:val="60"/>
  </w:num>
  <w:num w:numId="47">
    <w:abstractNumId w:val="43"/>
  </w:num>
  <w:num w:numId="48">
    <w:abstractNumId w:val="59"/>
  </w:num>
  <w:num w:numId="49">
    <w:abstractNumId w:val="76"/>
  </w:num>
  <w:num w:numId="50">
    <w:abstractNumId w:val="52"/>
  </w:num>
  <w:num w:numId="51">
    <w:abstractNumId w:val="83"/>
  </w:num>
  <w:num w:numId="52">
    <w:abstractNumId w:val="124"/>
  </w:num>
  <w:num w:numId="53">
    <w:abstractNumId w:val="101"/>
  </w:num>
  <w:num w:numId="54">
    <w:abstractNumId w:val="84"/>
  </w:num>
  <w:num w:numId="55">
    <w:abstractNumId w:val="88"/>
  </w:num>
  <w:num w:numId="56">
    <w:abstractNumId w:val="40"/>
  </w:num>
  <w:num w:numId="57">
    <w:abstractNumId w:val="35"/>
  </w:num>
  <w:num w:numId="58">
    <w:abstractNumId w:val="95"/>
  </w:num>
  <w:num w:numId="59">
    <w:abstractNumId w:val="91"/>
  </w:num>
  <w:num w:numId="60">
    <w:abstractNumId w:val="106"/>
  </w:num>
  <w:num w:numId="61">
    <w:abstractNumId w:val="100"/>
  </w:num>
  <w:num w:numId="62">
    <w:abstractNumId w:val="93"/>
  </w:num>
  <w:num w:numId="63">
    <w:abstractNumId w:val="61"/>
  </w:num>
  <w:num w:numId="64">
    <w:abstractNumId w:val="96"/>
  </w:num>
  <w:num w:numId="65">
    <w:abstractNumId w:val="87"/>
  </w:num>
  <w:num w:numId="66">
    <w:abstractNumId w:val="66"/>
  </w:num>
  <w:num w:numId="67">
    <w:abstractNumId w:val="71"/>
  </w:num>
  <w:num w:numId="68">
    <w:abstractNumId w:val="98"/>
  </w:num>
  <w:num w:numId="69">
    <w:abstractNumId w:val="56"/>
  </w:num>
  <w:num w:numId="70">
    <w:abstractNumId w:val="12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397"/>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359"/>
    <w:rsid w:val="00002EA9"/>
    <w:rsid w:val="000035C6"/>
    <w:rsid w:val="00004D44"/>
    <w:rsid w:val="0000508D"/>
    <w:rsid w:val="0000718B"/>
    <w:rsid w:val="00007A63"/>
    <w:rsid w:val="000102D4"/>
    <w:rsid w:val="00011C5C"/>
    <w:rsid w:val="00012ED0"/>
    <w:rsid w:val="000158E4"/>
    <w:rsid w:val="00016AE4"/>
    <w:rsid w:val="00017233"/>
    <w:rsid w:val="0002005F"/>
    <w:rsid w:val="00020139"/>
    <w:rsid w:val="00020E6F"/>
    <w:rsid w:val="00020E8D"/>
    <w:rsid w:val="0002121A"/>
    <w:rsid w:val="00022EC2"/>
    <w:rsid w:val="0002677F"/>
    <w:rsid w:val="0002798E"/>
    <w:rsid w:val="00027E28"/>
    <w:rsid w:val="00031345"/>
    <w:rsid w:val="00031AB3"/>
    <w:rsid w:val="00031CCF"/>
    <w:rsid w:val="000333B9"/>
    <w:rsid w:val="0003436A"/>
    <w:rsid w:val="00035412"/>
    <w:rsid w:val="00036E4F"/>
    <w:rsid w:val="0003768E"/>
    <w:rsid w:val="000400D6"/>
    <w:rsid w:val="00041530"/>
    <w:rsid w:val="00043B7B"/>
    <w:rsid w:val="00043ECA"/>
    <w:rsid w:val="00044E27"/>
    <w:rsid w:val="00045579"/>
    <w:rsid w:val="000471C2"/>
    <w:rsid w:val="00047240"/>
    <w:rsid w:val="00047679"/>
    <w:rsid w:val="00047792"/>
    <w:rsid w:val="00050101"/>
    <w:rsid w:val="00050BA7"/>
    <w:rsid w:val="00050EA5"/>
    <w:rsid w:val="00051462"/>
    <w:rsid w:val="0005243C"/>
    <w:rsid w:val="0005397C"/>
    <w:rsid w:val="00053E70"/>
    <w:rsid w:val="0005421A"/>
    <w:rsid w:val="000568D5"/>
    <w:rsid w:val="000605B5"/>
    <w:rsid w:val="000620B1"/>
    <w:rsid w:val="000621F5"/>
    <w:rsid w:val="00062E34"/>
    <w:rsid w:val="0006309C"/>
    <w:rsid w:val="00063BCC"/>
    <w:rsid w:val="00064639"/>
    <w:rsid w:val="00064B42"/>
    <w:rsid w:val="00067F01"/>
    <w:rsid w:val="0007031B"/>
    <w:rsid w:val="000705F6"/>
    <w:rsid w:val="000706C3"/>
    <w:rsid w:val="00070B71"/>
    <w:rsid w:val="000720FA"/>
    <w:rsid w:val="00072E8B"/>
    <w:rsid w:val="00073950"/>
    <w:rsid w:val="000747FB"/>
    <w:rsid w:val="00074A76"/>
    <w:rsid w:val="00075EC7"/>
    <w:rsid w:val="00076C4C"/>
    <w:rsid w:val="00077CD2"/>
    <w:rsid w:val="0008082A"/>
    <w:rsid w:val="0008108D"/>
    <w:rsid w:val="000826D6"/>
    <w:rsid w:val="00083D0A"/>
    <w:rsid w:val="00084010"/>
    <w:rsid w:val="00084D63"/>
    <w:rsid w:val="000851F3"/>
    <w:rsid w:val="000853E7"/>
    <w:rsid w:val="00086660"/>
    <w:rsid w:val="00086F50"/>
    <w:rsid w:val="00090A68"/>
    <w:rsid w:val="00091B4F"/>
    <w:rsid w:val="00092005"/>
    <w:rsid w:val="00092FC3"/>
    <w:rsid w:val="000938D5"/>
    <w:rsid w:val="000944F6"/>
    <w:rsid w:val="000947FC"/>
    <w:rsid w:val="0009552E"/>
    <w:rsid w:val="00095881"/>
    <w:rsid w:val="000A0417"/>
    <w:rsid w:val="000A1A83"/>
    <w:rsid w:val="000A204D"/>
    <w:rsid w:val="000A21A4"/>
    <w:rsid w:val="000A31A1"/>
    <w:rsid w:val="000A37B7"/>
    <w:rsid w:val="000A5B43"/>
    <w:rsid w:val="000A5BEB"/>
    <w:rsid w:val="000A6645"/>
    <w:rsid w:val="000A7774"/>
    <w:rsid w:val="000A7B2A"/>
    <w:rsid w:val="000B0D72"/>
    <w:rsid w:val="000B120A"/>
    <w:rsid w:val="000B195B"/>
    <w:rsid w:val="000B460B"/>
    <w:rsid w:val="000B47E7"/>
    <w:rsid w:val="000B4B2B"/>
    <w:rsid w:val="000B4B6A"/>
    <w:rsid w:val="000B4C31"/>
    <w:rsid w:val="000B5346"/>
    <w:rsid w:val="000B5DC5"/>
    <w:rsid w:val="000B5E09"/>
    <w:rsid w:val="000B7454"/>
    <w:rsid w:val="000C1A8D"/>
    <w:rsid w:val="000C1C29"/>
    <w:rsid w:val="000C2224"/>
    <w:rsid w:val="000C33C9"/>
    <w:rsid w:val="000C396F"/>
    <w:rsid w:val="000C3D32"/>
    <w:rsid w:val="000C407B"/>
    <w:rsid w:val="000C4D61"/>
    <w:rsid w:val="000C70FA"/>
    <w:rsid w:val="000D07D9"/>
    <w:rsid w:val="000D2C8D"/>
    <w:rsid w:val="000D31F5"/>
    <w:rsid w:val="000D3F22"/>
    <w:rsid w:val="000D3F9E"/>
    <w:rsid w:val="000E00F6"/>
    <w:rsid w:val="000E099B"/>
    <w:rsid w:val="000E1A27"/>
    <w:rsid w:val="000E1BC1"/>
    <w:rsid w:val="000E232C"/>
    <w:rsid w:val="000E276C"/>
    <w:rsid w:val="000E3E99"/>
    <w:rsid w:val="000E4223"/>
    <w:rsid w:val="000E4A66"/>
    <w:rsid w:val="000E4FB4"/>
    <w:rsid w:val="000E50C5"/>
    <w:rsid w:val="000E58A6"/>
    <w:rsid w:val="000E5F6B"/>
    <w:rsid w:val="000F10C9"/>
    <w:rsid w:val="000F3135"/>
    <w:rsid w:val="000F4610"/>
    <w:rsid w:val="000F58CE"/>
    <w:rsid w:val="000F784C"/>
    <w:rsid w:val="0010052D"/>
    <w:rsid w:val="00100A80"/>
    <w:rsid w:val="001025EC"/>
    <w:rsid w:val="00103C0F"/>
    <w:rsid w:val="00103EA7"/>
    <w:rsid w:val="00106589"/>
    <w:rsid w:val="00106D65"/>
    <w:rsid w:val="00106E84"/>
    <w:rsid w:val="0011093E"/>
    <w:rsid w:val="00111922"/>
    <w:rsid w:val="00113027"/>
    <w:rsid w:val="00113AFF"/>
    <w:rsid w:val="00116741"/>
    <w:rsid w:val="0011746D"/>
    <w:rsid w:val="00117B05"/>
    <w:rsid w:val="001225E3"/>
    <w:rsid w:val="00122C18"/>
    <w:rsid w:val="001245FF"/>
    <w:rsid w:val="001278F2"/>
    <w:rsid w:val="00127F9D"/>
    <w:rsid w:val="00130F9F"/>
    <w:rsid w:val="00133041"/>
    <w:rsid w:val="0013410E"/>
    <w:rsid w:val="001343D7"/>
    <w:rsid w:val="0013656B"/>
    <w:rsid w:val="00137737"/>
    <w:rsid w:val="001408F8"/>
    <w:rsid w:val="00140C3C"/>
    <w:rsid w:val="00141396"/>
    <w:rsid w:val="001413D5"/>
    <w:rsid w:val="001420AE"/>
    <w:rsid w:val="00142126"/>
    <w:rsid w:val="00142A88"/>
    <w:rsid w:val="00145D66"/>
    <w:rsid w:val="00152B28"/>
    <w:rsid w:val="00154613"/>
    <w:rsid w:val="001546C7"/>
    <w:rsid w:val="00154813"/>
    <w:rsid w:val="00156F49"/>
    <w:rsid w:val="001608DC"/>
    <w:rsid w:val="001610C2"/>
    <w:rsid w:val="00162327"/>
    <w:rsid w:val="001631F7"/>
    <w:rsid w:val="00163F00"/>
    <w:rsid w:val="0016482C"/>
    <w:rsid w:val="00164F54"/>
    <w:rsid w:val="00165247"/>
    <w:rsid w:val="0016711D"/>
    <w:rsid w:val="0017230E"/>
    <w:rsid w:val="001725CF"/>
    <w:rsid w:val="00172A83"/>
    <w:rsid w:val="00173112"/>
    <w:rsid w:val="0017334C"/>
    <w:rsid w:val="00173746"/>
    <w:rsid w:val="00173FE4"/>
    <w:rsid w:val="00176506"/>
    <w:rsid w:val="00176CA0"/>
    <w:rsid w:val="00177D6F"/>
    <w:rsid w:val="00180BA4"/>
    <w:rsid w:val="00181674"/>
    <w:rsid w:val="001831AB"/>
    <w:rsid w:val="00183DEE"/>
    <w:rsid w:val="00184273"/>
    <w:rsid w:val="00184BB1"/>
    <w:rsid w:val="0018503D"/>
    <w:rsid w:val="001875D3"/>
    <w:rsid w:val="00187C2B"/>
    <w:rsid w:val="00187D5F"/>
    <w:rsid w:val="00187ED9"/>
    <w:rsid w:val="001908A0"/>
    <w:rsid w:val="00191228"/>
    <w:rsid w:val="00193181"/>
    <w:rsid w:val="0019602B"/>
    <w:rsid w:val="00196B4D"/>
    <w:rsid w:val="00196CDA"/>
    <w:rsid w:val="00197602"/>
    <w:rsid w:val="0019787D"/>
    <w:rsid w:val="00197E0B"/>
    <w:rsid w:val="001A02F0"/>
    <w:rsid w:val="001A30F5"/>
    <w:rsid w:val="001A333A"/>
    <w:rsid w:val="001A4A2B"/>
    <w:rsid w:val="001B0463"/>
    <w:rsid w:val="001B143D"/>
    <w:rsid w:val="001B1757"/>
    <w:rsid w:val="001B1847"/>
    <w:rsid w:val="001B2B8D"/>
    <w:rsid w:val="001B2C20"/>
    <w:rsid w:val="001B4868"/>
    <w:rsid w:val="001B4873"/>
    <w:rsid w:val="001B58BB"/>
    <w:rsid w:val="001B5B0E"/>
    <w:rsid w:val="001B6A56"/>
    <w:rsid w:val="001B6A9F"/>
    <w:rsid w:val="001B6D0E"/>
    <w:rsid w:val="001B7E77"/>
    <w:rsid w:val="001B7EEC"/>
    <w:rsid w:val="001C0D4D"/>
    <w:rsid w:val="001C0D9F"/>
    <w:rsid w:val="001C1BA4"/>
    <w:rsid w:val="001C2979"/>
    <w:rsid w:val="001C3E88"/>
    <w:rsid w:val="001C4E7F"/>
    <w:rsid w:val="001C626A"/>
    <w:rsid w:val="001C70F3"/>
    <w:rsid w:val="001C727C"/>
    <w:rsid w:val="001D08D9"/>
    <w:rsid w:val="001D2057"/>
    <w:rsid w:val="001D2080"/>
    <w:rsid w:val="001D30FE"/>
    <w:rsid w:val="001D3554"/>
    <w:rsid w:val="001D3A4B"/>
    <w:rsid w:val="001D6482"/>
    <w:rsid w:val="001D6CE4"/>
    <w:rsid w:val="001D6CEC"/>
    <w:rsid w:val="001D7C3A"/>
    <w:rsid w:val="001E0F74"/>
    <w:rsid w:val="001E1050"/>
    <w:rsid w:val="001E1A3F"/>
    <w:rsid w:val="001E2761"/>
    <w:rsid w:val="001E28AE"/>
    <w:rsid w:val="001E3271"/>
    <w:rsid w:val="001E3A8D"/>
    <w:rsid w:val="001E3B01"/>
    <w:rsid w:val="001E3E6B"/>
    <w:rsid w:val="001E44E2"/>
    <w:rsid w:val="001E4CEB"/>
    <w:rsid w:val="001E5103"/>
    <w:rsid w:val="001E69A1"/>
    <w:rsid w:val="001E6E73"/>
    <w:rsid w:val="001E749E"/>
    <w:rsid w:val="001F23A3"/>
    <w:rsid w:val="001F3CF1"/>
    <w:rsid w:val="001F40B6"/>
    <w:rsid w:val="001F6DC4"/>
    <w:rsid w:val="0020078E"/>
    <w:rsid w:val="00200834"/>
    <w:rsid w:val="00201C9B"/>
    <w:rsid w:val="002045B7"/>
    <w:rsid w:val="00205BE1"/>
    <w:rsid w:val="002071DB"/>
    <w:rsid w:val="00207CC3"/>
    <w:rsid w:val="00211846"/>
    <w:rsid w:val="00211FCF"/>
    <w:rsid w:val="0021334B"/>
    <w:rsid w:val="00213FA6"/>
    <w:rsid w:val="00215688"/>
    <w:rsid w:val="00215AA3"/>
    <w:rsid w:val="00215CFD"/>
    <w:rsid w:val="00216AFE"/>
    <w:rsid w:val="0021732D"/>
    <w:rsid w:val="00220777"/>
    <w:rsid w:val="00223395"/>
    <w:rsid w:val="00224301"/>
    <w:rsid w:val="002250C3"/>
    <w:rsid w:val="00225C8E"/>
    <w:rsid w:val="00225D5D"/>
    <w:rsid w:val="00226500"/>
    <w:rsid w:val="00227E52"/>
    <w:rsid w:val="00231119"/>
    <w:rsid w:val="00232567"/>
    <w:rsid w:val="00232E45"/>
    <w:rsid w:val="002331E1"/>
    <w:rsid w:val="002336F0"/>
    <w:rsid w:val="00234A75"/>
    <w:rsid w:val="00235633"/>
    <w:rsid w:val="002356AD"/>
    <w:rsid w:val="00236475"/>
    <w:rsid w:val="00236CAC"/>
    <w:rsid w:val="00237422"/>
    <w:rsid w:val="00240E0D"/>
    <w:rsid w:val="00242D86"/>
    <w:rsid w:val="002445EA"/>
    <w:rsid w:val="0024611C"/>
    <w:rsid w:val="0024674D"/>
    <w:rsid w:val="002478D2"/>
    <w:rsid w:val="0025013E"/>
    <w:rsid w:val="0025042F"/>
    <w:rsid w:val="002520FC"/>
    <w:rsid w:val="00253178"/>
    <w:rsid w:val="00255CA9"/>
    <w:rsid w:val="00256732"/>
    <w:rsid w:val="00257966"/>
    <w:rsid w:val="00260D91"/>
    <w:rsid w:val="00261E4F"/>
    <w:rsid w:val="0026257F"/>
    <w:rsid w:val="002637CB"/>
    <w:rsid w:val="00264302"/>
    <w:rsid w:val="00267D6B"/>
    <w:rsid w:val="00271916"/>
    <w:rsid w:val="00272EDE"/>
    <w:rsid w:val="0027417A"/>
    <w:rsid w:val="0027445E"/>
    <w:rsid w:val="002752BB"/>
    <w:rsid w:val="00275ED7"/>
    <w:rsid w:val="00276240"/>
    <w:rsid w:val="002776EB"/>
    <w:rsid w:val="002805A0"/>
    <w:rsid w:val="0028071E"/>
    <w:rsid w:val="00280774"/>
    <w:rsid w:val="00280CED"/>
    <w:rsid w:val="00281242"/>
    <w:rsid w:val="0028344E"/>
    <w:rsid w:val="0028404B"/>
    <w:rsid w:val="00284DE1"/>
    <w:rsid w:val="002859BC"/>
    <w:rsid w:val="00285FC8"/>
    <w:rsid w:val="00287806"/>
    <w:rsid w:val="0029032C"/>
    <w:rsid w:val="002905E4"/>
    <w:rsid w:val="002908CC"/>
    <w:rsid w:val="00291185"/>
    <w:rsid w:val="0029195A"/>
    <w:rsid w:val="00292581"/>
    <w:rsid w:val="0029368F"/>
    <w:rsid w:val="00295601"/>
    <w:rsid w:val="002A041E"/>
    <w:rsid w:val="002A069E"/>
    <w:rsid w:val="002A1580"/>
    <w:rsid w:val="002A220B"/>
    <w:rsid w:val="002A4603"/>
    <w:rsid w:val="002A5DD4"/>
    <w:rsid w:val="002A63BA"/>
    <w:rsid w:val="002A77C9"/>
    <w:rsid w:val="002B001B"/>
    <w:rsid w:val="002B0639"/>
    <w:rsid w:val="002B1F04"/>
    <w:rsid w:val="002B231E"/>
    <w:rsid w:val="002B232C"/>
    <w:rsid w:val="002B2B99"/>
    <w:rsid w:val="002B449C"/>
    <w:rsid w:val="002B520B"/>
    <w:rsid w:val="002B598B"/>
    <w:rsid w:val="002B7C20"/>
    <w:rsid w:val="002B7FC1"/>
    <w:rsid w:val="002C174F"/>
    <w:rsid w:val="002C1A6E"/>
    <w:rsid w:val="002C25EF"/>
    <w:rsid w:val="002C35BB"/>
    <w:rsid w:val="002C6CE0"/>
    <w:rsid w:val="002D4295"/>
    <w:rsid w:val="002D49E6"/>
    <w:rsid w:val="002D5C5D"/>
    <w:rsid w:val="002D75A1"/>
    <w:rsid w:val="002E060C"/>
    <w:rsid w:val="002E230F"/>
    <w:rsid w:val="002E2E65"/>
    <w:rsid w:val="002E3709"/>
    <w:rsid w:val="002E42DC"/>
    <w:rsid w:val="002E45EB"/>
    <w:rsid w:val="002E4CFC"/>
    <w:rsid w:val="002E5CE0"/>
    <w:rsid w:val="002E6105"/>
    <w:rsid w:val="002E6C6F"/>
    <w:rsid w:val="002E7705"/>
    <w:rsid w:val="002E7C6A"/>
    <w:rsid w:val="002F0131"/>
    <w:rsid w:val="002F2048"/>
    <w:rsid w:val="002F22C1"/>
    <w:rsid w:val="002F28D1"/>
    <w:rsid w:val="002F2B3A"/>
    <w:rsid w:val="002F2B77"/>
    <w:rsid w:val="002F3C53"/>
    <w:rsid w:val="002F4344"/>
    <w:rsid w:val="002F4A1A"/>
    <w:rsid w:val="002F61B3"/>
    <w:rsid w:val="002F699C"/>
    <w:rsid w:val="002F6F1E"/>
    <w:rsid w:val="002F7D6D"/>
    <w:rsid w:val="0030050F"/>
    <w:rsid w:val="003006BC"/>
    <w:rsid w:val="00300A4E"/>
    <w:rsid w:val="00300CF0"/>
    <w:rsid w:val="00300EFB"/>
    <w:rsid w:val="00301FCC"/>
    <w:rsid w:val="00302533"/>
    <w:rsid w:val="00302796"/>
    <w:rsid w:val="00302CEB"/>
    <w:rsid w:val="00303037"/>
    <w:rsid w:val="00303AB6"/>
    <w:rsid w:val="00304B0A"/>
    <w:rsid w:val="00305050"/>
    <w:rsid w:val="0030595E"/>
    <w:rsid w:val="00305D1A"/>
    <w:rsid w:val="0030631F"/>
    <w:rsid w:val="00306564"/>
    <w:rsid w:val="00306B36"/>
    <w:rsid w:val="00306CE4"/>
    <w:rsid w:val="003071DC"/>
    <w:rsid w:val="00307841"/>
    <w:rsid w:val="00307903"/>
    <w:rsid w:val="00307C6F"/>
    <w:rsid w:val="00307CB9"/>
    <w:rsid w:val="00307F7C"/>
    <w:rsid w:val="00310565"/>
    <w:rsid w:val="00310641"/>
    <w:rsid w:val="00310A24"/>
    <w:rsid w:val="00310AF0"/>
    <w:rsid w:val="00311C4A"/>
    <w:rsid w:val="00311C82"/>
    <w:rsid w:val="0031310A"/>
    <w:rsid w:val="00315902"/>
    <w:rsid w:val="0032042D"/>
    <w:rsid w:val="00322040"/>
    <w:rsid w:val="0032274D"/>
    <w:rsid w:val="0032428B"/>
    <w:rsid w:val="00324A3B"/>
    <w:rsid w:val="003260C6"/>
    <w:rsid w:val="00326244"/>
    <w:rsid w:val="003269E5"/>
    <w:rsid w:val="00326BF2"/>
    <w:rsid w:val="00330A69"/>
    <w:rsid w:val="00331481"/>
    <w:rsid w:val="00331763"/>
    <w:rsid w:val="00332F30"/>
    <w:rsid w:val="003337DE"/>
    <w:rsid w:val="003343CD"/>
    <w:rsid w:val="00334411"/>
    <w:rsid w:val="003349D5"/>
    <w:rsid w:val="00335526"/>
    <w:rsid w:val="0033577C"/>
    <w:rsid w:val="00336FC1"/>
    <w:rsid w:val="00337394"/>
    <w:rsid w:val="003400FA"/>
    <w:rsid w:val="003403D5"/>
    <w:rsid w:val="00340BD9"/>
    <w:rsid w:val="00340C30"/>
    <w:rsid w:val="003413B7"/>
    <w:rsid w:val="00341854"/>
    <w:rsid w:val="003426F7"/>
    <w:rsid w:val="0034282E"/>
    <w:rsid w:val="00342877"/>
    <w:rsid w:val="00343603"/>
    <w:rsid w:val="0034361C"/>
    <w:rsid w:val="00344B24"/>
    <w:rsid w:val="00344CCB"/>
    <w:rsid w:val="00345969"/>
    <w:rsid w:val="00347D69"/>
    <w:rsid w:val="0035050B"/>
    <w:rsid w:val="00350A7C"/>
    <w:rsid w:val="003515D2"/>
    <w:rsid w:val="003532B1"/>
    <w:rsid w:val="00353C9B"/>
    <w:rsid w:val="00353EFE"/>
    <w:rsid w:val="00354701"/>
    <w:rsid w:val="00354D66"/>
    <w:rsid w:val="00355E60"/>
    <w:rsid w:val="00356B5A"/>
    <w:rsid w:val="003607C8"/>
    <w:rsid w:val="00361CE2"/>
    <w:rsid w:val="00361D38"/>
    <w:rsid w:val="00362DAE"/>
    <w:rsid w:val="00362F16"/>
    <w:rsid w:val="00363531"/>
    <w:rsid w:val="0036359C"/>
    <w:rsid w:val="00364209"/>
    <w:rsid w:val="00364E31"/>
    <w:rsid w:val="00367644"/>
    <w:rsid w:val="003712C7"/>
    <w:rsid w:val="0037215B"/>
    <w:rsid w:val="0037229B"/>
    <w:rsid w:val="00372DAD"/>
    <w:rsid w:val="0037357A"/>
    <w:rsid w:val="0037376D"/>
    <w:rsid w:val="003744AF"/>
    <w:rsid w:val="00374B11"/>
    <w:rsid w:val="00376438"/>
    <w:rsid w:val="00380CF3"/>
    <w:rsid w:val="003815EC"/>
    <w:rsid w:val="003848A2"/>
    <w:rsid w:val="003853F9"/>
    <w:rsid w:val="00386ACB"/>
    <w:rsid w:val="00390879"/>
    <w:rsid w:val="0039113C"/>
    <w:rsid w:val="00391185"/>
    <w:rsid w:val="003917FC"/>
    <w:rsid w:val="00394ABB"/>
    <w:rsid w:val="00394F95"/>
    <w:rsid w:val="00395C5A"/>
    <w:rsid w:val="00396414"/>
    <w:rsid w:val="00397CA0"/>
    <w:rsid w:val="003A05F2"/>
    <w:rsid w:val="003A2203"/>
    <w:rsid w:val="003A7D97"/>
    <w:rsid w:val="003B071F"/>
    <w:rsid w:val="003B078F"/>
    <w:rsid w:val="003B07CC"/>
    <w:rsid w:val="003B2CE8"/>
    <w:rsid w:val="003B3398"/>
    <w:rsid w:val="003B4799"/>
    <w:rsid w:val="003B5DB4"/>
    <w:rsid w:val="003B62A3"/>
    <w:rsid w:val="003B63C0"/>
    <w:rsid w:val="003B7393"/>
    <w:rsid w:val="003B76C0"/>
    <w:rsid w:val="003C10B3"/>
    <w:rsid w:val="003C3A09"/>
    <w:rsid w:val="003C6914"/>
    <w:rsid w:val="003C6987"/>
    <w:rsid w:val="003D04FA"/>
    <w:rsid w:val="003D0F3D"/>
    <w:rsid w:val="003D1F92"/>
    <w:rsid w:val="003D282C"/>
    <w:rsid w:val="003D4EE8"/>
    <w:rsid w:val="003D4F71"/>
    <w:rsid w:val="003D50F4"/>
    <w:rsid w:val="003D574B"/>
    <w:rsid w:val="003D658D"/>
    <w:rsid w:val="003D7840"/>
    <w:rsid w:val="003E03D5"/>
    <w:rsid w:val="003E1C4B"/>
    <w:rsid w:val="003E30E4"/>
    <w:rsid w:val="003E62C2"/>
    <w:rsid w:val="003E647A"/>
    <w:rsid w:val="003E700A"/>
    <w:rsid w:val="003E74ED"/>
    <w:rsid w:val="003E7AAC"/>
    <w:rsid w:val="003F3560"/>
    <w:rsid w:val="003F3AF4"/>
    <w:rsid w:val="003F40CC"/>
    <w:rsid w:val="003F5267"/>
    <w:rsid w:val="003F6D16"/>
    <w:rsid w:val="003F72EA"/>
    <w:rsid w:val="003F747E"/>
    <w:rsid w:val="003F7B91"/>
    <w:rsid w:val="00401EA0"/>
    <w:rsid w:val="004057D0"/>
    <w:rsid w:val="0041011B"/>
    <w:rsid w:val="00410197"/>
    <w:rsid w:val="004113FF"/>
    <w:rsid w:val="0041193E"/>
    <w:rsid w:val="0041212D"/>
    <w:rsid w:val="004126C2"/>
    <w:rsid w:val="00412FC6"/>
    <w:rsid w:val="00415C6C"/>
    <w:rsid w:val="0041621D"/>
    <w:rsid w:val="00417080"/>
    <w:rsid w:val="00417D1B"/>
    <w:rsid w:val="004222AB"/>
    <w:rsid w:val="004226FB"/>
    <w:rsid w:val="004234D5"/>
    <w:rsid w:val="00424993"/>
    <w:rsid w:val="00424B96"/>
    <w:rsid w:val="00424DB6"/>
    <w:rsid w:val="00425579"/>
    <w:rsid w:val="0042645B"/>
    <w:rsid w:val="0042761B"/>
    <w:rsid w:val="00430291"/>
    <w:rsid w:val="00431722"/>
    <w:rsid w:val="00433E0F"/>
    <w:rsid w:val="0043424D"/>
    <w:rsid w:val="00435C83"/>
    <w:rsid w:val="00436633"/>
    <w:rsid w:val="00437DF2"/>
    <w:rsid w:val="004409DA"/>
    <w:rsid w:val="0044139E"/>
    <w:rsid w:val="00441F48"/>
    <w:rsid w:val="00442291"/>
    <w:rsid w:val="004423B5"/>
    <w:rsid w:val="00443678"/>
    <w:rsid w:val="004441CE"/>
    <w:rsid w:val="00444350"/>
    <w:rsid w:val="00444629"/>
    <w:rsid w:val="00445B5A"/>
    <w:rsid w:val="00445E7A"/>
    <w:rsid w:val="00446C28"/>
    <w:rsid w:val="00446D50"/>
    <w:rsid w:val="00447324"/>
    <w:rsid w:val="00450645"/>
    <w:rsid w:val="00450E1E"/>
    <w:rsid w:val="004514AB"/>
    <w:rsid w:val="0045448A"/>
    <w:rsid w:val="00454D98"/>
    <w:rsid w:val="00457940"/>
    <w:rsid w:val="00457A18"/>
    <w:rsid w:val="00457B1F"/>
    <w:rsid w:val="00457E8C"/>
    <w:rsid w:val="00457EB2"/>
    <w:rsid w:val="00460254"/>
    <w:rsid w:val="004616E1"/>
    <w:rsid w:val="004619DA"/>
    <w:rsid w:val="00461BEE"/>
    <w:rsid w:val="00461C93"/>
    <w:rsid w:val="00462405"/>
    <w:rsid w:val="00462A7A"/>
    <w:rsid w:val="004644E5"/>
    <w:rsid w:val="00464C03"/>
    <w:rsid w:val="00464C06"/>
    <w:rsid w:val="00466340"/>
    <w:rsid w:val="0046698E"/>
    <w:rsid w:val="00466C7C"/>
    <w:rsid w:val="004701EB"/>
    <w:rsid w:val="00471FD7"/>
    <w:rsid w:val="004721B2"/>
    <w:rsid w:val="004727A6"/>
    <w:rsid w:val="00472AA0"/>
    <w:rsid w:val="00472BA8"/>
    <w:rsid w:val="0047419E"/>
    <w:rsid w:val="004765E2"/>
    <w:rsid w:val="00476D99"/>
    <w:rsid w:val="004810C1"/>
    <w:rsid w:val="004816B6"/>
    <w:rsid w:val="004865E5"/>
    <w:rsid w:val="00487A41"/>
    <w:rsid w:val="00490030"/>
    <w:rsid w:val="00491893"/>
    <w:rsid w:val="00492392"/>
    <w:rsid w:val="004938C6"/>
    <w:rsid w:val="00493C24"/>
    <w:rsid w:val="00494140"/>
    <w:rsid w:val="00494258"/>
    <w:rsid w:val="0049430D"/>
    <w:rsid w:val="0049609C"/>
    <w:rsid w:val="00497B2B"/>
    <w:rsid w:val="004A1313"/>
    <w:rsid w:val="004A1939"/>
    <w:rsid w:val="004A1986"/>
    <w:rsid w:val="004A2963"/>
    <w:rsid w:val="004A3A4C"/>
    <w:rsid w:val="004A3B06"/>
    <w:rsid w:val="004A5657"/>
    <w:rsid w:val="004A57D8"/>
    <w:rsid w:val="004A5C38"/>
    <w:rsid w:val="004A6A9C"/>
    <w:rsid w:val="004B039F"/>
    <w:rsid w:val="004B081A"/>
    <w:rsid w:val="004B0ABC"/>
    <w:rsid w:val="004B1356"/>
    <w:rsid w:val="004B323F"/>
    <w:rsid w:val="004B347C"/>
    <w:rsid w:val="004B479A"/>
    <w:rsid w:val="004B611F"/>
    <w:rsid w:val="004C1A0F"/>
    <w:rsid w:val="004C2AD9"/>
    <w:rsid w:val="004C2FAE"/>
    <w:rsid w:val="004C5BB9"/>
    <w:rsid w:val="004C5BF4"/>
    <w:rsid w:val="004C7728"/>
    <w:rsid w:val="004D1D3E"/>
    <w:rsid w:val="004D3609"/>
    <w:rsid w:val="004D4031"/>
    <w:rsid w:val="004D449D"/>
    <w:rsid w:val="004D4C43"/>
    <w:rsid w:val="004D531E"/>
    <w:rsid w:val="004D54F7"/>
    <w:rsid w:val="004D6512"/>
    <w:rsid w:val="004D69CF"/>
    <w:rsid w:val="004D7759"/>
    <w:rsid w:val="004E1DF7"/>
    <w:rsid w:val="004E66FA"/>
    <w:rsid w:val="004E7CF2"/>
    <w:rsid w:val="004F0A5A"/>
    <w:rsid w:val="004F259D"/>
    <w:rsid w:val="004F2813"/>
    <w:rsid w:val="004F46EC"/>
    <w:rsid w:val="004F5E72"/>
    <w:rsid w:val="004F5F78"/>
    <w:rsid w:val="004F6A4B"/>
    <w:rsid w:val="004F6D51"/>
    <w:rsid w:val="005001A0"/>
    <w:rsid w:val="0050024A"/>
    <w:rsid w:val="00501E54"/>
    <w:rsid w:val="00504C08"/>
    <w:rsid w:val="00505257"/>
    <w:rsid w:val="00505F6D"/>
    <w:rsid w:val="00506FDA"/>
    <w:rsid w:val="00507303"/>
    <w:rsid w:val="00511141"/>
    <w:rsid w:val="00511BE5"/>
    <w:rsid w:val="00512055"/>
    <w:rsid w:val="00514458"/>
    <w:rsid w:val="00515D56"/>
    <w:rsid w:val="00516775"/>
    <w:rsid w:val="0051765B"/>
    <w:rsid w:val="00517E28"/>
    <w:rsid w:val="0052052B"/>
    <w:rsid w:val="005208AE"/>
    <w:rsid w:val="0052112F"/>
    <w:rsid w:val="00521660"/>
    <w:rsid w:val="0052288D"/>
    <w:rsid w:val="00522E09"/>
    <w:rsid w:val="00522ED0"/>
    <w:rsid w:val="0052324D"/>
    <w:rsid w:val="00523561"/>
    <w:rsid w:val="00524768"/>
    <w:rsid w:val="00524E64"/>
    <w:rsid w:val="00525192"/>
    <w:rsid w:val="00525F98"/>
    <w:rsid w:val="0052695D"/>
    <w:rsid w:val="00526D55"/>
    <w:rsid w:val="0053128C"/>
    <w:rsid w:val="00531781"/>
    <w:rsid w:val="00534685"/>
    <w:rsid w:val="005379A1"/>
    <w:rsid w:val="00540E4D"/>
    <w:rsid w:val="005411D9"/>
    <w:rsid w:val="005412BD"/>
    <w:rsid w:val="00541806"/>
    <w:rsid w:val="00541CB0"/>
    <w:rsid w:val="005423C1"/>
    <w:rsid w:val="0054321B"/>
    <w:rsid w:val="00543AFE"/>
    <w:rsid w:val="00544679"/>
    <w:rsid w:val="0054478B"/>
    <w:rsid w:val="00544B13"/>
    <w:rsid w:val="005450AC"/>
    <w:rsid w:val="00547673"/>
    <w:rsid w:val="005476DA"/>
    <w:rsid w:val="00547F36"/>
    <w:rsid w:val="00550132"/>
    <w:rsid w:val="005543FE"/>
    <w:rsid w:val="0055472A"/>
    <w:rsid w:val="00554EDD"/>
    <w:rsid w:val="00555502"/>
    <w:rsid w:val="00556F3F"/>
    <w:rsid w:val="00557022"/>
    <w:rsid w:val="0055732F"/>
    <w:rsid w:val="005603E2"/>
    <w:rsid w:val="00562418"/>
    <w:rsid w:val="005644AF"/>
    <w:rsid w:val="00565200"/>
    <w:rsid w:val="005663F3"/>
    <w:rsid w:val="005667A2"/>
    <w:rsid w:val="00566A62"/>
    <w:rsid w:val="0056731A"/>
    <w:rsid w:val="00567392"/>
    <w:rsid w:val="00567EA8"/>
    <w:rsid w:val="0057016C"/>
    <w:rsid w:val="00570852"/>
    <w:rsid w:val="005712CF"/>
    <w:rsid w:val="00571D00"/>
    <w:rsid w:val="00572FF9"/>
    <w:rsid w:val="00573B61"/>
    <w:rsid w:val="00574024"/>
    <w:rsid w:val="00574111"/>
    <w:rsid w:val="0057542E"/>
    <w:rsid w:val="0057679E"/>
    <w:rsid w:val="0057683B"/>
    <w:rsid w:val="005815FC"/>
    <w:rsid w:val="0058176C"/>
    <w:rsid w:val="00582046"/>
    <w:rsid w:val="00583EC5"/>
    <w:rsid w:val="00586517"/>
    <w:rsid w:val="00586569"/>
    <w:rsid w:val="00586B9F"/>
    <w:rsid w:val="0058747E"/>
    <w:rsid w:val="005879BA"/>
    <w:rsid w:val="00590D0D"/>
    <w:rsid w:val="0059130F"/>
    <w:rsid w:val="005913BF"/>
    <w:rsid w:val="00593FF8"/>
    <w:rsid w:val="0059429F"/>
    <w:rsid w:val="00594B12"/>
    <w:rsid w:val="005952B5"/>
    <w:rsid w:val="00595E5E"/>
    <w:rsid w:val="00596E50"/>
    <w:rsid w:val="005970CC"/>
    <w:rsid w:val="005970D5"/>
    <w:rsid w:val="005A0B72"/>
    <w:rsid w:val="005A1056"/>
    <w:rsid w:val="005A10AB"/>
    <w:rsid w:val="005A3BA2"/>
    <w:rsid w:val="005A3E1C"/>
    <w:rsid w:val="005A56FE"/>
    <w:rsid w:val="005A6555"/>
    <w:rsid w:val="005A6A76"/>
    <w:rsid w:val="005A71E1"/>
    <w:rsid w:val="005A7797"/>
    <w:rsid w:val="005A795B"/>
    <w:rsid w:val="005B18BB"/>
    <w:rsid w:val="005B200D"/>
    <w:rsid w:val="005B2D48"/>
    <w:rsid w:val="005B2FB7"/>
    <w:rsid w:val="005B340A"/>
    <w:rsid w:val="005B3551"/>
    <w:rsid w:val="005B3A25"/>
    <w:rsid w:val="005B4E7A"/>
    <w:rsid w:val="005B4E9C"/>
    <w:rsid w:val="005B5AF9"/>
    <w:rsid w:val="005B62B9"/>
    <w:rsid w:val="005B63AE"/>
    <w:rsid w:val="005B65BA"/>
    <w:rsid w:val="005B665F"/>
    <w:rsid w:val="005B69A5"/>
    <w:rsid w:val="005B69D0"/>
    <w:rsid w:val="005B6FED"/>
    <w:rsid w:val="005B7131"/>
    <w:rsid w:val="005B7D01"/>
    <w:rsid w:val="005C06EB"/>
    <w:rsid w:val="005C2D76"/>
    <w:rsid w:val="005C3897"/>
    <w:rsid w:val="005C5561"/>
    <w:rsid w:val="005C609D"/>
    <w:rsid w:val="005C7D85"/>
    <w:rsid w:val="005D0044"/>
    <w:rsid w:val="005D3E71"/>
    <w:rsid w:val="005D44A8"/>
    <w:rsid w:val="005D44EF"/>
    <w:rsid w:val="005D6FCE"/>
    <w:rsid w:val="005E02D3"/>
    <w:rsid w:val="005E0AE3"/>
    <w:rsid w:val="005E0E1F"/>
    <w:rsid w:val="005E1D71"/>
    <w:rsid w:val="005E3089"/>
    <w:rsid w:val="005E3E2A"/>
    <w:rsid w:val="005E4507"/>
    <w:rsid w:val="005E5A3E"/>
    <w:rsid w:val="005E718D"/>
    <w:rsid w:val="005E742A"/>
    <w:rsid w:val="005E7989"/>
    <w:rsid w:val="005F2167"/>
    <w:rsid w:val="005F63AA"/>
    <w:rsid w:val="005F6964"/>
    <w:rsid w:val="006001D4"/>
    <w:rsid w:val="00600596"/>
    <w:rsid w:val="00600A28"/>
    <w:rsid w:val="00602CA3"/>
    <w:rsid w:val="00602E4C"/>
    <w:rsid w:val="006034BB"/>
    <w:rsid w:val="00603548"/>
    <w:rsid w:val="006035CE"/>
    <w:rsid w:val="00603855"/>
    <w:rsid w:val="006051FE"/>
    <w:rsid w:val="00605685"/>
    <w:rsid w:val="006058CC"/>
    <w:rsid w:val="00606D91"/>
    <w:rsid w:val="00607396"/>
    <w:rsid w:val="00607397"/>
    <w:rsid w:val="00607DA3"/>
    <w:rsid w:val="00611221"/>
    <w:rsid w:val="00611672"/>
    <w:rsid w:val="00612C59"/>
    <w:rsid w:val="00612DC7"/>
    <w:rsid w:val="00614221"/>
    <w:rsid w:val="00614475"/>
    <w:rsid w:val="00614B2B"/>
    <w:rsid w:val="00614C13"/>
    <w:rsid w:val="00615252"/>
    <w:rsid w:val="0061636E"/>
    <w:rsid w:val="00620A7D"/>
    <w:rsid w:val="006229D2"/>
    <w:rsid w:val="00622FAC"/>
    <w:rsid w:val="00623717"/>
    <w:rsid w:val="00626ABF"/>
    <w:rsid w:val="00626E7E"/>
    <w:rsid w:val="00626ED7"/>
    <w:rsid w:val="0063036A"/>
    <w:rsid w:val="00630E21"/>
    <w:rsid w:val="00631866"/>
    <w:rsid w:val="00631EAF"/>
    <w:rsid w:val="00631F08"/>
    <w:rsid w:val="0063251B"/>
    <w:rsid w:val="00632E49"/>
    <w:rsid w:val="006331E5"/>
    <w:rsid w:val="006332CB"/>
    <w:rsid w:val="0063426A"/>
    <w:rsid w:val="00634410"/>
    <w:rsid w:val="00634966"/>
    <w:rsid w:val="006350D8"/>
    <w:rsid w:val="00635338"/>
    <w:rsid w:val="00636788"/>
    <w:rsid w:val="00636E03"/>
    <w:rsid w:val="006412D7"/>
    <w:rsid w:val="00641735"/>
    <w:rsid w:val="006424F9"/>
    <w:rsid w:val="00642951"/>
    <w:rsid w:val="00642B8D"/>
    <w:rsid w:val="006449E1"/>
    <w:rsid w:val="00644BF4"/>
    <w:rsid w:val="006452E7"/>
    <w:rsid w:val="006455EC"/>
    <w:rsid w:val="00646370"/>
    <w:rsid w:val="00647629"/>
    <w:rsid w:val="0064783B"/>
    <w:rsid w:val="00647E3A"/>
    <w:rsid w:val="00647F42"/>
    <w:rsid w:val="006504A8"/>
    <w:rsid w:val="00651A7F"/>
    <w:rsid w:val="00651E70"/>
    <w:rsid w:val="00652883"/>
    <w:rsid w:val="00653F6A"/>
    <w:rsid w:val="0065410C"/>
    <w:rsid w:val="00654FB3"/>
    <w:rsid w:val="0065535F"/>
    <w:rsid w:val="00655513"/>
    <w:rsid w:val="00655F40"/>
    <w:rsid w:val="006600DC"/>
    <w:rsid w:val="006606F8"/>
    <w:rsid w:val="00661175"/>
    <w:rsid w:val="00661705"/>
    <w:rsid w:val="00665EA7"/>
    <w:rsid w:val="00670B3E"/>
    <w:rsid w:val="006711D4"/>
    <w:rsid w:val="00674023"/>
    <w:rsid w:val="00674891"/>
    <w:rsid w:val="00676597"/>
    <w:rsid w:val="00677064"/>
    <w:rsid w:val="00677B80"/>
    <w:rsid w:val="0068067C"/>
    <w:rsid w:val="0068074F"/>
    <w:rsid w:val="00680981"/>
    <w:rsid w:val="00680CBF"/>
    <w:rsid w:val="0068122D"/>
    <w:rsid w:val="006812FD"/>
    <w:rsid w:val="006842BF"/>
    <w:rsid w:val="00686676"/>
    <w:rsid w:val="00686871"/>
    <w:rsid w:val="00687287"/>
    <w:rsid w:val="0068779C"/>
    <w:rsid w:val="00687C7E"/>
    <w:rsid w:val="00687EDC"/>
    <w:rsid w:val="00691DEE"/>
    <w:rsid w:val="00691DF2"/>
    <w:rsid w:val="006947B0"/>
    <w:rsid w:val="00694ADA"/>
    <w:rsid w:val="00695E68"/>
    <w:rsid w:val="00696532"/>
    <w:rsid w:val="006A07EC"/>
    <w:rsid w:val="006A19F8"/>
    <w:rsid w:val="006A38A4"/>
    <w:rsid w:val="006A5911"/>
    <w:rsid w:val="006A6017"/>
    <w:rsid w:val="006A70E0"/>
    <w:rsid w:val="006B0698"/>
    <w:rsid w:val="006B178E"/>
    <w:rsid w:val="006B287A"/>
    <w:rsid w:val="006B2F3B"/>
    <w:rsid w:val="006B3686"/>
    <w:rsid w:val="006B517C"/>
    <w:rsid w:val="006B56CB"/>
    <w:rsid w:val="006B6DEE"/>
    <w:rsid w:val="006B79F5"/>
    <w:rsid w:val="006C17D3"/>
    <w:rsid w:val="006C2932"/>
    <w:rsid w:val="006C2BFB"/>
    <w:rsid w:val="006C36FB"/>
    <w:rsid w:val="006C3D9F"/>
    <w:rsid w:val="006C539A"/>
    <w:rsid w:val="006C5AFF"/>
    <w:rsid w:val="006C626C"/>
    <w:rsid w:val="006C6D15"/>
    <w:rsid w:val="006C7C96"/>
    <w:rsid w:val="006D056A"/>
    <w:rsid w:val="006D0FDC"/>
    <w:rsid w:val="006D2207"/>
    <w:rsid w:val="006D2BEC"/>
    <w:rsid w:val="006D2D49"/>
    <w:rsid w:val="006D2F21"/>
    <w:rsid w:val="006D5899"/>
    <w:rsid w:val="006D5F11"/>
    <w:rsid w:val="006D7D73"/>
    <w:rsid w:val="006D7DDE"/>
    <w:rsid w:val="006E1526"/>
    <w:rsid w:val="006E195D"/>
    <w:rsid w:val="006E2B18"/>
    <w:rsid w:val="006E322F"/>
    <w:rsid w:val="006E3E96"/>
    <w:rsid w:val="006E5EDF"/>
    <w:rsid w:val="006F1E79"/>
    <w:rsid w:val="006F29A0"/>
    <w:rsid w:val="006F5439"/>
    <w:rsid w:val="006F63F3"/>
    <w:rsid w:val="006F71EF"/>
    <w:rsid w:val="006F7B46"/>
    <w:rsid w:val="007002DC"/>
    <w:rsid w:val="00700445"/>
    <w:rsid w:val="00702E8A"/>
    <w:rsid w:val="00704448"/>
    <w:rsid w:val="00707594"/>
    <w:rsid w:val="00707E41"/>
    <w:rsid w:val="007111A4"/>
    <w:rsid w:val="00711AB6"/>
    <w:rsid w:val="00712367"/>
    <w:rsid w:val="00712D64"/>
    <w:rsid w:val="007130A3"/>
    <w:rsid w:val="007131DC"/>
    <w:rsid w:val="00713352"/>
    <w:rsid w:val="00715C75"/>
    <w:rsid w:val="00715D92"/>
    <w:rsid w:val="00717F39"/>
    <w:rsid w:val="0072030A"/>
    <w:rsid w:val="007211EC"/>
    <w:rsid w:val="00722B0F"/>
    <w:rsid w:val="0072303E"/>
    <w:rsid w:val="00723246"/>
    <w:rsid w:val="007244AF"/>
    <w:rsid w:val="00724C80"/>
    <w:rsid w:val="00725EAE"/>
    <w:rsid w:val="007272F1"/>
    <w:rsid w:val="00727B97"/>
    <w:rsid w:val="00727BF4"/>
    <w:rsid w:val="007315E1"/>
    <w:rsid w:val="00733565"/>
    <w:rsid w:val="00734F56"/>
    <w:rsid w:val="00735192"/>
    <w:rsid w:val="0073715F"/>
    <w:rsid w:val="00737EE8"/>
    <w:rsid w:val="007406E9"/>
    <w:rsid w:val="00740B2C"/>
    <w:rsid w:val="007421EC"/>
    <w:rsid w:val="00742809"/>
    <w:rsid w:val="00742F74"/>
    <w:rsid w:val="00744780"/>
    <w:rsid w:val="00746590"/>
    <w:rsid w:val="007502E2"/>
    <w:rsid w:val="00750904"/>
    <w:rsid w:val="00752411"/>
    <w:rsid w:val="00752FED"/>
    <w:rsid w:val="007541BE"/>
    <w:rsid w:val="007544C0"/>
    <w:rsid w:val="00754DB7"/>
    <w:rsid w:val="00755A3A"/>
    <w:rsid w:val="007622DB"/>
    <w:rsid w:val="00763B33"/>
    <w:rsid w:val="00764F3B"/>
    <w:rsid w:val="00765CA9"/>
    <w:rsid w:val="00766ED4"/>
    <w:rsid w:val="00767B22"/>
    <w:rsid w:val="00767CEE"/>
    <w:rsid w:val="0077000F"/>
    <w:rsid w:val="0077041C"/>
    <w:rsid w:val="00772A46"/>
    <w:rsid w:val="00772C0A"/>
    <w:rsid w:val="007743D2"/>
    <w:rsid w:val="00774A4D"/>
    <w:rsid w:val="007770E4"/>
    <w:rsid w:val="007831BE"/>
    <w:rsid w:val="0078357F"/>
    <w:rsid w:val="00785113"/>
    <w:rsid w:val="007869AE"/>
    <w:rsid w:val="00787444"/>
    <w:rsid w:val="00790020"/>
    <w:rsid w:val="007900ED"/>
    <w:rsid w:val="0079120B"/>
    <w:rsid w:val="007917FE"/>
    <w:rsid w:val="00791B07"/>
    <w:rsid w:val="00791EA2"/>
    <w:rsid w:val="007927C8"/>
    <w:rsid w:val="007937A3"/>
    <w:rsid w:val="007955C2"/>
    <w:rsid w:val="0079562F"/>
    <w:rsid w:val="00797440"/>
    <w:rsid w:val="007A0B68"/>
    <w:rsid w:val="007A0EAE"/>
    <w:rsid w:val="007A21F2"/>
    <w:rsid w:val="007A227B"/>
    <w:rsid w:val="007A45AE"/>
    <w:rsid w:val="007A5581"/>
    <w:rsid w:val="007A60F0"/>
    <w:rsid w:val="007B1D1D"/>
    <w:rsid w:val="007B3629"/>
    <w:rsid w:val="007B3C2C"/>
    <w:rsid w:val="007B3FCB"/>
    <w:rsid w:val="007B5CB7"/>
    <w:rsid w:val="007B6A48"/>
    <w:rsid w:val="007B6DDA"/>
    <w:rsid w:val="007B7E1C"/>
    <w:rsid w:val="007B7E44"/>
    <w:rsid w:val="007C03A1"/>
    <w:rsid w:val="007C0831"/>
    <w:rsid w:val="007C1F2F"/>
    <w:rsid w:val="007C2ACA"/>
    <w:rsid w:val="007C2B76"/>
    <w:rsid w:val="007C4696"/>
    <w:rsid w:val="007C5EC3"/>
    <w:rsid w:val="007C640E"/>
    <w:rsid w:val="007C73AA"/>
    <w:rsid w:val="007D500F"/>
    <w:rsid w:val="007D5EF6"/>
    <w:rsid w:val="007D620A"/>
    <w:rsid w:val="007D7A7F"/>
    <w:rsid w:val="007E0F5E"/>
    <w:rsid w:val="007E158F"/>
    <w:rsid w:val="007E1DA3"/>
    <w:rsid w:val="007E2B87"/>
    <w:rsid w:val="007E303B"/>
    <w:rsid w:val="007E40AB"/>
    <w:rsid w:val="007E455E"/>
    <w:rsid w:val="007E4D87"/>
    <w:rsid w:val="007E7CA4"/>
    <w:rsid w:val="007F0FDD"/>
    <w:rsid w:val="007F136E"/>
    <w:rsid w:val="007F1556"/>
    <w:rsid w:val="007F1799"/>
    <w:rsid w:val="007F2475"/>
    <w:rsid w:val="007F3293"/>
    <w:rsid w:val="007F3805"/>
    <w:rsid w:val="007F514F"/>
    <w:rsid w:val="007F547C"/>
    <w:rsid w:val="007F668D"/>
    <w:rsid w:val="007F6B2D"/>
    <w:rsid w:val="007F7848"/>
    <w:rsid w:val="00800532"/>
    <w:rsid w:val="00800C01"/>
    <w:rsid w:val="00800D2B"/>
    <w:rsid w:val="00801656"/>
    <w:rsid w:val="008019B1"/>
    <w:rsid w:val="008023D5"/>
    <w:rsid w:val="00803572"/>
    <w:rsid w:val="00805692"/>
    <w:rsid w:val="00807E68"/>
    <w:rsid w:val="008107D9"/>
    <w:rsid w:val="00810B83"/>
    <w:rsid w:val="00811FE0"/>
    <w:rsid w:val="008120D7"/>
    <w:rsid w:val="00812475"/>
    <w:rsid w:val="00812CF3"/>
    <w:rsid w:val="00813742"/>
    <w:rsid w:val="00813BDF"/>
    <w:rsid w:val="00815DCC"/>
    <w:rsid w:val="008167D1"/>
    <w:rsid w:val="00820C2E"/>
    <w:rsid w:val="00820CBE"/>
    <w:rsid w:val="00820DA2"/>
    <w:rsid w:val="00821800"/>
    <w:rsid w:val="008224D8"/>
    <w:rsid w:val="00822AD0"/>
    <w:rsid w:val="00824988"/>
    <w:rsid w:val="00825DFC"/>
    <w:rsid w:val="008279A3"/>
    <w:rsid w:val="00830BEB"/>
    <w:rsid w:val="00832B7D"/>
    <w:rsid w:val="00834C2B"/>
    <w:rsid w:val="00836FF8"/>
    <w:rsid w:val="00837859"/>
    <w:rsid w:val="00837924"/>
    <w:rsid w:val="00837C98"/>
    <w:rsid w:val="0084026F"/>
    <w:rsid w:val="00841353"/>
    <w:rsid w:val="00841E06"/>
    <w:rsid w:val="00842A19"/>
    <w:rsid w:val="00845679"/>
    <w:rsid w:val="00845EC1"/>
    <w:rsid w:val="00845FC0"/>
    <w:rsid w:val="00852134"/>
    <w:rsid w:val="008532BD"/>
    <w:rsid w:val="00853671"/>
    <w:rsid w:val="0085381A"/>
    <w:rsid w:val="00853ADE"/>
    <w:rsid w:val="008549AB"/>
    <w:rsid w:val="00855162"/>
    <w:rsid w:val="00855D56"/>
    <w:rsid w:val="008573E6"/>
    <w:rsid w:val="00857C90"/>
    <w:rsid w:val="00860ECA"/>
    <w:rsid w:val="00861D79"/>
    <w:rsid w:val="00861ECA"/>
    <w:rsid w:val="008628C8"/>
    <w:rsid w:val="00863A62"/>
    <w:rsid w:val="008646E3"/>
    <w:rsid w:val="0086508D"/>
    <w:rsid w:val="0086523D"/>
    <w:rsid w:val="008653FD"/>
    <w:rsid w:val="008656A6"/>
    <w:rsid w:val="00866E0E"/>
    <w:rsid w:val="008671C0"/>
    <w:rsid w:val="00867A62"/>
    <w:rsid w:val="00870B10"/>
    <w:rsid w:val="00870C59"/>
    <w:rsid w:val="008744AA"/>
    <w:rsid w:val="00875D5F"/>
    <w:rsid w:val="00876986"/>
    <w:rsid w:val="00876E03"/>
    <w:rsid w:val="00877B5F"/>
    <w:rsid w:val="0088291F"/>
    <w:rsid w:val="00883B3F"/>
    <w:rsid w:val="008855C6"/>
    <w:rsid w:val="00886D1D"/>
    <w:rsid w:val="00886EAD"/>
    <w:rsid w:val="00887076"/>
    <w:rsid w:val="00887DB7"/>
    <w:rsid w:val="00890B11"/>
    <w:rsid w:val="008917A6"/>
    <w:rsid w:val="008925A6"/>
    <w:rsid w:val="00893D25"/>
    <w:rsid w:val="00894007"/>
    <w:rsid w:val="0089467A"/>
    <w:rsid w:val="008955DC"/>
    <w:rsid w:val="00895746"/>
    <w:rsid w:val="00895A2D"/>
    <w:rsid w:val="00895C55"/>
    <w:rsid w:val="00896747"/>
    <w:rsid w:val="00896977"/>
    <w:rsid w:val="0089752C"/>
    <w:rsid w:val="00897903"/>
    <w:rsid w:val="00897DB9"/>
    <w:rsid w:val="00897F65"/>
    <w:rsid w:val="008A1C3C"/>
    <w:rsid w:val="008A2B4D"/>
    <w:rsid w:val="008A3D63"/>
    <w:rsid w:val="008A6648"/>
    <w:rsid w:val="008A6B99"/>
    <w:rsid w:val="008A7675"/>
    <w:rsid w:val="008A7A7D"/>
    <w:rsid w:val="008B1DB7"/>
    <w:rsid w:val="008B1DE5"/>
    <w:rsid w:val="008B3B9A"/>
    <w:rsid w:val="008B5065"/>
    <w:rsid w:val="008B58F6"/>
    <w:rsid w:val="008B687D"/>
    <w:rsid w:val="008B6C4F"/>
    <w:rsid w:val="008B6D44"/>
    <w:rsid w:val="008B784D"/>
    <w:rsid w:val="008B7C14"/>
    <w:rsid w:val="008C16CC"/>
    <w:rsid w:val="008C603D"/>
    <w:rsid w:val="008C7E00"/>
    <w:rsid w:val="008D0F43"/>
    <w:rsid w:val="008D170E"/>
    <w:rsid w:val="008D30B1"/>
    <w:rsid w:val="008D379F"/>
    <w:rsid w:val="008D49E3"/>
    <w:rsid w:val="008D5DCA"/>
    <w:rsid w:val="008D64A0"/>
    <w:rsid w:val="008D661A"/>
    <w:rsid w:val="008D6998"/>
    <w:rsid w:val="008D6B3A"/>
    <w:rsid w:val="008D79CD"/>
    <w:rsid w:val="008E05EF"/>
    <w:rsid w:val="008E1A9C"/>
    <w:rsid w:val="008E22D7"/>
    <w:rsid w:val="008E675F"/>
    <w:rsid w:val="008E78DC"/>
    <w:rsid w:val="008E795A"/>
    <w:rsid w:val="008F00ED"/>
    <w:rsid w:val="008F04F1"/>
    <w:rsid w:val="008F1371"/>
    <w:rsid w:val="008F200B"/>
    <w:rsid w:val="008F22F9"/>
    <w:rsid w:val="008F2CB4"/>
    <w:rsid w:val="008F2E02"/>
    <w:rsid w:val="008F3995"/>
    <w:rsid w:val="008F39B7"/>
    <w:rsid w:val="008F47CD"/>
    <w:rsid w:val="008F493D"/>
    <w:rsid w:val="008F4EFD"/>
    <w:rsid w:val="008F4FE3"/>
    <w:rsid w:val="008F5C31"/>
    <w:rsid w:val="00901A4B"/>
    <w:rsid w:val="00901A9E"/>
    <w:rsid w:val="00902193"/>
    <w:rsid w:val="009039BE"/>
    <w:rsid w:val="00904071"/>
    <w:rsid w:val="009041DD"/>
    <w:rsid w:val="00904398"/>
    <w:rsid w:val="009057BE"/>
    <w:rsid w:val="00905E34"/>
    <w:rsid w:val="00906A63"/>
    <w:rsid w:val="00907371"/>
    <w:rsid w:val="009076E7"/>
    <w:rsid w:val="009115ED"/>
    <w:rsid w:val="009117B7"/>
    <w:rsid w:val="009119DF"/>
    <w:rsid w:val="00911DF7"/>
    <w:rsid w:val="009127E9"/>
    <w:rsid w:val="00913E21"/>
    <w:rsid w:val="009142AE"/>
    <w:rsid w:val="00916E99"/>
    <w:rsid w:val="009177A6"/>
    <w:rsid w:val="00920371"/>
    <w:rsid w:val="00920994"/>
    <w:rsid w:val="00920D08"/>
    <w:rsid w:val="009219FD"/>
    <w:rsid w:val="009235F8"/>
    <w:rsid w:val="00923698"/>
    <w:rsid w:val="00923FCB"/>
    <w:rsid w:val="009250FF"/>
    <w:rsid w:val="00925484"/>
    <w:rsid w:val="00931E18"/>
    <w:rsid w:val="00935041"/>
    <w:rsid w:val="0093543D"/>
    <w:rsid w:val="00935777"/>
    <w:rsid w:val="00935929"/>
    <w:rsid w:val="00935BE1"/>
    <w:rsid w:val="00936028"/>
    <w:rsid w:val="009362D6"/>
    <w:rsid w:val="0093664E"/>
    <w:rsid w:val="00936949"/>
    <w:rsid w:val="00937300"/>
    <w:rsid w:val="00940FFC"/>
    <w:rsid w:val="00942330"/>
    <w:rsid w:val="009429C5"/>
    <w:rsid w:val="0094319A"/>
    <w:rsid w:val="00952019"/>
    <w:rsid w:val="00952D1F"/>
    <w:rsid w:val="00952F2E"/>
    <w:rsid w:val="00956506"/>
    <w:rsid w:val="00957143"/>
    <w:rsid w:val="00957955"/>
    <w:rsid w:val="00960511"/>
    <w:rsid w:val="00961087"/>
    <w:rsid w:val="00961F89"/>
    <w:rsid w:val="009623CD"/>
    <w:rsid w:val="00962477"/>
    <w:rsid w:val="00962772"/>
    <w:rsid w:val="0096431B"/>
    <w:rsid w:val="009649CC"/>
    <w:rsid w:val="009653B2"/>
    <w:rsid w:val="009658BA"/>
    <w:rsid w:val="00970397"/>
    <w:rsid w:val="00970492"/>
    <w:rsid w:val="00972015"/>
    <w:rsid w:val="009723A8"/>
    <w:rsid w:val="009733B2"/>
    <w:rsid w:val="00973C84"/>
    <w:rsid w:val="009747E1"/>
    <w:rsid w:val="0097486D"/>
    <w:rsid w:val="00975168"/>
    <w:rsid w:val="00976CBA"/>
    <w:rsid w:val="00977090"/>
    <w:rsid w:val="009801CF"/>
    <w:rsid w:val="00980B19"/>
    <w:rsid w:val="00982FA5"/>
    <w:rsid w:val="00983E65"/>
    <w:rsid w:val="00984418"/>
    <w:rsid w:val="00984F6E"/>
    <w:rsid w:val="00986311"/>
    <w:rsid w:val="009869E4"/>
    <w:rsid w:val="0099013B"/>
    <w:rsid w:val="009906BC"/>
    <w:rsid w:val="00990789"/>
    <w:rsid w:val="009935DA"/>
    <w:rsid w:val="009957A3"/>
    <w:rsid w:val="009967BD"/>
    <w:rsid w:val="0099784F"/>
    <w:rsid w:val="009A433E"/>
    <w:rsid w:val="009A4B2A"/>
    <w:rsid w:val="009A50C3"/>
    <w:rsid w:val="009A6A61"/>
    <w:rsid w:val="009A6B9D"/>
    <w:rsid w:val="009A6D71"/>
    <w:rsid w:val="009A70DC"/>
    <w:rsid w:val="009B0327"/>
    <w:rsid w:val="009B0555"/>
    <w:rsid w:val="009B1DB9"/>
    <w:rsid w:val="009B38FA"/>
    <w:rsid w:val="009B5051"/>
    <w:rsid w:val="009B5071"/>
    <w:rsid w:val="009B57F3"/>
    <w:rsid w:val="009B5804"/>
    <w:rsid w:val="009B6F9A"/>
    <w:rsid w:val="009C07EC"/>
    <w:rsid w:val="009C092E"/>
    <w:rsid w:val="009C0AED"/>
    <w:rsid w:val="009C1C1E"/>
    <w:rsid w:val="009C20E7"/>
    <w:rsid w:val="009C23D7"/>
    <w:rsid w:val="009C2AF3"/>
    <w:rsid w:val="009C2F94"/>
    <w:rsid w:val="009C32AD"/>
    <w:rsid w:val="009C3EEA"/>
    <w:rsid w:val="009C3F84"/>
    <w:rsid w:val="009C40BF"/>
    <w:rsid w:val="009C4A1E"/>
    <w:rsid w:val="009C538A"/>
    <w:rsid w:val="009C5A4F"/>
    <w:rsid w:val="009C5B5C"/>
    <w:rsid w:val="009C5DCB"/>
    <w:rsid w:val="009C6F3A"/>
    <w:rsid w:val="009C7020"/>
    <w:rsid w:val="009C7923"/>
    <w:rsid w:val="009C7DFD"/>
    <w:rsid w:val="009D0014"/>
    <w:rsid w:val="009D1786"/>
    <w:rsid w:val="009D313C"/>
    <w:rsid w:val="009D3916"/>
    <w:rsid w:val="009D4613"/>
    <w:rsid w:val="009D4837"/>
    <w:rsid w:val="009D4B97"/>
    <w:rsid w:val="009D5ED6"/>
    <w:rsid w:val="009D7242"/>
    <w:rsid w:val="009E122F"/>
    <w:rsid w:val="009E280A"/>
    <w:rsid w:val="009E3EF9"/>
    <w:rsid w:val="009E63DD"/>
    <w:rsid w:val="009E6587"/>
    <w:rsid w:val="009E70C6"/>
    <w:rsid w:val="009F0EC1"/>
    <w:rsid w:val="009F5009"/>
    <w:rsid w:val="009F52DD"/>
    <w:rsid w:val="009F5520"/>
    <w:rsid w:val="009F5C7C"/>
    <w:rsid w:val="009F6D0E"/>
    <w:rsid w:val="009F6F26"/>
    <w:rsid w:val="009F6FE6"/>
    <w:rsid w:val="009F6FF2"/>
    <w:rsid w:val="00A05E1A"/>
    <w:rsid w:val="00A06311"/>
    <w:rsid w:val="00A06E99"/>
    <w:rsid w:val="00A078B2"/>
    <w:rsid w:val="00A07B16"/>
    <w:rsid w:val="00A10411"/>
    <w:rsid w:val="00A10C65"/>
    <w:rsid w:val="00A14572"/>
    <w:rsid w:val="00A1594F"/>
    <w:rsid w:val="00A16A94"/>
    <w:rsid w:val="00A16BDF"/>
    <w:rsid w:val="00A16D30"/>
    <w:rsid w:val="00A17045"/>
    <w:rsid w:val="00A205A7"/>
    <w:rsid w:val="00A2086B"/>
    <w:rsid w:val="00A21394"/>
    <w:rsid w:val="00A21559"/>
    <w:rsid w:val="00A24426"/>
    <w:rsid w:val="00A26ACD"/>
    <w:rsid w:val="00A26AF2"/>
    <w:rsid w:val="00A26E94"/>
    <w:rsid w:val="00A27AD4"/>
    <w:rsid w:val="00A3071E"/>
    <w:rsid w:val="00A30B76"/>
    <w:rsid w:val="00A30CD6"/>
    <w:rsid w:val="00A3117F"/>
    <w:rsid w:val="00A314B4"/>
    <w:rsid w:val="00A32916"/>
    <w:rsid w:val="00A330D7"/>
    <w:rsid w:val="00A344DD"/>
    <w:rsid w:val="00A34F5E"/>
    <w:rsid w:val="00A366F0"/>
    <w:rsid w:val="00A37C53"/>
    <w:rsid w:val="00A403EF"/>
    <w:rsid w:val="00A40A68"/>
    <w:rsid w:val="00A43FFF"/>
    <w:rsid w:val="00A45E0F"/>
    <w:rsid w:val="00A46B39"/>
    <w:rsid w:val="00A46C24"/>
    <w:rsid w:val="00A46E00"/>
    <w:rsid w:val="00A47246"/>
    <w:rsid w:val="00A50CEA"/>
    <w:rsid w:val="00A513DF"/>
    <w:rsid w:val="00A51C2F"/>
    <w:rsid w:val="00A52A12"/>
    <w:rsid w:val="00A5339E"/>
    <w:rsid w:val="00A55BC1"/>
    <w:rsid w:val="00A57F0F"/>
    <w:rsid w:val="00A60096"/>
    <w:rsid w:val="00A6297E"/>
    <w:rsid w:val="00A62F7D"/>
    <w:rsid w:val="00A6457C"/>
    <w:rsid w:val="00A64B45"/>
    <w:rsid w:val="00A679C7"/>
    <w:rsid w:val="00A701EC"/>
    <w:rsid w:val="00A70FE6"/>
    <w:rsid w:val="00A71D06"/>
    <w:rsid w:val="00A73A0A"/>
    <w:rsid w:val="00A75898"/>
    <w:rsid w:val="00A77502"/>
    <w:rsid w:val="00A77575"/>
    <w:rsid w:val="00A7757D"/>
    <w:rsid w:val="00A819F0"/>
    <w:rsid w:val="00A82BC9"/>
    <w:rsid w:val="00A8395B"/>
    <w:rsid w:val="00A83A9F"/>
    <w:rsid w:val="00A8431D"/>
    <w:rsid w:val="00A8790E"/>
    <w:rsid w:val="00A87BF2"/>
    <w:rsid w:val="00A90575"/>
    <w:rsid w:val="00A90EA1"/>
    <w:rsid w:val="00A91528"/>
    <w:rsid w:val="00A91EB5"/>
    <w:rsid w:val="00A931A5"/>
    <w:rsid w:val="00A936B1"/>
    <w:rsid w:val="00A94B98"/>
    <w:rsid w:val="00A95B48"/>
    <w:rsid w:val="00A9613C"/>
    <w:rsid w:val="00A97F92"/>
    <w:rsid w:val="00AA012E"/>
    <w:rsid w:val="00AA16C3"/>
    <w:rsid w:val="00AA25B3"/>
    <w:rsid w:val="00AA321B"/>
    <w:rsid w:val="00AA3DD9"/>
    <w:rsid w:val="00AA69C6"/>
    <w:rsid w:val="00AA6B2C"/>
    <w:rsid w:val="00AA734F"/>
    <w:rsid w:val="00AB0210"/>
    <w:rsid w:val="00AB20CE"/>
    <w:rsid w:val="00AB388B"/>
    <w:rsid w:val="00AB3E58"/>
    <w:rsid w:val="00AB4B23"/>
    <w:rsid w:val="00AB57A1"/>
    <w:rsid w:val="00AB59FA"/>
    <w:rsid w:val="00AB6918"/>
    <w:rsid w:val="00AB79B7"/>
    <w:rsid w:val="00AB7C5F"/>
    <w:rsid w:val="00AC13DA"/>
    <w:rsid w:val="00AC1501"/>
    <w:rsid w:val="00AC3A11"/>
    <w:rsid w:val="00AC5729"/>
    <w:rsid w:val="00AC58F9"/>
    <w:rsid w:val="00AC5A8C"/>
    <w:rsid w:val="00AC5AE0"/>
    <w:rsid w:val="00AC5C70"/>
    <w:rsid w:val="00AC6D43"/>
    <w:rsid w:val="00AD075B"/>
    <w:rsid w:val="00AD11BC"/>
    <w:rsid w:val="00AD26E7"/>
    <w:rsid w:val="00AD3331"/>
    <w:rsid w:val="00AD33F1"/>
    <w:rsid w:val="00AD3BFD"/>
    <w:rsid w:val="00AD479B"/>
    <w:rsid w:val="00AD4BCD"/>
    <w:rsid w:val="00AD77FC"/>
    <w:rsid w:val="00AE094C"/>
    <w:rsid w:val="00AE16AE"/>
    <w:rsid w:val="00AE1B9A"/>
    <w:rsid w:val="00AE1D85"/>
    <w:rsid w:val="00AE2A15"/>
    <w:rsid w:val="00AE2B44"/>
    <w:rsid w:val="00AE38F0"/>
    <w:rsid w:val="00AE40A0"/>
    <w:rsid w:val="00AE4435"/>
    <w:rsid w:val="00AE4B74"/>
    <w:rsid w:val="00AF1482"/>
    <w:rsid w:val="00AF1784"/>
    <w:rsid w:val="00AF3BF3"/>
    <w:rsid w:val="00AF6866"/>
    <w:rsid w:val="00AF6FC3"/>
    <w:rsid w:val="00B0028C"/>
    <w:rsid w:val="00B01E41"/>
    <w:rsid w:val="00B03141"/>
    <w:rsid w:val="00B03A66"/>
    <w:rsid w:val="00B05B82"/>
    <w:rsid w:val="00B10C89"/>
    <w:rsid w:val="00B11504"/>
    <w:rsid w:val="00B12500"/>
    <w:rsid w:val="00B12C1C"/>
    <w:rsid w:val="00B15C72"/>
    <w:rsid w:val="00B160E4"/>
    <w:rsid w:val="00B17B3C"/>
    <w:rsid w:val="00B20094"/>
    <w:rsid w:val="00B20EDD"/>
    <w:rsid w:val="00B22377"/>
    <w:rsid w:val="00B233D5"/>
    <w:rsid w:val="00B23C50"/>
    <w:rsid w:val="00B24E17"/>
    <w:rsid w:val="00B25F4F"/>
    <w:rsid w:val="00B263FD"/>
    <w:rsid w:val="00B26720"/>
    <w:rsid w:val="00B2794D"/>
    <w:rsid w:val="00B301CE"/>
    <w:rsid w:val="00B34888"/>
    <w:rsid w:val="00B35F71"/>
    <w:rsid w:val="00B367AE"/>
    <w:rsid w:val="00B36D4A"/>
    <w:rsid w:val="00B37172"/>
    <w:rsid w:val="00B401CD"/>
    <w:rsid w:val="00B41C25"/>
    <w:rsid w:val="00B41CBB"/>
    <w:rsid w:val="00B42165"/>
    <w:rsid w:val="00B4284E"/>
    <w:rsid w:val="00B43537"/>
    <w:rsid w:val="00B45486"/>
    <w:rsid w:val="00B456C0"/>
    <w:rsid w:val="00B45872"/>
    <w:rsid w:val="00B46552"/>
    <w:rsid w:val="00B46632"/>
    <w:rsid w:val="00B5313F"/>
    <w:rsid w:val="00B534F5"/>
    <w:rsid w:val="00B53C94"/>
    <w:rsid w:val="00B5439B"/>
    <w:rsid w:val="00B546CA"/>
    <w:rsid w:val="00B54CFF"/>
    <w:rsid w:val="00B55FA6"/>
    <w:rsid w:val="00B5689E"/>
    <w:rsid w:val="00B56F35"/>
    <w:rsid w:val="00B57004"/>
    <w:rsid w:val="00B572C6"/>
    <w:rsid w:val="00B60B19"/>
    <w:rsid w:val="00B61609"/>
    <w:rsid w:val="00B618DE"/>
    <w:rsid w:val="00B6336D"/>
    <w:rsid w:val="00B636FC"/>
    <w:rsid w:val="00B64D06"/>
    <w:rsid w:val="00B65F21"/>
    <w:rsid w:val="00B65F96"/>
    <w:rsid w:val="00B663A6"/>
    <w:rsid w:val="00B66B9B"/>
    <w:rsid w:val="00B66D87"/>
    <w:rsid w:val="00B66EEB"/>
    <w:rsid w:val="00B677BB"/>
    <w:rsid w:val="00B67869"/>
    <w:rsid w:val="00B67967"/>
    <w:rsid w:val="00B7087D"/>
    <w:rsid w:val="00B7241A"/>
    <w:rsid w:val="00B72D3B"/>
    <w:rsid w:val="00B73516"/>
    <w:rsid w:val="00B744A9"/>
    <w:rsid w:val="00B80E8A"/>
    <w:rsid w:val="00B820CE"/>
    <w:rsid w:val="00B8210F"/>
    <w:rsid w:val="00B825B4"/>
    <w:rsid w:val="00B842E0"/>
    <w:rsid w:val="00B846A3"/>
    <w:rsid w:val="00B90490"/>
    <w:rsid w:val="00B91889"/>
    <w:rsid w:val="00B91FDC"/>
    <w:rsid w:val="00B9200D"/>
    <w:rsid w:val="00B92839"/>
    <w:rsid w:val="00B9302E"/>
    <w:rsid w:val="00B934DD"/>
    <w:rsid w:val="00B94B4E"/>
    <w:rsid w:val="00B94CB2"/>
    <w:rsid w:val="00B97D93"/>
    <w:rsid w:val="00BA0781"/>
    <w:rsid w:val="00BA0B9F"/>
    <w:rsid w:val="00BA0FE8"/>
    <w:rsid w:val="00BA17DA"/>
    <w:rsid w:val="00BA186B"/>
    <w:rsid w:val="00BA1879"/>
    <w:rsid w:val="00BA1913"/>
    <w:rsid w:val="00BA2BA3"/>
    <w:rsid w:val="00BA31C2"/>
    <w:rsid w:val="00BA350A"/>
    <w:rsid w:val="00BA37ED"/>
    <w:rsid w:val="00BA3D74"/>
    <w:rsid w:val="00BA4608"/>
    <w:rsid w:val="00BA524F"/>
    <w:rsid w:val="00BA5D57"/>
    <w:rsid w:val="00BA5FB8"/>
    <w:rsid w:val="00BA664F"/>
    <w:rsid w:val="00BA76A8"/>
    <w:rsid w:val="00BB0055"/>
    <w:rsid w:val="00BB096A"/>
    <w:rsid w:val="00BB0F88"/>
    <w:rsid w:val="00BB1296"/>
    <w:rsid w:val="00BB12E8"/>
    <w:rsid w:val="00BB157E"/>
    <w:rsid w:val="00BB28A4"/>
    <w:rsid w:val="00BB2A1F"/>
    <w:rsid w:val="00BB3015"/>
    <w:rsid w:val="00BB44EF"/>
    <w:rsid w:val="00BB523A"/>
    <w:rsid w:val="00BB54BF"/>
    <w:rsid w:val="00BC0796"/>
    <w:rsid w:val="00BC178E"/>
    <w:rsid w:val="00BC2A6E"/>
    <w:rsid w:val="00BC2B4D"/>
    <w:rsid w:val="00BC2B5E"/>
    <w:rsid w:val="00BC2E42"/>
    <w:rsid w:val="00BC5EE9"/>
    <w:rsid w:val="00BC668B"/>
    <w:rsid w:val="00BC68BF"/>
    <w:rsid w:val="00BD053D"/>
    <w:rsid w:val="00BD138C"/>
    <w:rsid w:val="00BD1947"/>
    <w:rsid w:val="00BD21DC"/>
    <w:rsid w:val="00BD2A7A"/>
    <w:rsid w:val="00BD33EA"/>
    <w:rsid w:val="00BD35B8"/>
    <w:rsid w:val="00BD417B"/>
    <w:rsid w:val="00BD43C0"/>
    <w:rsid w:val="00BD46CE"/>
    <w:rsid w:val="00BD4C87"/>
    <w:rsid w:val="00BD4F6F"/>
    <w:rsid w:val="00BD7705"/>
    <w:rsid w:val="00BE021E"/>
    <w:rsid w:val="00BE13F3"/>
    <w:rsid w:val="00BE1F3C"/>
    <w:rsid w:val="00BE2A90"/>
    <w:rsid w:val="00BE2B37"/>
    <w:rsid w:val="00BE3017"/>
    <w:rsid w:val="00BE3125"/>
    <w:rsid w:val="00BE31F0"/>
    <w:rsid w:val="00BE4DD5"/>
    <w:rsid w:val="00BE60DD"/>
    <w:rsid w:val="00BE6E68"/>
    <w:rsid w:val="00BE78BE"/>
    <w:rsid w:val="00BF1240"/>
    <w:rsid w:val="00BF3550"/>
    <w:rsid w:val="00BF42B7"/>
    <w:rsid w:val="00BF4B7C"/>
    <w:rsid w:val="00BF605C"/>
    <w:rsid w:val="00C02D96"/>
    <w:rsid w:val="00C040FD"/>
    <w:rsid w:val="00C05971"/>
    <w:rsid w:val="00C05BB0"/>
    <w:rsid w:val="00C05E28"/>
    <w:rsid w:val="00C060E6"/>
    <w:rsid w:val="00C0697D"/>
    <w:rsid w:val="00C10BE4"/>
    <w:rsid w:val="00C10F33"/>
    <w:rsid w:val="00C11482"/>
    <w:rsid w:val="00C11B45"/>
    <w:rsid w:val="00C12F27"/>
    <w:rsid w:val="00C13420"/>
    <w:rsid w:val="00C1380D"/>
    <w:rsid w:val="00C1472A"/>
    <w:rsid w:val="00C1572A"/>
    <w:rsid w:val="00C16E40"/>
    <w:rsid w:val="00C17BE1"/>
    <w:rsid w:val="00C20FB8"/>
    <w:rsid w:val="00C2432D"/>
    <w:rsid w:val="00C24E85"/>
    <w:rsid w:val="00C258BE"/>
    <w:rsid w:val="00C26CBE"/>
    <w:rsid w:val="00C27C5B"/>
    <w:rsid w:val="00C3139E"/>
    <w:rsid w:val="00C318E8"/>
    <w:rsid w:val="00C324CA"/>
    <w:rsid w:val="00C33D5D"/>
    <w:rsid w:val="00C34A80"/>
    <w:rsid w:val="00C34AF6"/>
    <w:rsid w:val="00C35CF0"/>
    <w:rsid w:val="00C35E29"/>
    <w:rsid w:val="00C368AE"/>
    <w:rsid w:val="00C369EF"/>
    <w:rsid w:val="00C37728"/>
    <w:rsid w:val="00C37FD8"/>
    <w:rsid w:val="00C4017A"/>
    <w:rsid w:val="00C40D0D"/>
    <w:rsid w:val="00C4256A"/>
    <w:rsid w:val="00C47104"/>
    <w:rsid w:val="00C47B1B"/>
    <w:rsid w:val="00C47F20"/>
    <w:rsid w:val="00C51740"/>
    <w:rsid w:val="00C51802"/>
    <w:rsid w:val="00C527FA"/>
    <w:rsid w:val="00C52E81"/>
    <w:rsid w:val="00C530E9"/>
    <w:rsid w:val="00C53E9B"/>
    <w:rsid w:val="00C54828"/>
    <w:rsid w:val="00C548FA"/>
    <w:rsid w:val="00C5592A"/>
    <w:rsid w:val="00C600AC"/>
    <w:rsid w:val="00C6026A"/>
    <w:rsid w:val="00C609CF"/>
    <w:rsid w:val="00C6120C"/>
    <w:rsid w:val="00C61900"/>
    <w:rsid w:val="00C62EF2"/>
    <w:rsid w:val="00C636C1"/>
    <w:rsid w:val="00C63FB5"/>
    <w:rsid w:val="00C6611A"/>
    <w:rsid w:val="00C661BC"/>
    <w:rsid w:val="00C67471"/>
    <w:rsid w:val="00C70778"/>
    <w:rsid w:val="00C70B3A"/>
    <w:rsid w:val="00C70BF1"/>
    <w:rsid w:val="00C70FF8"/>
    <w:rsid w:val="00C7388D"/>
    <w:rsid w:val="00C7431A"/>
    <w:rsid w:val="00C7490B"/>
    <w:rsid w:val="00C74A49"/>
    <w:rsid w:val="00C74B2A"/>
    <w:rsid w:val="00C74C4C"/>
    <w:rsid w:val="00C75DC2"/>
    <w:rsid w:val="00C76F2F"/>
    <w:rsid w:val="00C77887"/>
    <w:rsid w:val="00C81BCC"/>
    <w:rsid w:val="00C840BE"/>
    <w:rsid w:val="00C846C5"/>
    <w:rsid w:val="00C9029E"/>
    <w:rsid w:val="00C91CA8"/>
    <w:rsid w:val="00C9380D"/>
    <w:rsid w:val="00C94650"/>
    <w:rsid w:val="00C94FF5"/>
    <w:rsid w:val="00C96511"/>
    <w:rsid w:val="00C9745C"/>
    <w:rsid w:val="00CA0497"/>
    <w:rsid w:val="00CA2309"/>
    <w:rsid w:val="00CA436E"/>
    <w:rsid w:val="00CA4CB2"/>
    <w:rsid w:val="00CA5637"/>
    <w:rsid w:val="00CA5B52"/>
    <w:rsid w:val="00CA5FCA"/>
    <w:rsid w:val="00CA7228"/>
    <w:rsid w:val="00CA7498"/>
    <w:rsid w:val="00CB17CE"/>
    <w:rsid w:val="00CB28DE"/>
    <w:rsid w:val="00CB3FC0"/>
    <w:rsid w:val="00CB457E"/>
    <w:rsid w:val="00CB481C"/>
    <w:rsid w:val="00CB4DF2"/>
    <w:rsid w:val="00CC0593"/>
    <w:rsid w:val="00CC05B6"/>
    <w:rsid w:val="00CC1861"/>
    <w:rsid w:val="00CC1F59"/>
    <w:rsid w:val="00CC1FC0"/>
    <w:rsid w:val="00CC2A48"/>
    <w:rsid w:val="00CC3C45"/>
    <w:rsid w:val="00CC5952"/>
    <w:rsid w:val="00CC5E30"/>
    <w:rsid w:val="00CC74B3"/>
    <w:rsid w:val="00CC77E7"/>
    <w:rsid w:val="00CD07F8"/>
    <w:rsid w:val="00CD0A7B"/>
    <w:rsid w:val="00CD1376"/>
    <w:rsid w:val="00CD18E8"/>
    <w:rsid w:val="00CD3CBE"/>
    <w:rsid w:val="00CD4321"/>
    <w:rsid w:val="00CD5CCD"/>
    <w:rsid w:val="00CD6D58"/>
    <w:rsid w:val="00CE0894"/>
    <w:rsid w:val="00CE3FA7"/>
    <w:rsid w:val="00CE5B1A"/>
    <w:rsid w:val="00CE696F"/>
    <w:rsid w:val="00CE6DDC"/>
    <w:rsid w:val="00CF001C"/>
    <w:rsid w:val="00CF040F"/>
    <w:rsid w:val="00CF080F"/>
    <w:rsid w:val="00CF1BB9"/>
    <w:rsid w:val="00CF54BC"/>
    <w:rsid w:val="00CF5BD2"/>
    <w:rsid w:val="00CF6132"/>
    <w:rsid w:val="00CF6358"/>
    <w:rsid w:val="00CF797D"/>
    <w:rsid w:val="00D0025F"/>
    <w:rsid w:val="00D015EB"/>
    <w:rsid w:val="00D015FA"/>
    <w:rsid w:val="00D01BF9"/>
    <w:rsid w:val="00D0258D"/>
    <w:rsid w:val="00D02AB2"/>
    <w:rsid w:val="00D035D2"/>
    <w:rsid w:val="00D03F85"/>
    <w:rsid w:val="00D04D2B"/>
    <w:rsid w:val="00D07F26"/>
    <w:rsid w:val="00D101CE"/>
    <w:rsid w:val="00D10489"/>
    <w:rsid w:val="00D10A94"/>
    <w:rsid w:val="00D116AE"/>
    <w:rsid w:val="00D12A26"/>
    <w:rsid w:val="00D134D0"/>
    <w:rsid w:val="00D14643"/>
    <w:rsid w:val="00D15527"/>
    <w:rsid w:val="00D15F83"/>
    <w:rsid w:val="00D20672"/>
    <w:rsid w:val="00D2089B"/>
    <w:rsid w:val="00D209E2"/>
    <w:rsid w:val="00D2305B"/>
    <w:rsid w:val="00D25749"/>
    <w:rsid w:val="00D2618D"/>
    <w:rsid w:val="00D30E0C"/>
    <w:rsid w:val="00D31D92"/>
    <w:rsid w:val="00D31FDC"/>
    <w:rsid w:val="00D3283B"/>
    <w:rsid w:val="00D3322F"/>
    <w:rsid w:val="00D33E38"/>
    <w:rsid w:val="00D34D2D"/>
    <w:rsid w:val="00D366B2"/>
    <w:rsid w:val="00D371D3"/>
    <w:rsid w:val="00D40017"/>
    <w:rsid w:val="00D4024F"/>
    <w:rsid w:val="00D405A5"/>
    <w:rsid w:val="00D41524"/>
    <w:rsid w:val="00D41F19"/>
    <w:rsid w:val="00D42786"/>
    <w:rsid w:val="00D434F7"/>
    <w:rsid w:val="00D4373B"/>
    <w:rsid w:val="00D437AE"/>
    <w:rsid w:val="00D439C4"/>
    <w:rsid w:val="00D43A0C"/>
    <w:rsid w:val="00D43EF6"/>
    <w:rsid w:val="00D44F56"/>
    <w:rsid w:val="00D4562B"/>
    <w:rsid w:val="00D45C39"/>
    <w:rsid w:val="00D45EE9"/>
    <w:rsid w:val="00D45FBF"/>
    <w:rsid w:val="00D4718F"/>
    <w:rsid w:val="00D4785A"/>
    <w:rsid w:val="00D4792C"/>
    <w:rsid w:val="00D506B7"/>
    <w:rsid w:val="00D508C0"/>
    <w:rsid w:val="00D511B5"/>
    <w:rsid w:val="00D5187C"/>
    <w:rsid w:val="00D52308"/>
    <w:rsid w:val="00D52365"/>
    <w:rsid w:val="00D537FF"/>
    <w:rsid w:val="00D53E74"/>
    <w:rsid w:val="00D54145"/>
    <w:rsid w:val="00D54A25"/>
    <w:rsid w:val="00D5551A"/>
    <w:rsid w:val="00D5594D"/>
    <w:rsid w:val="00D559FB"/>
    <w:rsid w:val="00D55A44"/>
    <w:rsid w:val="00D55CDA"/>
    <w:rsid w:val="00D5642D"/>
    <w:rsid w:val="00D56572"/>
    <w:rsid w:val="00D57BD6"/>
    <w:rsid w:val="00D57DDB"/>
    <w:rsid w:val="00D61E2D"/>
    <w:rsid w:val="00D63CAF"/>
    <w:rsid w:val="00D64A28"/>
    <w:rsid w:val="00D6711A"/>
    <w:rsid w:val="00D678DF"/>
    <w:rsid w:val="00D7054B"/>
    <w:rsid w:val="00D70F18"/>
    <w:rsid w:val="00D71230"/>
    <w:rsid w:val="00D7148D"/>
    <w:rsid w:val="00D72CCF"/>
    <w:rsid w:val="00D737B8"/>
    <w:rsid w:val="00D740E6"/>
    <w:rsid w:val="00D75E49"/>
    <w:rsid w:val="00D76894"/>
    <w:rsid w:val="00D7723F"/>
    <w:rsid w:val="00D774B9"/>
    <w:rsid w:val="00D776BD"/>
    <w:rsid w:val="00D77A2F"/>
    <w:rsid w:val="00D77DC9"/>
    <w:rsid w:val="00D80574"/>
    <w:rsid w:val="00D816CC"/>
    <w:rsid w:val="00D81758"/>
    <w:rsid w:val="00D81886"/>
    <w:rsid w:val="00D819DB"/>
    <w:rsid w:val="00D81C8A"/>
    <w:rsid w:val="00D82273"/>
    <w:rsid w:val="00D83145"/>
    <w:rsid w:val="00D83669"/>
    <w:rsid w:val="00D83921"/>
    <w:rsid w:val="00D846B3"/>
    <w:rsid w:val="00D84D5D"/>
    <w:rsid w:val="00D85174"/>
    <w:rsid w:val="00D864BD"/>
    <w:rsid w:val="00D86A2F"/>
    <w:rsid w:val="00D87318"/>
    <w:rsid w:val="00D876D8"/>
    <w:rsid w:val="00D92260"/>
    <w:rsid w:val="00D92479"/>
    <w:rsid w:val="00D92562"/>
    <w:rsid w:val="00D92EFA"/>
    <w:rsid w:val="00D948FE"/>
    <w:rsid w:val="00D9665D"/>
    <w:rsid w:val="00DA12A6"/>
    <w:rsid w:val="00DA1F68"/>
    <w:rsid w:val="00DA4964"/>
    <w:rsid w:val="00DA52AD"/>
    <w:rsid w:val="00DA612B"/>
    <w:rsid w:val="00DA6F02"/>
    <w:rsid w:val="00DA72C8"/>
    <w:rsid w:val="00DB1899"/>
    <w:rsid w:val="00DB1A99"/>
    <w:rsid w:val="00DB1B75"/>
    <w:rsid w:val="00DB2533"/>
    <w:rsid w:val="00DB2DEE"/>
    <w:rsid w:val="00DB48C0"/>
    <w:rsid w:val="00DB5944"/>
    <w:rsid w:val="00DB6A2C"/>
    <w:rsid w:val="00DB7389"/>
    <w:rsid w:val="00DB7778"/>
    <w:rsid w:val="00DC1359"/>
    <w:rsid w:val="00DC292F"/>
    <w:rsid w:val="00DC4D79"/>
    <w:rsid w:val="00DC7A9B"/>
    <w:rsid w:val="00DC7E0B"/>
    <w:rsid w:val="00DD007F"/>
    <w:rsid w:val="00DD16C9"/>
    <w:rsid w:val="00DD23DE"/>
    <w:rsid w:val="00DD284F"/>
    <w:rsid w:val="00DD2A84"/>
    <w:rsid w:val="00DD2DC3"/>
    <w:rsid w:val="00DD33C3"/>
    <w:rsid w:val="00DD41A9"/>
    <w:rsid w:val="00DD5CC3"/>
    <w:rsid w:val="00DD6F92"/>
    <w:rsid w:val="00DD758D"/>
    <w:rsid w:val="00DE00BA"/>
    <w:rsid w:val="00DE0FF0"/>
    <w:rsid w:val="00DE12E5"/>
    <w:rsid w:val="00DE12F0"/>
    <w:rsid w:val="00DE1428"/>
    <w:rsid w:val="00DE15A4"/>
    <w:rsid w:val="00DE2631"/>
    <w:rsid w:val="00DE3C06"/>
    <w:rsid w:val="00DE56D7"/>
    <w:rsid w:val="00DE6355"/>
    <w:rsid w:val="00DE7440"/>
    <w:rsid w:val="00DF03C6"/>
    <w:rsid w:val="00DF1F9A"/>
    <w:rsid w:val="00DF2BE5"/>
    <w:rsid w:val="00DF2F3E"/>
    <w:rsid w:val="00DF3F0B"/>
    <w:rsid w:val="00DF5047"/>
    <w:rsid w:val="00DF69ED"/>
    <w:rsid w:val="00DF7095"/>
    <w:rsid w:val="00DF74E9"/>
    <w:rsid w:val="00E005F8"/>
    <w:rsid w:val="00E009D3"/>
    <w:rsid w:val="00E01F13"/>
    <w:rsid w:val="00E02375"/>
    <w:rsid w:val="00E05DE1"/>
    <w:rsid w:val="00E05F44"/>
    <w:rsid w:val="00E060CF"/>
    <w:rsid w:val="00E06DB9"/>
    <w:rsid w:val="00E06E8F"/>
    <w:rsid w:val="00E06FD9"/>
    <w:rsid w:val="00E073DB"/>
    <w:rsid w:val="00E11CD3"/>
    <w:rsid w:val="00E13E8F"/>
    <w:rsid w:val="00E1490E"/>
    <w:rsid w:val="00E14CF5"/>
    <w:rsid w:val="00E14DD4"/>
    <w:rsid w:val="00E14F18"/>
    <w:rsid w:val="00E160D0"/>
    <w:rsid w:val="00E16FF2"/>
    <w:rsid w:val="00E17B26"/>
    <w:rsid w:val="00E17C13"/>
    <w:rsid w:val="00E21994"/>
    <w:rsid w:val="00E22044"/>
    <w:rsid w:val="00E223ED"/>
    <w:rsid w:val="00E237EB"/>
    <w:rsid w:val="00E24D5A"/>
    <w:rsid w:val="00E24E09"/>
    <w:rsid w:val="00E311B1"/>
    <w:rsid w:val="00E3218C"/>
    <w:rsid w:val="00E3293D"/>
    <w:rsid w:val="00E33B96"/>
    <w:rsid w:val="00E35A52"/>
    <w:rsid w:val="00E35DF8"/>
    <w:rsid w:val="00E3614C"/>
    <w:rsid w:val="00E37203"/>
    <w:rsid w:val="00E37EC8"/>
    <w:rsid w:val="00E409CA"/>
    <w:rsid w:val="00E409D3"/>
    <w:rsid w:val="00E40BC8"/>
    <w:rsid w:val="00E41361"/>
    <w:rsid w:val="00E41519"/>
    <w:rsid w:val="00E41BEA"/>
    <w:rsid w:val="00E4322F"/>
    <w:rsid w:val="00E4540E"/>
    <w:rsid w:val="00E462D4"/>
    <w:rsid w:val="00E5086E"/>
    <w:rsid w:val="00E50E46"/>
    <w:rsid w:val="00E511D8"/>
    <w:rsid w:val="00E5208E"/>
    <w:rsid w:val="00E523D3"/>
    <w:rsid w:val="00E52D04"/>
    <w:rsid w:val="00E544F6"/>
    <w:rsid w:val="00E54BF0"/>
    <w:rsid w:val="00E54C5E"/>
    <w:rsid w:val="00E5562E"/>
    <w:rsid w:val="00E5618B"/>
    <w:rsid w:val="00E564F0"/>
    <w:rsid w:val="00E57BE1"/>
    <w:rsid w:val="00E57D37"/>
    <w:rsid w:val="00E6182F"/>
    <w:rsid w:val="00E61F46"/>
    <w:rsid w:val="00E62635"/>
    <w:rsid w:val="00E630D8"/>
    <w:rsid w:val="00E63649"/>
    <w:rsid w:val="00E64A1E"/>
    <w:rsid w:val="00E6541E"/>
    <w:rsid w:val="00E664DA"/>
    <w:rsid w:val="00E6665F"/>
    <w:rsid w:val="00E66719"/>
    <w:rsid w:val="00E66EEB"/>
    <w:rsid w:val="00E66F8D"/>
    <w:rsid w:val="00E67E05"/>
    <w:rsid w:val="00E73636"/>
    <w:rsid w:val="00E74903"/>
    <w:rsid w:val="00E749CC"/>
    <w:rsid w:val="00E74BD0"/>
    <w:rsid w:val="00E754D0"/>
    <w:rsid w:val="00E75694"/>
    <w:rsid w:val="00E75EC4"/>
    <w:rsid w:val="00E767DB"/>
    <w:rsid w:val="00E76820"/>
    <w:rsid w:val="00E76869"/>
    <w:rsid w:val="00E77DF1"/>
    <w:rsid w:val="00E8127A"/>
    <w:rsid w:val="00E812F9"/>
    <w:rsid w:val="00E822B7"/>
    <w:rsid w:val="00E82490"/>
    <w:rsid w:val="00E84FC1"/>
    <w:rsid w:val="00E85A0C"/>
    <w:rsid w:val="00E85FCA"/>
    <w:rsid w:val="00E906C5"/>
    <w:rsid w:val="00E9153F"/>
    <w:rsid w:val="00E9179B"/>
    <w:rsid w:val="00E92213"/>
    <w:rsid w:val="00E93B4D"/>
    <w:rsid w:val="00E93DA9"/>
    <w:rsid w:val="00E93E4D"/>
    <w:rsid w:val="00E9602F"/>
    <w:rsid w:val="00E96AAC"/>
    <w:rsid w:val="00E96F39"/>
    <w:rsid w:val="00E9756B"/>
    <w:rsid w:val="00EA0040"/>
    <w:rsid w:val="00EA0998"/>
    <w:rsid w:val="00EA1B82"/>
    <w:rsid w:val="00EA2EBD"/>
    <w:rsid w:val="00EA38E3"/>
    <w:rsid w:val="00EA4A24"/>
    <w:rsid w:val="00EA51E0"/>
    <w:rsid w:val="00EA543E"/>
    <w:rsid w:val="00EB0468"/>
    <w:rsid w:val="00EB0DA9"/>
    <w:rsid w:val="00EB1AA4"/>
    <w:rsid w:val="00EB21B3"/>
    <w:rsid w:val="00EB4760"/>
    <w:rsid w:val="00EB5DA9"/>
    <w:rsid w:val="00EB6D04"/>
    <w:rsid w:val="00EB6D5F"/>
    <w:rsid w:val="00EC148C"/>
    <w:rsid w:val="00EC1EF3"/>
    <w:rsid w:val="00EC30B8"/>
    <w:rsid w:val="00EC36A5"/>
    <w:rsid w:val="00EC4185"/>
    <w:rsid w:val="00EC4671"/>
    <w:rsid w:val="00EC4FC4"/>
    <w:rsid w:val="00EC5CB8"/>
    <w:rsid w:val="00EC6953"/>
    <w:rsid w:val="00EC7177"/>
    <w:rsid w:val="00EC7D18"/>
    <w:rsid w:val="00ED08AE"/>
    <w:rsid w:val="00ED10E0"/>
    <w:rsid w:val="00ED18BD"/>
    <w:rsid w:val="00ED26F5"/>
    <w:rsid w:val="00ED30B6"/>
    <w:rsid w:val="00ED3124"/>
    <w:rsid w:val="00ED42DF"/>
    <w:rsid w:val="00ED5088"/>
    <w:rsid w:val="00ED56BB"/>
    <w:rsid w:val="00ED5CA6"/>
    <w:rsid w:val="00ED6274"/>
    <w:rsid w:val="00ED6428"/>
    <w:rsid w:val="00ED77DA"/>
    <w:rsid w:val="00EE070B"/>
    <w:rsid w:val="00EE11D7"/>
    <w:rsid w:val="00EE17C0"/>
    <w:rsid w:val="00EE1B49"/>
    <w:rsid w:val="00EE277E"/>
    <w:rsid w:val="00EE290D"/>
    <w:rsid w:val="00EE4626"/>
    <w:rsid w:val="00EE591A"/>
    <w:rsid w:val="00EE5E6C"/>
    <w:rsid w:val="00EE6D72"/>
    <w:rsid w:val="00EE79AD"/>
    <w:rsid w:val="00EF2486"/>
    <w:rsid w:val="00EF2D26"/>
    <w:rsid w:val="00EF2DC0"/>
    <w:rsid w:val="00EF54C2"/>
    <w:rsid w:val="00EF5B86"/>
    <w:rsid w:val="00EF5FD5"/>
    <w:rsid w:val="00EF611A"/>
    <w:rsid w:val="00EF71D0"/>
    <w:rsid w:val="00F01E15"/>
    <w:rsid w:val="00F030E4"/>
    <w:rsid w:val="00F0548C"/>
    <w:rsid w:val="00F0577B"/>
    <w:rsid w:val="00F06ACC"/>
    <w:rsid w:val="00F0714A"/>
    <w:rsid w:val="00F0739C"/>
    <w:rsid w:val="00F10203"/>
    <w:rsid w:val="00F1113D"/>
    <w:rsid w:val="00F129FA"/>
    <w:rsid w:val="00F13361"/>
    <w:rsid w:val="00F14A40"/>
    <w:rsid w:val="00F15E08"/>
    <w:rsid w:val="00F16345"/>
    <w:rsid w:val="00F16716"/>
    <w:rsid w:val="00F16CCB"/>
    <w:rsid w:val="00F17F48"/>
    <w:rsid w:val="00F2042F"/>
    <w:rsid w:val="00F2173A"/>
    <w:rsid w:val="00F21C6C"/>
    <w:rsid w:val="00F23EFE"/>
    <w:rsid w:val="00F24EE9"/>
    <w:rsid w:val="00F307EB"/>
    <w:rsid w:val="00F31466"/>
    <w:rsid w:val="00F31A47"/>
    <w:rsid w:val="00F32082"/>
    <w:rsid w:val="00F32ABC"/>
    <w:rsid w:val="00F3594B"/>
    <w:rsid w:val="00F40713"/>
    <w:rsid w:val="00F41310"/>
    <w:rsid w:val="00F415B1"/>
    <w:rsid w:val="00F41C2F"/>
    <w:rsid w:val="00F44798"/>
    <w:rsid w:val="00F44939"/>
    <w:rsid w:val="00F45792"/>
    <w:rsid w:val="00F45B81"/>
    <w:rsid w:val="00F46F9B"/>
    <w:rsid w:val="00F47030"/>
    <w:rsid w:val="00F50E57"/>
    <w:rsid w:val="00F51D76"/>
    <w:rsid w:val="00F51F35"/>
    <w:rsid w:val="00F54472"/>
    <w:rsid w:val="00F54978"/>
    <w:rsid w:val="00F56265"/>
    <w:rsid w:val="00F562E0"/>
    <w:rsid w:val="00F56F3B"/>
    <w:rsid w:val="00F576FD"/>
    <w:rsid w:val="00F57A39"/>
    <w:rsid w:val="00F60776"/>
    <w:rsid w:val="00F607B5"/>
    <w:rsid w:val="00F62877"/>
    <w:rsid w:val="00F632D0"/>
    <w:rsid w:val="00F63817"/>
    <w:rsid w:val="00F6504A"/>
    <w:rsid w:val="00F6578F"/>
    <w:rsid w:val="00F677C0"/>
    <w:rsid w:val="00F67D9E"/>
    <w:rsid w:val="00F701A0"/>
    <w:rsid w:val="00F70D2A"/>
    <w:rsid w:val="00F71465"/>
    <w:rsid w:val="00F739A5"/>
    <w:rsid w:val="00F74AB5"/>
    <w:rsid w:val="00F74B27"/>
    <w:rsid w:val="00F74CE1"/>
    <w:rsid w:val="00F756F6"/>
    <w:rsid w:val="00F75F49"/>
    <w:rsid w:val="00F7745E"/>
    <w:rsid w:val="00F805F5"/>
    <w:rsid w:val="00F8305B"/>
    <w:rsid w:val="00F83619"/>
    <w:rsid w:val="00F85823"/>
    <w:rsid w:val="00F85D1E"/>
    <w:rsid w:val="00F85D7B"/>
    <w:rsid w:val="00F8651F"/>
    <w:rsid w:val="00F8699B"/>
    <w:rsid w:val="00F86ED8"/>
    <w:rsid w:val="00F87BDF"/>
    <w:rsid w:val="00F90AFF"/>
    <w:rsid w:val="00F91740"/>
    <w:rsid w:val="00F91CA5"/>
    <w:rsid w:val="00F91E43"/>
    <w:rsid w:val="00F93432"/>
    <w:rsid w:val="00F939CD"/>
    <w:rsid w:val="00F95725"/>
    <w:rsid w:val="00F97B53"/>
    <w:rsid w:val="00FA1BB1"/>
    <w:rsid w:val="00FA3C36"/>
    <w:rsid w:val="00FA52A8"/>
    <w:rsid w:val="00FA595E"/>
    <w:rsid w:val="00FA6AEE"/>
    <w:rsid w:val="00FA6E3A"/>
    <w:rsid w:val="00FB00D7"/>
    <w:rsid w:val="00FB033D"/>
    <w:rsid w:val="00FB1151"/>
    <w:rsid w:val="00FB30CD"/>
    <w:rsid w:val="00FB6473"/>
    <w:rsid w:val="00FB70C1"/>
    <w:rsid w:val="00FB7D77"/>
    <w:rsid w:val="00FC000B"/>
    <w:rsid w:val="00FC0BF5"/>
    <w:rsid w:val="00FC124F"/>
    <w:rsid w:val="00FC27EE"/>
    <w:rsid w:val="00FC3815"/>
    <w:rsid w:val="00FC398F"/>
    <w:rsid w:val="00FC3BB8"/>
    <w:rsid w:val="00FC3C40"/>
    <w:rsid w:val="00FC6B6D"/>
    <w:rsid w:val="00FC7CCE"/>
    <w:rsid w:val="00FD05A2"/>
    <w:rsid w:val="00FD0B2D"/>
    <w:rsid w:val="00FD0F53"/>
    <w:rsid w:val="00FD1D2E"/>
    <w:rsid w:val="00FD24AD"/>
    <w:rsid w:val="00FD2692"/>
    <w:rsid w:val="00FD3514"/>
    <w:rsid w:val="00FD47F4"/>
    <w:rsid w:val="00FD4DCF"/>
    <w:rsid w:val="00FD5110"/>
    <w:rsid w:val="00FD51C6"/>
    <w:rsid w:val="00FD7387"/>
    <w:rsid w:val="00FE092F"/>
    <w:rsid w:val="00FE0F9C"/>
    <w:rsid w:val="00FE1C02"/>
    <w:rsid w:val="00FE1FAE"/>
    <w:rsid w:val="00FE2687"/>
    <w:rsid w:val="00FE2FD4"/>
    <w:rsid w:val="00FE4722"/>
    <w:rsid w:val="00FE5B5E"/>
    <w:rsid w:val="00FE5BB9"/>
    <w:rsid w:val="00FE6283"/>
    <w:rsid w:val="00FE6E76"/>
    <w:rsid w:val="00FE72D4"/>
    <w:rsid w:val="00FF0019"/>
    <w:rsid w:val="00FF1D55"/>
    <w:rsid w:val="00FF308C"/>
    <w:rsid w:val="00FF333B"/>
    <w:rsid w:val="00FF3B0E"/>
    <w:rsid w:val="00FF493C"/>
    <w:rsid w:val="00FF4B81"/>
    <w:rsid w:val="00FF4D7E"/>
    <w:rsid w:val="00FF6D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24526"/>
  <w15:docId w15:val="{C5E87EF6-ED7E-4D6C-9132-68C61F751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67CEE"/>
    <w:pPr>
      <w:widowControl w:val="0"/>
      <w:suppressAutoHyphens/>
    </w:pPr>
    <w:rPr>
      <w:sz w:val="24"/>
      <w:szCs w:val="24"/>
      <w:lang w:eastAsia="ar-SA"/>
    </w:rPr>
  </w:style>
  <w:style w:type="paragraph" w:styleId="Nagwek1">
    <w:name w:val="heading 1"/>
    <w:basedOn w:val="Normalny"/>
    <w:next w:val="Normalny"/>
    <w:uiPriority w:val="9"/>
    <w:qFormat/>
    <w:pPr>
      <w:keepNext/>
      <w:spacing w:before="240" w:after="60"/>
      <w:outlineLvl w:val="0"/>
    </w:pPr>
    <w:rPr>
      <w:rFonts w:ascii="Arial" w:hAnsi="Arial"/>
      <w:b/>
      <w:kern w:val="32"/>
      <w:sz w:val="32"/>
      <w:szCs w:val="20"/>
      <w:lang w:val="x-none"/>
    </w:rPr>
  </w:style>
  <w:style w:type="paragraph" w:styleId="Nagwek2">
    <w:name w:val="heading 2"/>
    <w:basedOn w:val="Normalny"/>
    <w:next w:val="Normalny"/>
    <w:qFormat/>
    <w:pPr>
      <w:keepNext/>
      <w:spacing w:before="240" w:after="60"/>
      <w:outlineLvl w:val="1"/>
    </w:pPr>
    <w:rPr>
      <w:rFonts w:ascii="Cambria" w:hAnsi="Cambria"/>
      <w:b/>
      <w:bCs/>
      <w:i/>
      <w:iCs/>
      <w:sz w:val="28"/>
      <w:szCs w:val="28"/>
      <w:lang w:val="x-none"/>
    </w:rPr>
  </w:style>
  <w:style w:type="paragraph" w:styleId="Nagwek3">
    <w:name w:val="heading 3"/>
    <w:basedOn w:val="Normalny"/>
    <w:next w:val="Normalny"/>
    <w:qFormat/>
    <w:pPr>
      <w:keepNext/>
      <w:spacing w:before="240" w:after="60"/>
      <w:outlineLvl w:val="2"/>
    </w:pPr>
    <w:rPr>
      <w:rFonts w:ascii="Arial" w:hAnsi="Arial"/>
      <w:b/>
      <w:sz w:val="26"/>
      <w:szCs w:val="20"/>
      <w:lang w:val="x-none"/>
    </w:rPr>
  </w:style>
  <w:style w:type="paragraph" w:styleId="Nagwek4">
    <w:name w:val="heading 4"/>
    <w:basedOn w:val="Normalny"/>
    <w:next w:val="Normalny"/>
    <w:qFormat/>
    <w:pPr>
      <w:keepNext/>
      <w:keepLines/>
      <w:widowControl/>
      <w:suppressAutoHyphens w:val="0"/>
      <w:spacing w:before="40" w:line="247" w:lineRule="auto"/>
      <w:ind w:left="10" w:hanging="10"/>
      <w:jc w:val="both"/>
      <w:outlineLvl w:val="3"/>
    </w:pPr>
    <w:rPr>
      <w:rFonts w:ascii="Cambria" w:hAnsi="Cambria"/>
      <w:i/>
      <w:color w:val="365F91"/>
      <w:sz w:val="22"/>
      <w:szCs w:val="20"/>
      <w:lang w:val="x-none" w:eastAsia="x-none"/>
    </w:rPr>
  </w:style>
  <w:style w:type="paragraph" w:styleId="Nagwek5">
    <w:name w:val="heading 5"/>
    <w:basedOn w:val="Nagwek4"/>
    <w:next w:val="Normalny"/>
    <w:link w:val="Nagwek5Znak"/>
    <w:qFormat/>
    <w:rsid w:val="00083D0A"/>
    <w:pPr>
      <w:keepLines w:val="0"/>
      <w:widowControl w:val="0"/>
      <w:numPr>
        <w:ilvl w:val="4"/>
        <w:numId w:val="1"/>
      </w:numPr>
      <w:spacing w:before="120" w:after="60" w:line="260" w:lineRule="atLeast"/>
      <w:jc w:val="left"/>
      <w:outlineLvl w:val="4"/>
    </w:pPr>
    <w:rPr>
      <w:rFonts w:ascii="Arial" w:hAnsi="Arial" w:cs="Arial"/>
      <w:color w:val="auto"/>
      <w:spacing w:val="-10"/>
      <w:kern w:val="1"/>
      <w:sz w:val="20"/>
      <w:lang w:val="pl-PL" w:eastAsia="zh-CN"/>
    </w:rPr>
  </w:style>
  <w:style w:type="paragraph" w:styleId="Nagwek6">
    <w:name w:val="heading 6"/>
    <w:basedOn w:val="Normalny"/>
    <w:next w:val="Tekstpodstawowy"/>
    <w:link w:val="Nagwek6Znak"/>
    <w:qFormat/>
    <w:rsid w:val="00083D0A"/>
    <w:pPr>
      <w:keepNext/>
      <w:widowControl/>
      <w:numPr>
        <w:ilvl w:val="5"/>
        <w:numId w:val="1"/>
      </w:numPr>
      <w:suppressAutoHyphens w:val="0"/>
      <w:autoSpaceDE w:val="0"/>
      <w:outlineLvl w:val="5"/>
    </w:pPr>
    <w:rPr>
      <w:rFonts w:ascii="Arial Black" w:hAnsi="Arial Black" w:cs="Arial Black"/>
      <w:color w:val="000000"/>
      <w:spacing w:val="-36"/>
      <w:kern w:val="1"/>
      <w:sz w:val="88"/>
      <w:szCs w:val="20"/>
      <w:lang w:eastAsia="zh-CN"/>
    </w:rPr>
  </w:style>
  <w:style w:type="paragraph" w:styleId="Nagwek7">
    <w:name w:val="heading 7"/>
    <w:basedOn w:val="Normalny"/>
    <w:next w:val="Normalny"/>
    <w:qFormat/>
    <w:pPr>
      <w:spacing w:before="240" w:after="60"/>
      <w:outlineLvl w:val="6"/>
    </w:pPr>
    <w:rPr>
      <w:szCs w:val="20"/>
      <w:lang w:val="x-none"/>
    </w:rPr>
  </w:style>
  <w:style w:type="paragraph" w:styleId="Nagwek8">
    <w:name w:val="heading 8"/>
    <w:basedOn w:val="Normalny"/>
    <w:next w:val="Normalny"/>
    <w:qFormat/>
    <w:pPr>
      <w:keepNext/>
      <w:tabs>
        <w:tab w:val="num" w:pos="1800"/>
      </w:tabs>
      <w:spacing w:line="360" w:lineRule="auto"/>
      <w:ind w:left="1800" w:hanging="1800"/>
      <w:jc w:val="both"/>
      <w:outlineLvl w:val="7"/>
    </w:pPr>
    <w:rPr>
      <w:rFonts w:ascii="Calibri" w:hAnsi="Calibri"/>
      <w:i/>
      <w:szCs w:val="20"/>
      <w:lang w:val="x-none"/>
    </w:rPr>
  </w:style>
  <w:style w:type="paragraph" w:styleId="Nagwek9">
    <w:name w:val="heading 9"/>
    <w:basedOn w:val="Normalny"/>
    <w:next w:val="Normalny"/>
    <w:link w:val="Nagwek9Znak"/>
    <w:qFormat/>
    <w:rsid w:val="00083D0A"/>
    <w:pPr>
      <w:widowControl/>
      <w:numPr>
        <w:ilvl w:val="8"/>
        <w:numId w:val="1"/>
      </w:numPr>
      <w:suppressAutoHyphens w:val="0"/>
      <w:spacing w:before="240" w:after="60" w:line="480" w:lineRule="auto"/>
      <w:outlineLvl w:val="8"/>
    </w:pPr>
    <w:rPr>
      <w:rFonts w:ascii="Arial" w:hAnsi="Arial" w:cs="Arial"/>
      <w:i/>
      <w:kern w:val="1"/>
      <w:sz w:val="18"/>
      <w:szCs w:val="20"/>
      <w:lang w:val="en-US"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ocked/>
    <w:rPr>
      <w:rFonts w:ascii="Arial" w:hAnsi="Arial"/>
      <w:b/>
      <w:kern w:val="32"/>
      <w:sz w:val="32"/>
      <w:lang w:eastAsia="ar-SA" w:bidi="ar-SA"/>
    </w:rPr>
  </w:style>
  <w:style w:type="character" w:customStyle="1" w:styleId="Nagwek2Znak">
    <w:name w:val="Nagłówek 2 Znak"/>
    <w:rPr>
      <w:rFonts w:ascii="Cambria" w:eastAsia="Times New Roman" w:hAnsi="Cambria" w:cs="Times New Roman"/>
      <w:b/>
      <w:bCs/>
      <w:i/>
      <w:iCs/>
      <w:sz w:val="28"/>
      <w:szCs w:val="28"/>
      <w:lang w:eastAsia="ar-SA"/>
    </w:rPr>
  </w:style>
  <w:style w:type="character" w:customStyle="1" w:styleId="Nagwek3Znak">
    <w:name w:val="Nagłówek 3 Znak"/>
    <w:locked/>
    <w:rPr>
      <w:rFonts w:ascii="Arial" w:hAnsi="Arial"/>
      <w:b/>
      <w:sz w:val="26"/>
      <w:lang w:eastAsia="ar-SA" w:bidi="ar-SA"/>
    </w:rPr>
  </w:style>
  <w:style w:type="character" w:customStyle="1" w:styleId="Nagwek4Znak">
    <w:name w:val="Nagłówek 4 Znak"/>
    <w:locked/>
    <w:rPr>
      <w:rFonts w:ascii="Cambria" w:hAnsi="Cambria"/>
      <w:i/>
      <w:color w:val="365F91"/>
      <w:sz w:val="22"/>
    </w:rPr>
  </w:style>
  <w:style w:type="character" w:customStyle="1" w:styleId="Nagwek7Znak">
    <w:name w:val="Nagłówek 7 Znak"/>
    <w:locked/>
    <w:rPr>
      <w:sz w:val="24"/>
      <w:lang w:eastAsia="ar-SA" w:bidi="ar-SA"/>
    </w:rPr>
  </w:style>
  <w:style w:type="character" w:customStyle="1" w:styleId="Nagwek8Znak">
    <w:name w:val="Nagłówek 8 Znak"/>
    <w:locked/>
    <w:rPr>
      <w:rFonts w:ascii="Calibri" w:hAnsi="Calibri"/>
      <w:i/>
      <w:sz w:val="24"/>
      <w:lang w:eastAsia="ar-SA" w:bidi="ar-SA"/>
    </w:rPr>
  </w:style>
  <w:style w:type="paragraph" w:styleId="Tekstpodstawowywcity">
    <w:name w:val="Body Text Indent"/>
    <w:basedOn w:val="Normalny"/>
    <w:pPr>
      <w:autoSpaceDE w:val="0"/>
      <w:spacing w:line="480" w:lineRule="auto"/>
      <w:ind w:left="426" w:hanging="426"/>
    </w:pPr>
    <w:rPr>
      <w:szCs w:val="20"/>
      <w:lang w:val="x-none"/>
    </w:rPr>
  </w:style>
  <w:style w:type="character" w:customStyle="1" w:styleId="TekstpodstawowywcityZnak">
    <w:name w:val="Tekst podstawowy wcięty Znak"/>
    <w:locked/>
    <w:rPr>
      <w:sz w:val="24"/>
      <w:lang w:eastAsia="ar-SA" w:bidi="ar-SA"/>
    </w:rPr>
  </w:style>
  <w:style w:type="paragraph" w:customStyle="1" w:styleId="BodyText21">
    <w:name w:val="Body Text 21"/>
    <w:basedOn w:val="Normalny"/>
    <w:qFormat/>
    <w:pPr>
      <w:spacing w:line="360" w:lineRule="auto"/>
      <w:jc w:val="center"/>
    </w:pPr>
    <w:rPr>
      <w:b/>
      <w:bCs/>
    </w:rPr>
  </w:style>
  <w:style w:type="character" w:styleId="Hipercze">
    <w:name w:val="Hyperlink"/>
    <w:rPr>
      <w:color w:val="0000FF"/>
      <w:u w:val="single"/>
    </w:rPr>
  </w:style>
  <w:style w:type="paragraph" w:styleId="Stopka">
    <w:name w:val="footer"/>
    <w:aliases w:val="Znak3"/>
    <w:basedOn w:val="Normalny"/>
    <w:uiPriority w:val="99"/>
    <w:qFormat/>
    <w:pPr>
      <w:tabs>
        <w:tab w:val="center" w:pos="4536"/>
        <w:tab w:val="right" w:pos="9072"/>
      </w:tabs>
    </w:pPr>
    <w:rPr>
      <w:szCs w:val="20"/>
      <w:lang w:val="x-none"/>
    </w:rPr>
  </w:style>
  <w:style w:type="character" w:customStyle="1" w:styleId="StopkaZnak">
    <w:name w:val="Stopka Znak"/>
    <w:aliases w:val="Znak3 Znak1,Znak3 Znak2"/>
    <w:uiPriority w:val="99"/>
    <w:qFormat/>
    <w:locked/>
    <w:rPr>
      <w:sz w:val="24"/>
      <w:lang w:eastAsia="ar-SA" w:bidi="ar-SA"/>
    </w:rPr>
  </w:style>
  <w:style w:type="paragraph" w:customStyle="1" w:styleId="Akapitzlist1">
    <w:name w:val="Akapit z listą1"/>
    <w:basedOn w:val="Normalny"/>
    <w:qFormat/>
    <w:pPr>
      <w:ind w:left="708"/>
    </w:pPr>
  </w:style>
  <w:style w:type="paragraph" w:customStyle="1" w:styleId="StandardowyNormalny1">
    <w:name w:val="Standardowy.Normalny1"/>
    <w:pPr>
      <w:suppressAutoHyphens/>
    </w:pPr>
    <w:rPr>
      <w:lang w:eastAsia="ar-SA"/>
    </w:rPr>
  </w:style>
  <w:style w:type="paragraph" w:styleId="Tekstpodstawowy">
    <w:name w:val="Body Text"/>
    <w:basedOn w:val="Normalny"/>
    <w:uiPriority w:val="1"/>
    <w:qFormat/>
    <w:pPr>
      <w:spacing w:after="120"/>
    </w:pPr>
    <w:rPr>
      <w:szCs w:val="20"/>
      <w:lang w:val="x-none"/>
    </w:rPr>
  </w:style>
  <w:style w:type="character" w:customStyle="1" w:styleId="TekstpodstawowyZnak">
    <w:name w:val="Tekst podstawowy Znak"/>
    <w:locked/>
    <w:rPr>
      <w:sz w:val="24"/>
      <w:lang w:eastAsia="ar-SA" w:bidi="ar-SA"/>
    </w:rPr>
  </w:style>
  <w:style w:type="paragraph" w:customStyle="1" w:styleId="Tekstpodstawowy211">
    <w:name w:val="Tekst podstawowy 211"/>
    <w:basedOn w:val="Normalny"/>
    <w:pPr>
      <w:widowControl/>
      <w:jc w:val="both"/>
    </w:pPr>
    <w:rPr>
      <w:rFonts w:ascii="Arial" w:hAnsi="Arial" w:cs="Arial"/>
    </w:rPr>
  </w:style>
  <w:style w:type="paragraph" w:customStyle="1" w:styleId="WW-Tekstpodstawowy2">
    <w:name w:val="WW-Tekst podstawowy 2"/>
    <w:basedOn w:val="Normalny"/>
    <w:pPr>
      <w:pBdr>
        <w:top w:val="single" w:sz="2" w:space="1" w:color="000000"/>
        <w:left w:val="single" w:sz="2" w:space="1" w:color="000000"/>
        <w:bottom w:val="single" w:sz="2" w:space="0" w:color="000000"/>
        <w:right w:val="single" w:sz="2" w:space="3" w:color="000000"/>
      </w:pBdr>
      <w:spacing w:line="480" w:lineRule="auto"/>
      <w:jc w:val="center"/>
    </w:pPr>
    <w:rPr>
      <w:rFonts w:ascii="Arial" w:hAnsi="Arial" w:cs="Arial"/>
      <w:sz w:val="22"/>
      <w:szCs w:val="22"/>
    </w:rPr>
  </w:style>
  <w:style w:type="paragraph" w:customStyle="1" w:styleId="Tekstpodstawowywcity31">
    <w:name w:val="Tekst podstawowy wcięty 31"/>
    <w:basedOn w:val="Normalny"/>
    <w:pPr>
      <w:widowControl/>
      <w:overflowPunct w:val="0"/>
      <w:autoSpaceDE w:val="0"/>
      <w:ind w:left="284" w:hanging="284"/>
      <w:jc w:val="both"/>
      <w:textAlignment w:val="baseline"/>
    </w:pPr>
    <w:rPr>
      <w:rFonts w:ascii="Arial" w:hAnsi="Arial" w:cs="Arial"/>
    </w:rPr>
  </w:style>
  <w:style w:type="paragraph" w:customStyle="1" w:styleId="Tekstpodstawowywcity32">
    <w:name w:val="Tekst podstawowy wcięty 32"/>
    <w:basedOn w:val="Normalny"/>
    <w:pPr>
      <w:tabs>
        <w:tab w:val="left" w:pos="1560"/>
      </w:tabs>
      <w:ind w:left="284" w:hanging="284"/>
      <w:jc w:val="both"/>
    </w:pPr>
    <w:rPr>
      <w:rFonts w:ascii="Arial" w:hAnsi="Arial" w:cs="Arial"/>
      <w:sz w:val="22"/>
      <w:szCs w:val="22"/>
    </w:rPr>
  </w:style>
  <w:style w:type="character" w:customStyle="1" w:styleId="Znak13">
    <w:name w:val="Znak13"/>
    <w:rPr>
      <w:sz w:val="24"/>
      <w:lang w:eastAsia="ar-SA" w:bidi="ar-SA"/>
    </w:rPr>
  </w:style>
  <w:style w:type="character" w:customStyle="1" w:styleId="Znak3Znak">
    <w:name w:val="Znak3 Znak"/>
    <w:rPr>
      <w:sz w:val="24"/>
      <w:lang w:val="pl-PL" w:eastAsia="ar-SA" w:bidi="ar-SA"/>
    </w:rPr>
  </w:style>
  <w:style w:type="paragraph" w:styleId="NormalnyWeb">
    <w:name w:val="Normal (Web)"/>
    <w:basedOn w:val="Normalny"/>
    <w:qFormat/>
    <w:pPr>
      <w:suppressAutoHyphens w:val="0"/>
      <w:autoSpaceDE w:val="0"/>
      <w:spacing w:before="100" w:after="100" w:line="360" w:lineRule="atLeast"/>
      <w:jc w:val="both"/>
    </w:pPr>
    <w:rPr>
      <w:szCs w:val="20"/>
    </w:rPr>
  </w:style>
  <w:style w:type="paragraph" w:customStyle="1" w:styleId="Akapitzlist2">
    <w:name w:val="Akapit z listą2"/>
    <w:aliases w:val="ISCG Numerowanie,lp1,Wypunktowanie,L1,Numerowanie,Odstavec"/>
    <w:basedOn w:val="Normalny"/>
    <w:qFormat/>
    <w:pPr>
      <w:ind w:left="708"/>
    </w:pPr>
    <w:rPr>
      <w:szCs w:val="20"/>
      <w:lang w:val="x-none"/>
    </w:rPr>
  </w:style>
  <w:style w:type="character" w:customStyle="1" w:styleId="FontStyle63">
    <w:name w:val="Font Style63"/>
    <w:rPr>
      <w:rFonts w:ascii="Times New Roman" w:hAnsi="Times New Roman"/>
      <w:color w:val="000000"/>
      <w:sz w:val="22"/>
    </w:rPr>
  </w:style>
  <w:style w:type="paragraph" w:customStyle="1" w:styleId="Tekstpodstawowy21">
    <w:name w:val="Tekst podstawowy 21"/>
    <w:basedOn w:val="Normalny"/>
    <w:pPr>
      <w:spacing w:after="120" w:line="480" w:lineRule="auto"/>
    </w:pPr>
    <w:rPr>
      <w:kern w:val="1"/>
    </w:rPr>
  </w:style>
  <w:style w:type="paragraph" w:customStyle="1" w:styleId="Listanumerowana1">
    <w:name w:val="Lista numerowana1"/>
    <w:basedOn w:val="Normalny"/>
    <w:pPr>
      <w:tabs>
        <w:tab w:val="left" w:pos="360"/>
      </w:tabs>
    </w:pPr>
    <w:rPr>
      <w:kern w:val="1"/>
      <w:szCs w:val="20"/>
    </w:rPr>
  </w:style>
  <w:style w:type="paragraph" w:customStyle="1" w:styleId="Tekstpodstawowy22">
    <w:name w:val="Tekst podstawowy 22"/>
    <w:basedOn w:val="Normalny"/>
    <w:pPr>
      <w:spacing w:after="120" w:line="480" w:lineRule="auto"/>
    </w:pPr>
    <w:rPr>
      <w:kern w:val="1"/>
    </w:rPr>
  </w:style>
  <w:style w:type="paragraph" w:customStyle="1" w:styleId="CNLevel1List">
    <w:name w:val="CN Level 1 List"/>
    <w:basedOn w:val="Normalny"/>
    <w:pPr>
      <w:widowControl/>
      <w:tabs>
        <w:tab w:val="num" w:pos="360"/>
      </w:tabs>
      <w:suppressAutoHyphens w:val="0"/>
      <w:spacing w:before="80" w:after="80"/>
      <w:ind w:left="360" w:hanging="360"/>
    </w:pPr>
    <w:rPr>
      <w:rFonts w:ascii="Arial" w:hAnsi="Arial" w:cs="Arial"/>
      <w:kern w:val="1"/>
      <w:sz w:val="20"/>
      <w:szCs w:val="20"/>
      <w:lang w:val="en-US"/>
    </w:rPr>
  </w:style>
  <w:style w:type="paragraph" w:styleId="Tekstdymka">
    <w:name w:val="Balloon Text"/>
    <w:basedOn w:val="Normalny"/>
    <w:uiPriority w:val="99"/>
    <w:rPr>
      <w:rFonts w:ascii="Tahoma" w:hAnsi="Tahoma"/>
      <w:sz w:val="16"/>
      <w:szCs w:val="20"/>
      <w:lang w:val="x-none"/>
    </w:rPr>
  </w:style>
  <w:style w:type="character" w:customStyle="1" w:styleId="TekstdymkaZnak">
    <w:name w:val="Tekst dymka Znak"/>
    <w:uiPriority w:val="99"/>
    <w:locked/>
    <w:rPr>
      <w:rFonts w:ascii="Tahoma" w:hAnsi="Tahoma"/>
      <w:sz w:val="16"/>
      <w:lang w:eastAsia="ar-SA" w:bidi="ar-SA"/>
    </w:rPr>
  </w:style>
  <w:style w:type="paragraph" w:customStyle="1" w:styleId="Kropki">
    <w:name w:val="Kropki"/>
    <w:basedOn w:val="Normalny"/>
    <w:pPr>
      <w:widowControl/>
      <w:tabs>
        <w:tab w:val="left" w:leader="dot" w:pos="9072"/>
      </w:tabs>
      <w:suppressAutoHyphens w:val="0"/>
      <w:spacing w:line="360" w:lineRule="auto"/>
      <w:jc w:val="right"/>
    </w:pPr>
    <w:rPr>
      <w:rFonts w:ascii="Arial" w:hAnsi="Arial" w:cs="Arial"/>
    </w:rPr>
  </w:style>
  <w:style w:type="paragraph" w:customStyle="1" w:styleId="Tekstpodstawowy31">
    <w:name w:val="Tekst podstawowy 31"/>
    <w:basedOn w:val="Normalny"/>
    <w:pPr>
      <w:widowControl/>
      <w:overflowPunct w:val="0"/>
      <w:autoSpaceDE w:val="0"/>
      <w:jc w:val="both"/>
      <w:textAlignment w:val="baseline"/>
    </w:pPr>
    <w:rPr>
      <w:rFonts w:ascii="Arial" w:hAnsi="Arial" w:cs="Arial"/>
      <w:szCs w:val="20"/>
    </w:rPr>
  </w:style>
  <w:style w:type="character" w:styleId="Numerstrony">
    <w:name w:val="page number"/>
    <w:rPr>
      <w:rFonts w:cs="Times New Roman"/>
    </w:rPr>
  </w:style>
  <w:style w:type="paragraph" w:styleId="Tekstpodstawowywcity3">
    <w:name w:val="Body Text Indent 3"/>
    <w:basedOn w:val="Normalny"/>
    <w:unhideWhenUsed/>
    <w:pPr>
      <w:spacing w:after="120"/>
      <w:ind w:left="283"/>
    </w:pPr>
    <w:rPr>
      <w:sz w:val="16"/>
      <w:szCs w:val="20"/>
      <w:lang w:val="x-none"/>
    </w:rPr>
  </w:style>
  <w:style w:type="character" w:customStyle="1" w:styleId="Tekstpodstawowywcity3Znak1">
    <w:name w:val="Tekst podstawowy wcięty 3 Znak1"/>
    <w:locked/>
    <w:rPr>
      <w:sz w:val="16"/>
      <w:lang w:eastAsia="ar-SA" w:bidi="ar-SA"/>
    </w:rPr>
  </w:style>
  <w:style w:type="character" w:customStyle="1" w:styleId="Tekstpodstawowywcity3Znak">
    <w:name w:val="Tekst podstawowy wcięty 3 Znak"/>
    <w:rPr>
      <w:sz w:val="16"/>
      <w:lang w:eastAsia="ar-SA" w:bidi="ar-SA"/>
    </w:rPr>
  </w:style>
  <w:style w:type="paragraph" w:styleId="Tekstpodstawowy3">
    <w:name w:val="Body Text 3"/>
    <w:basedOn w:val="Normalny"/>
    <w:semiHidden/>
    <w:unhideWhenUsed/>
    <w:pPr>
      <w:spacing w:after="120"/>
    </w:pPr>
    <w:rPr>
      <w:sz w:val="16"/>
      <w:szCs w:val="20"/>
      <w:lang w:val="x-none"/>
    </w:rPr>
  </w:style>
  <w:style w:type="character" w:customStyle="1" w:styleId="Tekstpodstawowy3Znak">
    <w:name w:val="Tekst podstawowy 3 Znak"/>
    <w:locked/>
    <w:rPr>
      <w:sz w:val="16"/>
      <w:lang w:eastAsia="ar-SA" w:bidi="ar-SA"/>
    </w:rPr>
  </w:style>
  <w:style w:type="paragraph" w:customStyle="1" w:styleId="Styl1">
    <w:name w:val="Styl1"/>
    <w:basedOn w:val="Normalny"/>
    <w:pPr>
      <w:widowControl/>
      <w:suppressAutoHyphens w:val="0"/>
      <w:jc w:val="both"/>
    </w:pPr>
    <w:rPr>
      <w:rFonts w:ascii="Arial" w:hAnsi="Arial"/>
      <w:szCs w:val="20"/>
      <w:lang w:eastAsia="pl-PL"/>
    </w:rPr>
  </w:style>
  <w:style w:type="paragraph" w:styleId="Tekstpodstawowywcity2">
    <w:name w:val="Body Text Indent 2"/>
    <w:basedOn w:val="Normalny"/>
    <w:semiHidden/>
    <w:unhideWhenUsed/>
    <w:pPr>
      <w:widowControl/>
      <w:suppressAutoHyphens w:val="0"/>
      <w:spacing w:after="120" w:line="480" w:lineRule="auto"/>
      <w:ind w:left="283"/>
    </w:pPr>
    <w:rPr>
      <w:sz w:val="22"/>
      <w:szCs w:val="20"/>
      <w:lang w:val="x-none" w:eastAsia="en-US"/>
    </w:rPr>
  </w:style>
  <w:style w:type="character" w:customStyle="1" w:styleId="Tekstpodstawowywcity2Znak">
    <w:name w:val="Tekst podstawowy wcięty 2 Znak"/>
    <w:locked/>
    <w:rPr>
      <w:rFonts w:eastAsia="Times New Roman"/>
      <w:sz w:val="22"/>
      <w:lang w:eastAsia="en-US"/>
    </w:rPr>
  </w:style>
  <w:style w:type="paragraph" w:customStyle="1" w:styleId="Tekstpodstawowywcity21">
    <w:name w:val="Tekst podstawowy wcięty 21"/>
    <w:basedOn w:val="Normalny"/>
    <w:pPr>
      <w:widowControl/>
      <w:ind w:left="360"/>
    </w:pPr>
    <w:rPr>
      <w:color w:val="000000"/>
      <w:sz w:val="26"/>
      <w:szCs w:val="20"/>
    </w:rPr>
  </w:style>
  <w:style w:type="paragraph" w:styleId="Nagwek">
    <w:name w:val="header"/>
    <w:basedOn w:val="Normalny"/>
    <w:uiPriority w:val="99"/>
    <w:unhideWhenUsed/>
    <w:pPr>
      <w:tabs>
        <w:tab w:val="center" w:pos="4536"/>
        <w:tab w:val="right" w:pos="9072"/>
      </w:tabs>
    </w:pPr>
    <w:rPr>
      <w:szCs w:val="20"/>
      <w:lang w:val="x-none"/>
    </w:rPr>
  </w:style>
  <w:style w:type="character" w:customStyle="1" w:styleId="NagwekZnak">
    <w:name w:val="Nagłówek Znak"/>
    <w:uiPriority w:val="99"/>
    <w:locked/>
    <w:rPr>
      <w:sz w:val="24"/>
      <w:lang w:eastAsia="ar-SA" w:bidi="ar-SA"/>
    </w:rPr>
  </w:style>
  <w:style w:type="paragraph" w:customStyle="1" w:styleId="ProPublico">
    <w:name w:val="ProPublico"/>
    <w:pPr>
      <w:suppressAutoHyphens/>
      <w:spacing w:line="360" w:lineRule="auto"/>
    </w:pPr>
    <w:rPr>
      <w:rFonts w:ascii="Arial" w:hAnsi="Arial"/>
      <w:sz w:val="22"/>
      <w:lang w:eastAsia="ar-SA"/>
    </w:rPr>
  </w:style>
  <w:style w:type="paragraph" w:customStyle="1" w:styleId="ListParagraph1">
    <w:name w:val="List Paragraph1"/>
    <w:basedOn w:val="Normalny"/>
    <w:pPr>
      <w:ind w:left="708"/>
    </w:pPr>
  </w:style>
  <w:style w:type="paragraph" w:styleId="Tytu">
    <w:name w:val="Title"/>
    <w:basedOn w:val="Normalny"/>
    <w:next w:val="Normalny"/>
    <w:qFormat/>
    <w:pPr>
      <w:widowControl/>
      <w:jc w:val="center"/>
    </w:pPr>
    <w:rPr>
      <w:b/>
      <w:szCs w:val="20"/>
      <w:lang w:val="x-none"/>
    </w:rPr>
  </w:style>
  <w:style w:type="character" w:customStyle="1" w:styleId="TytuZnak">
    <w:name w:val="Tytuł Znak"/>
    <w:locked/>
    <w:rPr>
      <w:b/>
      <w:sz w:val="24"/>
      <w:lang w:eastAsia="ar-SA" w:bidi="ar-SA"/>
    </w:rPr>
  </w:style>
  <w:style w:type="paragraph" w:styleId="Podtytu">
    <w:name w:val="Subtitle"/>
    <w:basedOn w:val="Normalny"/>
    <w:next w:val="Normalny"/>
    <w:qFormat/>
    <w:pPr>
      <w:numPr>
        <w:ilvl w:val="1"/>
      </w:numPr>
    </w:pPr>
    <w:rPr>
      <w:rFonts w:ascii="Cambria" w:hAnsi="Cambria"/>
      <w:i/>
      <w:color w:val="4F81BD"/>
      <w:spacing w:val="15"/>
      <w:szCs w:val="20"/>
      <w:lang w:val="x-none"/>
    </w:rPr>
  </w:style>
  <w:style w:type="character" w:customStyle="1" w:styleId="PodtytuZnak">
    <w:name w:val="Podtytuł Znak"/>
    <w:locked/>
    <w:rPr>
      <w:rFonts w:ascii="Cambria" w:hAnsi="Cambria"/>
      <w:i/>
      <w:color w:val="4F81BD"/>
      <w:spacing w:val="15"/>
      <w:sz w:val="24"/>
      <w:lang w:eastAsia="ar-SA" w:bidi="ar-SA"/>
    </w:rPr>
  </w:style>
  <w:style w:type="paragraph" w:customStyle="1" w:styleId="Standard">
    <w:name w:val="Standard"/>
    <w:qFormat/>
    <w:pPr>
      <w:widowControl w:val="0"/>
      <w:suppressAutoHyphens/>
      <w:autoSpaceDN w:val="0"/>
    </w:pPr>
    <w:rPr>
      <w:rFonts w:cs="Tahoma"/>
      <w:kern w:val="3"/>
      <w:sz w:val="24"/>
      <w:szCs w:val="24"/>
    </w:rPr>
  </w:style>
  <w:style w:type="paragraph" w:styleId="Tekstprzypisukocowego">
    <w:name w:val="endnote text"/>
    <w:basedOn w:val="Normalny"/>
    <w:unhideWhenUsed/>
    <w:rPr>
      <w:sz w:val="20"/>
      <w:szCs w:val="20"/>
      <w:lang w:val="x-none"/>
    </w:rPr>
  </w:style>
  <w:style w:type="character" w:customStyle="1" w:styleId="TekstprzypisukocowegoZnak">
    <w:name w:val="Tekst przypisu końcowego Znak"/>
    <w:locked/>
    <w:rPr>
      <w:lang w:eastAsia="ar-SA" w:bidi="ar-SA"/>
    </w:rPr>
  </w:style>
  <w:style w:type="character" w:styleId="Odwoanieprzypisukocowego">
    <w:name w:val="endnote reference"/>
    <w:unhideWhenUsed/>
    <w:rPr>
      <w:vertAlign w:val="superscript"/>
    </w:rPr>
  </w:style>
  <w:style w:type="character" w:customStyle="1" w:styleId="FontStyle42">
    <w:name w:val="Font Style42"/>
    <w:rPr>
      <w:rFonts w:ascii="Cambria" w:hAnsi="Cambria"/>
      <w:spacing w:val="-10"/>
      <w:sz w:val="18"/>
    </w:rPr>
  </w:style>
  <w:style w:type="character" w:styleId="Pogrubienie">
    <w:name w:val="Strong"/>
    <w:uiPriority w:val="22"/>
    <w:qFormat/>
    <w:rPr>
      <w:b/>
    </w:rPr>
  </w:style>
  <w:style w:type="character" w:customStyle="1" w:styleId="style8">
    <w:name w:val="style8"/>
    <w:rPr>
      <w:rFonts w:cs="Times New Roman"/>
    </w:rPr>
  </w:style>
  <w:style w:type="paragraph" w:customStyle="1" w:styleId="Arial-12">
    <w:name w:val="Arial-12"/>
    <w:basedOn w:val="Normalny"/>
    <w:pPr>
      <w:widowControl/>
      <w:suppressAutoHyphens w:val="0"/>
      <w:spacing w:before="60" w:after="60" w:line="280" w:lineRule="atLeast"/>
      <w:jc w:val="both"/>
    </w:pPr>
    <w:rPr>
      <w:rFonts w:ascii="Arial" w:hAnsi="Arial"/>
      <w:szCs w:val="20"/>
      <w:lang w:eastAsia="pl-PL"/>
    </w:rPr>
  </w:style>
  <w:style w:type="paragraph" w:customStyle="1" w:styleId="TekstpodstawowyF2">
    <w:name w:val="Tekst podstawowy.(F2)"/>
    <w:basedOn w:val="Normalny"/>
    <w:pPr>
      <w:widowControl/>
      <w:suppressAutoHyphens w:val="0"/>
    </w:pPr>
    <w:rPr>
      <w:szCs w:val="20"/>
      <w:lang w:eastAsia="pl-PL"/>
    </w:rPr>
  </w:style>
  <w:style w:type="paragraph" w:customStyle="1" w:styleId="Tekstpodstawowy32">
    <w:name w:val="Tekst podstawowy 32"/>
    <w:basedOn w:val="Normalny"/>
    <w:pPr>
      <w:jc w:val="both"/>
    </w:pPr>
    <w:rPr>
      <w:rFonts w:ascii="Arial" w:hAnsi="Arial"/>
      <w:color w:val="FF0000"/>
      <w:sz w:val="22"/>
      <w:szCs w:val="20"/>
    </w:rPr>
  </w:style>
  <w:style w:type="paragraph" w:styleId="Bezodstpw">
    <w:name w:val="No Spacing"/>
    <w:uiPriority w:val="1"/>
    <w:qFormat/>
    <w:rPr>
      <w:rFonts w:ascii="Arial" w:hAnsi="Arial"/>
      <w:szCs w:val="24"/>
    </w:rPr>
  </w:style>
  <w:style w:type="paragraph" w:customStyle="1" w:styleId="Obszartekstu">
    <w:name w:val="Obszar tekstu"/>
    <w:basedOn w:val="Normalny"/>
    <w:pPr>
      <w:widowControl/>
      <w:suppressAutoHyphens w:val="0"/>
      <w:autoSpaceDE w:val="0"/>
      <w:autoSpaceDN w:val="0"/>
      <w:adjustRightInd w:val="0"/>
    </w:pPr>
    <w:rPr>
      <w:b/>
      <w:bCs/>
      <w:sz w:val="20"/>
      <w:szCs w:val="20"/>
      <w:lang w:eastAsia="pl-PL"/>
    </w:rPr>
  </w:style>
  <w:style w:type="character" w:customStyle="1" w:styleId="txt-new">
    <w:name w:val="txt-new"/>
    <w:rPr>
      <w:rFonts w:cs="Times New Roman"/>
    </w:rPr>
  </w:style>
  <w:style w:type="character" w:customStyle="1" w:styleId="luchili">
    <w:name w:val="luc_hili"/>
    <w:rPr>
      <w:rFonts w:cs="Times New Roman"/>
    </w:rPr>
  </w:style>
  <w:style w:type="paragraph" w:styleId="Tekstpodstawowy2">
    <w:name w:val="Body Text 2"/>
    <w:aliases w:val="Znak, Znak"/>
    <w:basedOn w:val="Normalny"/>
    <w:unhideWhenUsed/>
    <w:pPr>
      <w:widowControl/>
      <w:spacing w:after="120" w:line="480" w:lineRule="auto"/>
    </w:pPr>
    <w:rPr>
      <w:sz w:val="20"/>
      <w:szCs w:val="20"/>
      <w:lang w:val="x-none"/>
    </w:rPr>
  </w:style>
  <w:style w:type="character" w:customStyle="1" w:styleId="Tekstpodstawowy2Znak">
    <w:name w:val="Tekst podstawowy 2 Znak"/>
    <w:aliases w:val="Znak Znak1, Znak Znak, Znak Znak1"/>
    <w:locked/>
    <w:rPr>
      <w:lang w:eastAsia="ar-SA" w:bidi="ar-SA"/>
    </w:rPr>
  </w:style>
  <w:style w:type="character" w:customStyle="1" w:styleId="TabelaZnak">
    <w:name w:val="Tabela Znak"/>
    <w:locked/>
    <w:rPr>
      <w:sz w:val="24"/>
    </w:rPr>
  </w:style>
  <w:style w:type="paragraph" w:customStyle="1" w:styleId="Tabela">
    <w:name w:val="Tabela"/>
    <w:basedOn w:val="Normalny"/>
    <w:pPr>
      <w:widowControl/>
      <w:suppressAutoHyphens w:val="0"/>
    </w:pPr>
    <w:rPr>
      <w:szCs w:val="20"/>
      <w:lang w:val="x-none" w:eastAsia="x-none"/>
    </w:rPr>
  </w:style>
  <w:style w:type="character" w:customStyle="1" w:styleId="Tabela-wypunktowanieZnak">
    <w:name w:val="Tabela - wypunktowanie Znak"/>
    <w:locked/>
    <w:rPr>
      <w:sz w:val="24"/>
      <w:szCs w:val="24"/>
      <w:lang w:val="x-none" w:eastAsia="x-none"/>
    </w:rPr>
  </w:style>
  <w:style w:type="paragraph" w:customStyle="1" w:styleId="Tabela-wypunktowanie">
    <w:name w:val="Tabela - wypunktowanie"/>
    <w:basedOn w:val="Tabela"/>
    <w:pPr>
      <w:numPr>
        <w:numId w:val="5"/>
      </w:numPr>
    </w:pPr>
    <w:rPr>
      <w:szCs w:val="24"/>
    </w:rPr>
  </w:style>
  <w:style w:type="character" w:customStyle="1" w:styleId="AkapitzlistZnak">
    <w:name w:val="Akapit z listą Znak"/>
    <w:aliases w:val="ISCG Numerowanie Znak,lp1 Znak,Wypunktowanie Znak,L1 Znak,Numerowanie Znak,Odstavec Znak,Akapit z listą numerowaną Znak,Podsis rysunku Znak,List bullet Znak,List Paragraph Znak,Akapit z listą BS Znak,Kolorowa lista — akcent 11 Znak"/>
    <w:uiPriority w:val="34"/>
    <w:qFormat/>
    <w:locked/>
    <w:rPr>
      <w:sz w:val="24"/>
      <w:lang w:eastAsia="ar-SA" w:bidi="ar-SA"/>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Tekstpodstawowy2Znak1">
    <w:name w:val="Tekst podstawowy 2 Znak1"/>
    <w:aliases w:val="Znak Znak"/>
    <w:rPr>
      <w:lang w:eastAsia="ar-SA" w:bidi="ar-SA"/>
    </w:rPr>
  </w:style>
  <w:style w:type="character" w:customStyle="1" w:styleId="NagwekZnak1">
    <w:name w:val="Nagłówek Znak1"/>
    <w:rPr>
      <w:rFonts w:ascii="Times New Roman" w:hAnsi="Times New Roman"/>
      <w:lang w:eastAsia="ar-SA" w:bidi="ar-SA"/>
    </w:rPr>
  </w:style>
  <w:style w:type="character" w:customStyle="1" w:styleId="StopkaZnak1">
    <w:name w:val="Stopka Znak1"/>
    <w:rPr>
      <w:rFonts w:ascii="Times New Roman" w:hAnsi="Times New Roman"/>
      <w:lang w:eastAsia="ar-SA" w:bidi="ar-SA"/>
    </w:rPr>
  </w:style>
  <w:style w:type="paragraph" w:styleId="Lista">
    <w:name w:val="List"/>
    <w:basedOn w:val="Tekstpodstawowy"/>
    <w:pPr>
      <w:spacing w:before="120" w:after="0"/>
      <w:jc w:val="both"/>
    </w:pPr>
    <w:rPr>
      <w:rFonts w:ascii="Arial" w:hAnsi="Arial" w:cs="Courier New"/>
    </w:rPr>
  </w:style>
  <w:style w:type="character" w:customStyle="1" w:styleId="TekstprzypisukocowegoZnak1">
    <w:name w:val="Tekst przypisu końcowego Znak1"/>
    <w:rPr>
      <w:rFonts w:ascii="Times New Roman" w:hAnsi="Times New Roman"/>
      <w:lang w:eastAsia="ar-SA" w:bidi="ar-SA"/>
    </w:rPr>
  </w:style>
  <w:style w:type="paragraph" w:customStyle="1" w:styleId="Akapit">
    <w:name w:val="Akapit"/>
    <w:basedOn w:val="Normalny"/>
    <w:pPr>
      <w:widowControl/>
      <w:suppressAutoHyphens w:val="0"/>
      <w:spacing w:after="120"/>
      <w:jc w:val="both"/>
    </w:pPr>
    <w:rPr>
      <w:szCs w:val="20"/>
    </w:rPr>
  </w:style>
  <w:style w:type="paragraph" w:styleId="Listanumerowana">
    <w:name w:val="List Number"/>
    <w:basedOn w:val="Normalny"/>
    <w:semiHidden/>
    <w:unhideWhenUsed/>
    <w:pPr>
      <w:tabs>
        <w:tab w:val="num" w:pos="360"/>
      </w:tabs>
      <w:ind w:left="360" w:hanging="360"/>
    </w:pPr>
    <w:rPr>
      <w:szCs w:val="20"/>
    </w:rPr>
  </w:style>
  <w:style w:type="paragraph" w:styleId="Lista2">
    <w:name w:val="List 2"/>
    <w:basedOn w:val="Normalny"/>
    <w:semiHidden/>
    <w:unhideWhenUsed/>
    <w:pPr>
      <w:widowControl/>
      <w:ind w:left="566" w:hanging="283"/>
      <w:contextualSpacing/>
    </w:pPr>
  </w:style>
  <w:style w:type="paragraph" w:styleId="Lista-kontynuacja">
    <w:name w:val="List Continue"/>
    <w:basedOn w:val="Normalny"/>
    <w:semiHidden/>
    <w:unhideWhenUsed/>
    <w:pPr>
      <w:widowControl/>
      <w:spacing w:after="120"/>
      <w:ind w:left="283"/>
      <w:contextualSpacing/>
    </w:pPr>
  </w:style>
  <w:style w:type="paragraph" w:styleId="Tekstkomentarza">
    <w:name w:val="annotation text"/>
    <w:basedOn w:val="Normalny"/>
    <w:link w:val="TekstkomentarzaZnak2"/>
    <w:uiPriority w:val="99"/>
    <w:pPr>
      <w:widowControl/>
      <w:overflowPunct w:val="0"/>
      <w:autoSpaceDE w:val="0"/>
      <w:autoSpaceDN w:val="0"/>
      <w:adjustRightInd w:val="0"/>
      <w:textAlignment w:val="baseline"/>
    </w:pPr>
    <w:rPr>
      <w:sz w:val="20"/>
      <w:szCs w:val="20"/>
      <w:lang w:eastAsia="pl-PL"/>
    </w:rPr>
  </w:style>
  <w:style w:type="character" w:customStyle="1" w:styleId="TekstkomentarzaZnak1">
    <w:name w:val="Tekst komentarza Znak1"/>
    <w:basedOn w:val="Domylnaczcionkaakapitu"/>
    <w:locked/>
  </w:style>
  <w:style w:type="character" w:customStyle="1" w:styleId="TekstkomentarzaZnak">
    <w:name w:val="Tekst komentarza Znak"/>
    <w:uiPriority w:val="99"/>
    <w:rPr>
      <w:lang w:eastAsia="ar-SA" w:bidi="ar-SA"/>
    </w:rPr>
  </w:style>
  <w:style w:type="paragraph" w:styleId="Poprawka">
    <w:name w:val="Revision"/>
    <w:hidden/>
    <w:rPr>
      <w:lang w:eastAsia="ar-SA"/>
    </w:rPr>
  </w:style>
  <w:style w:type="character" w:styleId="Odwoaniedokomentarza">
    <w:name w:val="annotation reference"/>
    <w:uiPriority w:val="99"/>
    <w:unhideWhenUsed/>
    <w:rPr>
      <w:sz w:val="16"/>
    </w:rPr>
  </w:style>
  <w:style w:type="paragraph" w:styleId="Tematkomentarza">
    <w:name w:val="annotation subject"/>
    <w:basedOn w:val="Tekstkomentarza"/>
    <w:next w:val="Tekstkomentarza"/>
    <w:uiPriority w:val="99"/>
    <w:unhideWhenUsed/>
    <w:pPr>
      <w:overflowPunct/>
      <w:autoSpaceDE/>
      <w:autoSpaceDN/>
      <w:adjustRightInd/>
      <w:textAlignment w:val="auto"/>
    </w:pPr>
    <w:rPr>
      <w:b/>
      <w:lang w:val="x-none" w:eastAsia="ar-SA"/>
    </w:rPr>
  </w:style>
  <w:style w:type="character" w:customStyle="1" w:styleId="TematkomentarzaZnak">
    <w:name w:val="Temat komentarza Znak"/>
    <w:uiPriority w:val="99"/>
    <w:locked/>
    <w:rPr>
      <w:b/>
      <w:lang w:eastAsia="ar-SA" w:bidi="ar-SA"/>
    </w:rPr>
  </w:style>
  <w:style w:type="character" w:customStyle="1" w:styleId="attributenametext">
    <w:name w:val="attribute_name_text"/>
  </w:style>
  <w:style w:type="character" w:customStyle="1" w:styleId="tgc">
    <w:name w:val="_tgc"/>
    <w:rPr>
      <w:rFonts w:cs="Times New Roman"/>
    </w:rPr>
  </w:style>
  <w:style w:type="paragraph" w:customStyle="1" w:styleId="tabela-wypunktowanie0">
    <w:name w:val="tabela-wypunktowanie"/>
    <w:basedOn w:val="Normalny"/>
    <w:pPr>
      <w:widowControl/>
      <w:suppressAutoHyphens w:val="0"/>
    </w:pPr>
    <w:rPr>
      <w:lang w:eastAsia="pl-PL"/>
    </w:rPr>
  </w:style>
  <w:style w:type="character" w:customStyle="1" w:styleId="tgc0">
    <w:name w:val="tgc"/>
    <w:rPr>
      <w:rFonts w:cs="Times New Roman"/>
    </w:rPr>
  </w:style>
  <w:style w:type="paragraph" w:styleId="Tekstprzypisudolnego">
    <w:name w:val="footnote text"/>
    <w:basedOn w:val="Normalny"/>
    <w:unhideWhenUsed/>
    <w:pPr>
      <w:widowControl/>
      <w:suppressAutoHyphens w:val="0"/>
    </w:pPr>
    <w:rPr>
      <w:rFonts w:ascii="Calibri" w:hAnsi="Calibri"/>
      <w:sz w:val="20"/>
      <w:szCs w:val="20"/>
      <w:lang w:val="x-none" w:eastAsia="en-US"/>
    </w:rPr>
  </w:style>
  <w:style w:type="character" w:customStyle="1" w:styleId="TekstprzypisudolnegoZnak">
    <w:name w:val="Tekst przypisu dolnego Znak"/>
    <w:qFormat/>
    <w:locked/>
    <w:rPr>
      <w:rFonts w:ascii="Calibri" w:eastAsia="Times New Roman" w:hAnsi="Calibri"/>
      <w:lang w:eastAsia="en-US"/>
    </w:rPr>
  </w:style>
  <w:style w:type="character" w:styleId="Odwoanieprzypisudolnego">
    <w:name w:val="footnote reference"/>
    <w:semiHidden/>
    <w:unhideWhenUsed/>
    <w:rPr>
      <w:vertAlign w:val="superscript"/>
    </w:rPr>
  </w:style>
  <w:style w:type="paragraph" w:customStyle="1" w:styleId="WW-BodyTextIndent2">
    <w:name w:val="WW-Body Text Indent 2"/>
    <w:basedOn w:val="Normalny"/>
    <w:pPr>
      <w:widowControl/>
      <w:tabs>
        <w:tab w:val="num" w:pos="720"/>
        <w:tab w:val="left" w:pos="993"/>
      </w:tabs>
      <w:spacing w:after="120"/>
      <w:ind w:left="284" w:hanging="338"/>
      <w:jc w:val="both"/>
    </w:pPr>
  </w:style>
  <w:style w:type="paragraph" w:customStyle="1" w:styleId="Tytuparagr">
    <w:name w:val="Tytuł paragr"/>
    <w:basedOn w:val="Normalny"/>
    <w:pPr>
      <w:keepNext/>
      <w:widowControl/>
      <w:suppressAutoHyphens w:val="0"/>
      <w:spacing w:line="320" w:lineRule="atLeast"/>
      <w:jc w:val="center"/>
    </w:pPr>
    <w:rPr>
      <w:rFonts w:ascii="Arial" w:hAnsi="Arial" w:cs="Arial"/>
      <w:b/>
      <w:bCs/>
      <w:sz w:val="22"/>
      <w:szCs w:val="22"/>
      <w:lang w:eastAsia="pl-PL"/>
    </w:rPr>
  </w:style>
  <w:style w:type="character" w:styleId="UyteHipercze">
    <w:name w:val="FollowedHyperlink"/>
    <w:rPr>
      <w:color w:val="800080"/>
      <w:u w:val="single"/>
    </w:rPr>
  </w:style>
  <w:style w:type="character" w:styleId="Uwydatnienie">
    <w:name w:val="Emphasis"/>
    <w:uiPriority w:val="20"/>
    <w:qFormat/>
    <w:rPr>
      <w:i/>
      <w:iCs/>
    </w:rPr>
  </w:style>
  <w:style w:type="paragraph" w:styleId="Akapitzlist">
    <w:name w:val="List Paragraph"/>
    <w:aliases w:val="List bullet,List Paragraph,Akapit z listą BS,Kolorowa lista — akcent 11,Średnia siatka 1 — akcent 21,Akapit z listą numerowaną,Podsis rysunku,Preambuła,Akapit z listą8,Numeracja 1 poziom,Data wydania,CW_Lista,Nagłowek 3,Dot pt"/>
    <w:basedOn w:val="Normalny"/>
    <w:uiPriority w:val="34"/>
    <w:qFormat/>
    <w:rsid w:val="005D3E71"/>
    <w:pPr>
      <w:ind w:left="708"/>
    </w:pPr>
  </w:style>
  <w:style w:type="numbering" w:customStyle="1" w:styleId="11111112">
    <w:name w:val="1 / 1.1 / 1.1.112"/>
    <w:rsid w:val="00343603"/>
  </w:style>
  <w:style w:type="character" w:customStyle="1" w:styleId="highlight">
    <w:name w:val="highlight"/>
    <w:rsid w:val="00374B11"/>
  </w:style>
  <w:style w:type="character" w:customStyle="1" w:styleId="TekstkomentarzaZnak2">
    <w:name w:val="Tekst komentarza Znak2"/>
    <w:link w:val="Tekstkomentarza"/>
    <w:rsid w:val="003D04FA"/>
  </w:style>
  <w:style w:type="paragraph" w:customStyle="1" w:styleId="Nagwektabeli">
    <w:name w:val="Nagłówek tabeli"/>
    <w:basedOn w:val="Normalny"/>
    <w:rsid w:val="005B65BA"/>
    <w:pPr>
      <w:suppressLineNumbers/>
      <w:jc w:val="center"/>
    </w:pPr>
    <w:rPr>
      <w:rFonts w:ascii="Calibri" w:hAnsi="Calibri" w:cs="Calibri"/>
      <w:b/>
      <w:bCs/>
      <w:sz w:val="22"/>
      <w:szCs w:val="22"/>
      <w:lang w:eastAsia="hi-IN" w:bidi="hi-IN"/>
    </w:rPr>
  </w:style>
  <w:style w:type="numbering" w:customStyle="1" w:styleId="11111111">
    <w:name w:val="1 / 1.1 / 1.1.111"/>
    <w:rsid w:val="00F74B27"/>
    <w:pPr>
      <w:numPr>
        <w:numId w:val="9"/>
      </w:numPr>
    </w:pPr>
  </w:style>
  <w:style w:type="paragraph" w:customStyle="1" w:styleId="TableParagraph">
    <w:name w:val="Table Paragraph"/>
    <w:basedOn w:val="Normalny"/>
    <w:uiPriority w:val="1"/>
    <w:qFormat/>
    <w:rsid w:val="00BC2A6E"/>
    <w:pPr>
      <w:numPr>
        <w:numId w:val="10"/>
      </w:numPr>
      <w:suppressAutoHyphens w:val="0"/>
      <w:autoSpaceDE w:val="0"/>
      <w:autoSpaceDN w:val="0"/>
    </w:pPr>
    <w:rPr>
      <w:rFonts w:ascii="Avenir-Light" w:eastAsia="Avenir-Light" w:hAnsi="Avenir-Light" w:cs="Avenir-Light"/>
      <w:sz w:val="22"/>
      <w:szCs w:val="22"/>
      <w:lang w:val="en-US" w:eastAsia="en-US"/>
    </w:rPr>
  </w:style>
  <w:style w:type="character" w:customStyle="1" w:styleId="WW8Num34z0">
    <w:name w:val="WW8Num34z0"/>
    <w:qFormat/>
    <w:rsid w:val="000035C6"/>
    <w:rPr>
      <w:color w:val="00000A"/>
    </w:rPr>
  </w:style>
  <w:style w:type="paragraph" w:customStyle="1" w:styleId="Podpunkt">
    <w:name w:val="Podpunkt"/>
    <w:basedOn w:val="Normalny"/>
    <w:rsid w:val="000035C6"/>
    <w:pPr>
      <w:widowControl/>
      <w:autoSpaceDN w:val="0"/>
      <w:spacing w:after="160"/>
      <w:jc w:val="both"/>
      <w:textAlignment w:val="baseline"/>
    </w:pPr>
    <w:rPr>
      <w:rFonts w:ascii="Tahoma" w:hAnsi="Tahoma"/>
      <w:sz w:val="20"/>
      <w:lang w:eastAsia="pl-PL"/>
    </w:rPr>
  </w:style>
  <w:style w:type="numbering" w:customStyle="1" w:styleId="Styl24">
    <w:name w:val="Styl24"/>
    <w:uiPriority w:val="99"/>
    <w:rsid w:val="000035C6"/>
    <w:pPr>
      <w:numPr>
        <w:numId w:val="11"/>
      </w:numPr>
    </w:pPr>
  </w:style>
  <w:style w:type="paragraph" w:customStyle="1" w:styleId="Nagwek20">
    <w:name w:val="Nagłówek #2"/>
    <w:basedOn w:val="Normalny"/>
    <w:rsid w:val="000035C6"/>
    <w:pPr>
      <w:shd w:val="clear" w:color="auto" w:fill="FFFFFF"/>
      <w:spacing w:before="60" w:after="120" w:line="240" w:lineRule="atLeast"/>
      <w:jc w:val="both"/>
    </w:pPr>
    <w:rPr>
      <w:rFonts w:ascii="Arial" w:hAnsi="Arial" w:cs="Arial"/>
      <w:b/>
      <w:bCs/>
      <w:kern w:val="1"/>
      <w:sz w:val="22"/>
      <w:szCs w:val="22"/>
      <w:lang w:eastAsia="en-US"/>
    </w:rPr>
  </w:style>
  <w:style w:type="paragraph" w:customStyle="1" w:styleId="Zawartotabeli">
    <w:name w:val="Zawartość tabeli"/>
    <w:basedOn w:val="Normalny"/>
    <w:rsid w:val="0089467A"/>
    <w:pPr>
      <w:suppressLineNumbers/>
      <w:textAlignment w:val="baseline"/>
    </w:pPr>
    <w:rPr>
      <w:rFonts w:eastAsia="SimSun" w:cs="Mangal"/>
      <w:kern w:val="1"/>
      <w:lang w:eastAsia="hi-IN" w:bidi="hi-IN"/>
    </w:rPr>
  </w:style>
  <w:style w:type="character" w:customStyle="1" w:styleId="FontStyle64">
    <w:name w:val="Font Style64"/>
    <w:rsid w:val="0089467A"/>
    <w:rPr>
      <w:rFonts w:ascii="Times New Roman" w:hAnsi="Times New Roman" w:cs="Times New Roman"/>
      <w:b/>
      <w:bCs/>
      <w:color w:val="000000"/>
      <w:sz w:val="22"/>
      <w:szCs w:val="22"/>
    </w:rPr>
  </w:style>
  <w:style w:type="paragraph" w:customStyle="1" w:styleId="Tekstpodstawowywcity22">
    <w:name w:val="Tekst podstawowy wcięty 22"/>
    <w:basedOn w:val="Normalny"/>
    <w:rsid w:val="0089467A"/>
    <w:pPr>
      <w:ind w:left="3261" w:hanging="3260"/>
    </w:pPr>
    <w:rPr>
      <w:b/>
      <w:i/>
      <w:sz w:val="16"/>
      <w:szCs w:val="20"/>
    </w:rPr>
  </w:style>
  <w:style w:type="paragraph" w:customStyle="1" w:styleId="Style25">
    <w:name w:val="Style25"/>
    <w:basedOn w:val="Normalny"/>
    <w:rsid w:val="0089467A"/>
    <w:pPr>
      <w:autoSpaceDE w:val="0"/>
      <w:spacing w:line="269" w:lineRule="exact"/>
      <w:jc w:val="both"/>
    </w:pPr>
    <w:rPr>
      <w:rFonts w:eastAsia="Batang"/>
      <w:kern w:val="1"/>
    </w:rPr>
  </w:style>
  <w:style w:type="paragraph" w:customStyle="1" w:styleId="CNHead2">
    <w:name w:val="CN Head 2"/>
    <w:basedOn w:val="Normalny"/>
    <w:next w:val="Normalny"/>
    <w:rsid w:val="0089467A"/>
    <w:pPr>
      <w:keepNext/>
      <w:keepLines/>
      <w:widowControl/>
      <w:numPr>
        <w:ilvl w:val="2"/>
        <w:numId w:val="12"/>
      </w:numPr>
      <w:suppressAutoHyphens w:val="0"/>
      <w:spacing w:before="80" w:after="80"/>
      <w:outlineLvl w:val="1"/>
    </w:pPr>
    <w:rPr>
      <w:rFonts w:ascii="Arial" w:hAnsi="Arial" w:cs="Arial"/>
      <w:b/>
      <w:bCs/>
      <w:sz w:val="22"/>
      <w:szCs w:val="22"/>
      <w:lang w:val="en-US" w:eastAsia="en-US"/>
    </w:rPr>
  </w:style>
  <w:style w:type="paragraph" w:customStyle="1" w:styleId="CNHead3">
    <w:name w:val="CN Head 3"/>
    <w:basedOn w:val="Normalny"/>
    <w:next w:val="Normalny"/>
    <w:rsid w:val="0089467A"/>
    <w:pPr>
      <w:keepNext/>
      <w:keepLines/>
      <w:widowControl/>
      <w:numPr>
        <w:ilvl w:val="3"/>
        <w:numId w:val="12"/>
      </w:numPr>
      <w:suppressAutoHyphens w:val="0"/>
      <w:spacing w:before="80" w:after="80"/>
    </w:pPr>
    <w:rPr>
      <w:rFonts w:ascii="Arial" w:hAnsi="Arial" w:cs="Arial"/>
      <w:b/>
      <w:bCs/>
      <w:sz w:val="20"/>
      <w:szCs w:val="20"/>
      <w:lang w:val="en-US" w:eastAsia="en-US"/>
    </w:rPr>
  </w:style>
  <w:style w:type="paragraph" w:customStyle="1" w:styleId="CNTitle">
    <w:name w:val="CN Title"/>
    <w:basedOn w:val="Normalny"/>
    <w:rsid w:val="0089467A"/>
    <w:pPr>
      <w:keepNext/>
      <w:keepLines/>
      <w:widowControl/>
      <w:numPr>
        <w:numId w:val="12"/>
      </w:numPr>
      <w:suppressAutoHyphens w:val="0"/>
      <w:spacing w:before="80" w:after="160"/>
      <w:jc w:val="center"/>
    </w:pPr>
    <w:rPr>
      <w:rFonts w:ascii="Arial" w:hAnsi="Arial" w:cs="Arial"/>
      <w:b/>
      <w:bCs/>
      <w:sz w:val="28"/>
      <w:szCs w:val="28"/>
      <w:lang w:val="en-US" w:eastAsia="en-US"/>
    </w:rPr>
  </w:style>
  <w:style w:type="table" w:styleId="Tabela-Siatka">
    <w:name w:val="Table Grid"/>
    <w:basedOn w:val="Standardowy"/>
    <w:uiPriority w:val="39"/>
    <w:rsid w:val="00AA734F"/>
    <w:pPr>
      <w:jc w:val="both"/>
    </w:pPr>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391">
    <w:name w:val="Zaimportowany styl 391"/>
    <w:rsid w:val="00AA734F"/>
    <w:pPr>
      <w:numPr>
        <w:numId w:val="13"/>
      </w:numPr>
    </w:pPr>
  </w:style>
  <w:style w:type="numbering" w:customStyle="1" w:styleId="WWNum291">
    <w:name w:val="WWNum291"/>
    <w:rsid w:val="00AA734F"/>
    <w:pPr>
      <w:numPr>
        <w:numId w:val="14"/>
      </w:numPr>
    </w:pPr>
  </w:style>
  <w:style w:type="paragraph" w:customStyle="1" w:styleId="Style31">
    <w:name w:val="Style31"/>
    <w:basedOn w:val="Normalny"/>
    <w:rsid w:val="00457B1F"/>
    <w:pPr>
      <w:autoSpaceDE w:val="0"/>
    </w:pPr>
    <w:rPr>
      <w:rFonts w:eastAsia="Batang"/>
    </w:rPr>
  </w:style>
  <w:style w:type="paragraph" w:customStyle="1" w:styleId="PAULA">
    <w:name w:val="PAULA"/>
    <w:basedOn w:val="Normalny"/>
    <w:link w:val="PAULAZnak"/>
    <w:qFormat/>
    <w:rsid w:val="00C81BCC"/>
    <w:pPr>
      <w:jc w:val="both"/>
    </w:pPr>
  </w:style>
  <w:style w:type="character" w:customStyle="1" w:styleId="PAULAZnak">
    <w:name w:val="PAULA Znak"/>
    <w:link w:val="PAULA"/>
    <w:rsid w:val="00C81BCC"/>
    <w:rPr>
      <w:sz w:val="24"/>
      <w:szCs w:val="24"/>
      <w:lang w:eastAsia="ar-SA"/>
    </w:rPr>
  </w:style>
  <w:style w:type="character" w:customStyle="1" w:styleId="WW8Num9z0">
    <w:name w:val="WW8Num9z0"/>
    <w:rsid w:val="0057016C"/>
    <w:rPr>
      <w:rFonts w:ascii="Times New Roman" w:eastAsia="Times New Roman" w:hAnsi="Times New Roman" w:cs="Times New Roman"/>
      <w:b w:val="0"/>
      <w:bCs w:val="0"/>
      <w:color w:val="000000"/>
      <w:sz w:val="24"/>
      <w:szCs w:val="24"/>
      <w:lang w:eastAsia="en-US"/>
    </w:rPr>
  </w:style>
  <w:style w:type="table" w:customStyle="1" w:styleId="Tabela-Siatka1">
    <w:name w:val="Tabela - Siatka1"/>
    <w:basedOn w:val="Standardowy"/>
    <w:next w:val="Tabela-Siatka"/>
    <w:uiPriority w:val="59"/>
    <w:rsid w:val="00511BE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A73A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3911">
    <w:name w:val="Zaimportowany styl 3911"/>
    <w:rsid w:val="005B3551"/>
  </w:style>
  <w:style w:type="numbering" w:customStyle="1" w:styleId="Bezlisty1">
    <w:name w:val="Bez listy1"/>
    <w:next w:val="Bezlisty"/>
    <w:uiPriority w:val="99"/>
    <w:semiHidden/>
    <w:unhideWhenUsed/>
    <w:rsid w:val="00715C75"/>
  </w:style>
  <w:style w:type="numbering" w:customStyle="1" w:styleId="Bezlisty11">
    <w:name w:val="Bez listy11"/>
    <w:next w:val="Bezlisty"/>
    <w:uiPriority w:val="99"/>
    <w:semiHidden/>
    <w:unhideWhenUsed/>
    <w:rsid w:val="00715C75"/>
  </w:style>
  <w:style w:type="numbering" w:customStyle="1" w:styleId="111111121">
    <w:name w:val="1 / 1.1 / 1.1.1121"/>
    <w:rsid w:val="00715C75"/>
    <w:pPr>
      <w:numPr>
        <w:numId w:val="1"/>
      </w:numPr>
    </w:pPr>
  </w:style>
  <w:style w:type="numbering" w:customStyle="1" w:styleId="111111111">
    <w:name w:val="1 / 1.1 / 1.1.1111"/>
    <w:rsid w:val="00715C75"/>
    <w:pPr>
      <w:numPr>
        <w:numId w:val="4"/>
      </w:numPr>
    </w:pPr>
  </w:style>
  <w:style w:type="numbering" w:customStyle="1" w:styleId="Styl241">
    <w:name w:val="Styl241"/>
    <w:uiPriority w:val="99"/>
    <w:rsid w:val="00715C75"/>
    <w:pPr>
      <w:numPr>
        <w:numId w:val="5"/>
      </w:numPr>
    </w:pPr>
  </w:style>
  <w:style w:type="numbering" w:customStyle="1" w:styleId="Zaimportowanystyl3912">
    <w:name w:val="Zaimportowany styl 3912"/>
    <w:rsid w:val="00715C75"/>
    <w:pPr>
      <w:numPr>
        <w:numId w:val="7"/>
      </w:numPr>
    </w:pPr>
  </w:style>
  <w:style w:type="numbering" w:customStyle="1" w:styleId="WWNum2911">
    <w:name w:val="WWNum2911"/>
    <w:rsid w:val="00715C75"/>
    <w:pPr>
      <w:numPr>
        <w:numId w:val="3"/>
      </w:numPr>
    </w:pPr>
  </w:style>
  <w:style w:type="table" w:customStyle="1" w:styleId="Tabela-Siatka12">
    <w:name w:val="Tabela - Siatka12"/>
    <w:basedOn w:val="Standardowy"/>
    <w:next w:val="Tabela-Siatka"/>
    <w:uiPriority w:val="59"/>
    <w:rsid w:val="00715C7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715C7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866E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iprzypiswdolnych">
    <w:name w:val="Znaki przypisów dolnych"/>
    <w:rsid w:val="00E462D4"/>
    <w:rPr>
      <w:vertAlign w:val="superscript"/>
    </w:rPr>
  </w:style>
  <w:style w:type="character" w:customStyle="1" w:styleId="Nagwek5Znak">
    <w:name w:val="Nagłówek 5 Znak"/>
    <w:basedOn w:val="Domylnaczcionkaakapitu"/>
    <w:link w:val="Nagwek5"/>
    <w:rsid w:val="00083D0A"/>
    <w:rPr>
      <w:rFonts w:ascii="Arial" w:hAnsi="Arial" w:cs="Arial"/>
      <w:i/>
      <w:spacing w:val="-10"/>
      <w:kern w:val="1"/>
      <w:lang w:eastAsia="zh-CN"/>
    </w:rPr>
  </w:style>
  <w:style w:type="character" w:customStyle="1" w:styleId="Nagwek6Znak">
    <w:name w:val="Nagłówek 6 Znak"/>
    <w:basedOn w:val="Domylnaczcionkaakapitu"/>
    <w:link w:val="Nagwek6"/>
    <w:rsid w:val="00083D0A"/>
    <w:rPr>
      <w:rFonts w:ascii="Arial Black" w:hAnsi="Arial Black" w:cs="Arial Black"/>
      <w:color w:val="000000"/>
      <w:spacing w:val="-36"/>
      <w:kern w:val="1"/>
      <w:sz w:val="88"/>
      <w:lang w:eastAsia="zh-CN"/>
    </w:rPr>
  </w:style>
  <w:style w:type="character" w:customStyle="1" w:styleId="Nagwek9Znak">
    <w:name w:val="Nagłówek 9 Znak"/>
    <w:basedOn w:val="Domylnaczcionkaakapitu"/>
    <w:link w:val="Nagwek9"/>
    <w:rsid w:val="00083D0A"/>
    <w:rPr>
      <w:rFonts w:ascii="Arial" w:hAnsi="Arial" w:cs="Arial"/>
      <w:i/>
      <w:kern w:val="1"/>
      <w:sz w:val="18"/>
      <w:lang w:val="en-US" w:eastAsia="zh-CN"/>
    </w:rPr>
  </w:style>
  <w:style w:type="numbering" w:customStyle="1" w:styleId="Bezlisty2">
    <w:name w:val="Bez listy2"/>
    <w:next w:val="Bezlisty"/>
    <w:semiHidden/>
    <w:rsid w:val="00083D0A"/>
  </w:style>
  <w:style w:type="character" w:customStyle="1" w:styleId="WW8Num1z0">
    <w:name w:val="WW8Num1z0"/>
    <w:rsid w:val="00083D0A"/>
    <w:rPr>
      <w:rFonts w:ascii="Symbol" w:hAnsi="Symbol" w:cs="OpenSymbol"/>
    </w:rPr>
  </w:style>
  <w:style w:type="character" w:customStyle="1" w:styleId="WW8Num1z1">
    <w:name w:val="WW8Num1z1"/>
    <w:rsid w:val="00083D0A"/>
    <w:rPr>
      <w:rFonts w:ascii="OpenSymbol" w:hAnsi="OpenSymbol" w:cs="OpenSymbol"/>
    </w:rPr>
  </w:style>
  <w:style w:type="character" w:customStyle="1" w:styleId="WW8Num1z2">
    <w:name w:val="WW8Num1z2"/>
    <w:rsid w:val="00083D0A"/>
  </w:style>
  <w:style w:type="character" w:customStyle="1" w:styleId="WW8Num1z3">
    <w:name w:val="WW8Num1z3"/>
    <w:rsid w:val="00083D0A"/>
  </w:style>
  <w:style w:type="character" w:customStyle="1" w:styleId="WW8Num1z4">
    <w:name w:val="WW8Num1z4"/>
    <w:rsid w:val="00083D0A"/>
    <w:rPr>
      <w:rFonts w:cs="Times New Roman"/>
    </w:rPr>
  </w:style>
  <w:style w:type="character" w:customStyle="1" w:styleId="WW8Num1z5">
    <w:name w:val="WW8Num1z5"/>
    <w:rsid w:val="00083D0A"/>
  </w:style>
  <w:style w:type="character" w:customStyle="1" w:styleId="WW8Num1z6">
    <w:name w:val="WW8Num1z6"/>
    <w:rsid w:val="00083D0A"/>
  </w:style>
  <w:style w:type="character" w:customStyle="1" w:styleId="WW8Num1z7">
    <w:name w:val="WW8Num1z7"/>
    <w:rsid w:val="00083D0A"/>
  </w:style>
  <w:style w:type="character" w:customStyle="1" w:styleId="WW8Num1z8">
    <w:name w:val="WW8Num1z8"/>
    <w:rsid w:val="00083D0A"/>
  </w:style>
  <w:style w:type="character" w:customStyle="1" w:styleId="WW8Num2z0">
    <w:name w:val="WW8Num2z0"/>
    <w:rsid w:val="00083D0A"/>
    <w:rPr>
      <w:rFonts w:ascii="Symbol" w:hAnsi="Symbol" w:cs="OpenSymbol"/>
    </w:rPr>
  </w:style>
  <w:style w:type="character" w:customStyle="1" w:styleId="WW8Num2z1">
    <w:name w:val="WW8Num2z1"/>
    <w:rsid w:val="00083D0A"/>
    <w:rPr>
      <w:rFonts w:ascii="OpenSymbol" w:hAnsi="OpenSymbol" w:cs="OpenSymbol"/>
    </w:rPr>
  </w:style>
  <w:style w:type="character" w:customStyle="1" w:styleId="WW8Num2z2">
    <w:name w:val="WW8Num2z2"/>
    <w:rsid w:val="00083D0A"/>
  </w:style>
  <w:style w:type="character" w:customStyle="1" w:styleId="WW8Num2z3">
    <w:name w:val="WW8Num2z3"/>
    <w:rsid w:val="00083D0A"/>
  </w:style>
  <w:style w:type="character" w:customStyle="1" w:styleId="WW8Num2z4">
    <w:name w:val="WW8Num2z4"/>
    <w:rsid w:val="00083D0A"/>
  </w:style>
  <w:style w:type="character" w:customStyle="1" w:styleId="WW8Num2z5">
    <w:name w:val="WW8Num2z5"/>
    <w:rsid w:val="00083D0A"/>
  </w:style>
  <w:style w:type="character" w:customStyle="1" w:styleId="WW8Num2z6">
    <w:name w:val="WW8Num2z6"/>
    <w:rsid w:val="00083D0A"/>
  </w:style>
  <w:style w:type="character" w:customStyle="1" w:styleId="WW8Num2z7">
    <w:name w:val="WW8Num2z7"/>
    <w:rsid w:val="00083D0A"/>
  </w:style>
  <w:style w:type="character" w:customStyle="1" w:styleId="WW8Num2z8">
    <w:name w:val="WW8Num2z8"/>
    <w:rsid w:val="00083D0A"/>
  </w:style>
  <w:style w:type="character" w:customStyle="1" w:styleId="WW8Num3z0">
    <w:name w:val="WW8Num3z0"/>
    <w:rsid w:val="00083D0A"/>
    <w:rPr>
      <w:b w:val="0"/>
      <w:i w:val="0"/>
    </w:rPr>
  </w:style>
  <w:style w:type="character" w:customStyle="1" w:styleId="WW8Num4z0">
    <w:name w:val="WW8Num4z0"/>
    <w:rsid w:val="00083D0A"/>
    <w:rPr>
      <w:rFonts w:ascii="Wingdings" w:hAnsi="Wingdings" w:cs="Wingdings"/>
    </w:rPr>
  </w:style>
  <w:style w:type="character" w:customStyle="1" w:styleId="WW8Num5z0">
    <w:name w:val="WW8Num5z0"/>
    <w:rsid w:val="00083D0A"/>
    <w:rPr>
      <w:rFonts w:ascii="Times New Roman" w:eastAsia="Times New Roman" w:hAnsi="Times New Roman" w:cs="Times New Roman"/>
      <w:color w:val="000000"/>
      <w:sz w:val="22"/>
      <w:szCs w:val="22"/>
      <w:shd w:val="clear" w:color="auto" w:fill="auto"/>
    </w:rPr>
  </w:style>
  <w:style w:type="character" w:customStyle="1" w:styleId="WW8Num6z0">
    <w:name w:val="WW8Num6z0"/>
    <w:rsid w:val="00083D0A"/>
    <w:rPr>
      <w:rFonts w:ascii="Times New Roman" w:eastAsia="Times New Roman" w:hAnsi="Times New Roman" w:cs="Times New Roman"/>
      <w:b/>
      <w:bCs/>
      <w:color w:val="000000"/>
      <w:sz w:val="24"/>
      <w:szCs w:val="22"/>
      <w:shd w:val="clear" w:color="auto" w:fill="auto"/>
    </w:rPr>
  </w:style>
  <w:style w:type="character" w:customStyle="1" w:styleId="WW8Num6z1">
    <w:name w:val="WW8Num6z1"/>
    <w:rsid w:val="00083D0A"/>
    <w:rPr>
      <w:rFonts w:ascii="Courier New" w:hAnsi="Courier New" w:cs="Courier New"/>
      <w:sz w:val="20"/>
    </w:rPr>
  </w:style>
  <w:style w:type="character" w:customStyle="1" w:styleId="WW8Num6z2">
    <w:name w:val="WW8Num6z2"/>
    <w:rsid w:val="00083D0A"/>
    <w:rPr>
      <w:rFonts w:ascii="Wingdings" w:hAnsi="Wingdings" w:cs="Wingdings"/>
      <w:sz w:val="20"/>
    </w:rPr>
  </w:style>
  <w:style w:type="character" w:customStyle="1" w:styleId="WW8Num6z3">
    <w:name w:val="WW8Num6z3"/>
    <w:rsid w:val="00083D0A"/>
  </w:style>
  <w:style w:type="character" w:customStyle="1" w:styleId="WW8Num6z4">
    <w:name w:val="WW8Num6z4"/>
    <w:rsid w:val="00083D0A"/>
  </w:style>
  <w:style w:type="character" w:customStyle="1" w:styleId="WW8Num6z5">
    <w:name w:val="WW8Num6z5"/>
    <w:rsid w:val="00083D0A"/>
  </w:style>
  <w:style w:type="character" w:customStyle="1" w:styleId="WW8Num6z6">
    <w:name w:val="WW8Num6z6"/>
    <w:rsid w:val="00083D0A"/>
  </w:style>
  <w:style w:type="character" w:customStyle="1" w:styleId="WW8Num6z7">
    <w:name w:val="WW8Num6z7"/>
    <w:rsid w:val="00083D0A"/>
  </w:style>
  <w:style w:type="character" w:customStyle="1" w:styleId="WW8Num6z8">
    <w:name w:val="WW8Num6z8"/>
    <w:rsid w:val="00083D0A"/>
  </w:style>
  <w:style w:type="character" w:customStyle="1" w:styleId="WW8Num7z0">
    <w:name w:val="WW8Num7z0"/>
    <w:rsid w:val="00083D0A"/>
    <w:rPr>
      <w:rFonts w:ascii="Times New Roman" w:hAnsi="Times New Roman" w:cs="Times New Roman"/>
      <w:sz w:val="22"/>
      <w:szCs w:val="22"/>
    </w:rPr>
  </w:style>
  <w:style w:type="character" w:customStyle="1" w:styleId="WW8Num8z0">
    <w:name w:val="WW8Num8z0"/>
    <w:rsid w:val="00083D0A"/>
    <w:rPr>
      <w:rFonts w:ascii="StarSymbol" w:hAnsi="StarSymbol" w:cs="StarSymbol"/>
      <w:b/>
      <w:color w:val="000000"/>
      <w:sz w:val="22"/>
      <w:szCs w:val="22"/>
      <w:shd w:val="clear" w:color="auto" w:fill="auto"/>
    </w:rPr>
  </w:style>
  <w:style w:type="character" w:customStyle="1" w:styleId="WW8Num8z1">
    <w:name w:val="WW8Num8z1"/>
    <w:rsid w:val="00083D0A"/>
    <w:rPr>
      <w:rFonts w:ascii="Courier New" w:hAnsi="Courier New" w:cs="Courier New"/>
    </w:rPr>
  </w:style>
  <w:style w:type="character" w:customStyle="1" w:styleId="WW8Num8z2">
    <w:name w:val="WW8Num8z2"/>
    <w:rsid w:val="00083D0A"/>
    <w:rPr>
      <w:rFonts w:ascii="Wingdings" w:hAnsi="Wingdings" w:cs="Wingdings"/>
    </w:rPr>
  </w:style>
  <w:style w:type="character" w:customStyle="1" w:styleId="WW8Num8z3">
    <w:name w:val="WW8Num8z3"/>
    <w:rsid w:val="00083D0A"/>
    <w:rPr>
      <w:rFonts w:ascii="Symbol" w:hAnsi="Symbol" w:cs="Symbol"/>
    </w:rPr>
  </w:style>
  <w:style w:type="character" w:customStyle="1" w:styleId="WW8Num8z4">
    <w:name w:val="WW8Num8z4"/>
    <w:rsid w:val="00083D0A"/>
  </w:style>
  <w:style w:type="character" w:customStyle="1" w:styleId="WW8Num8z5">
    <w:name w:val="WW8Num8z5"/>
    <w:rsid w:val="00083D0A"/>
  </w:style>
  <w:style w:type="character" w:customStyle="1" w:styleId="WW8Num8z6">
    <w:name w:val="WW8Num8z6"/>
    <w:rsid w:val="00083D0A"/>
  </w:style>
  <w:style w:type="character" w:customStyle="1" w:styleId="WW8Num8z7">
    <w:name w:val="WW8Num8z7"/>
    <w:rsid w:val="00083D0A"/>
  </w:style>
  <w:style w:type="character" w:customStyle="1" w:styleId="WW8Num8z8">
    <w:name w:val="WW8Num8z8"/>
    <w:rsid w:val="00083D0A"/>
  </w:style>
  <w:style w:type="character" w:customStyle="1" w:styleId="WW8Num10z0">
    <w:name w:val="WW8Num10z0"/>
    <w:rsid w:val="00083D0A"/>
    <w:rPr>
      <w:rFonts w:ascii="Times New Roman" w:hAnsi="Times New Roman" w:cs="Times New Roman"/>
      <w:b w:val="0"/>
      <w:bCs w:val="0"/>
      <w:i w:val="0"/>
      <w:color w:val="000000"/>
      <w:sz w:val="22"/>
      <w:szCs w:val="22"/>
      <w:shd w:val="clear" w:color="auto" w:fill="auto"/>
    </w:rPr>
  </w:style>
  <w:style w:type="character" w:customStyle="1" w:styleId="WW8Num11z0">
    <w:name w:val="WW8Num11z0"/>
    <w:rsid w:val="00083D0A"/>
    <w:rPr>
      <w:rFonts w:ascii="Times New Roman" w:eastAsia="Times New Roman" w:hAnsi="Times New Roman" w:cs="Times New Roman"/>
      <w:b/>
      <w:bCs/>
      <w:i w:val="0"/>
      <w:iCs w:val="0"/>
      <w:color w:val="auto"/>
      <w:w w:val="108"/>
      <w:sz w:val="22"/>
      <w:szCs w:val="22"/>
      <w:shd w:val="clear" w:color="auto" w:fill="auto"/>
    </w:rPr>
  </w:style>
  <w:style w:type="character" w:customStyle="1" w:styleId="WW8Num12z0">
    <w:name w:val="WW8Num12z0"/>
    <w:rsid w:val="00083D0A"/>
    <w:rPr>
      <w:rFonts w:ascii="Times New Roman" w:eastAsia="Times New Roman" w:hAnsi="Times New Roman" w:cs="Times New Roman"/>
      <w:b w:val="0"/>
      <w:bCs w:val="0"/>
      <w:i w:val="0"/>
      <w:color w:val="auto"/>
      <w:sz w:val="22"/>
      <w:szCs w:val="22"/>
      <w:lang w:val="pl-PL"/>
    </w:rPr>
  </w:style>
  <w:style w:type="character" w:customStyle="1" w:styleId="WW8Num13z0">
    <w:name w:val="WW8Num13z0"/>
    <w:rsid w:val="00083D0A"/>
    <w:rPr>
      <w:rFonts w:ascii="Times New Roman" w:eastAsia="Times New Roman" w:hAnsi="Times New Roman" w:cs="Times New Roman"/>
      <w:b/>
      <w:bCs/>
      <w:color w:val="000000"/>
      <w:sz w:val="22"/>
      <w:szCs w:val="22"/>
      <w:shd w:val="clear" w:color="auto" w:fill="auto"/>
    </w:rPr>
  </w:style>
  <w:style w:type="character" w:customStyle="1" w:styleId="WW8Num14z0">
    <w:name w:val="WW8Num14z0"/>
    <w:rsid w:val="00083D0A"/>
    <w:rPr>
      <w:rFonts w:ascii="Symbol" w:eastAsia="Times New Roman" w:hAnsi="Symbol" w:cs="Symbol"/>
      <w:b w:val="0"/>
      <w:bCs w:val="0"/>
      <w:i w:val="0"/>
      <w:iCs w:val="0"/>
      <w:color w:val="000000"/>
      <w:sz w:val="22"/>
      <w:szCs w:val="22"/>
      <w:shd w:val="clear" w:color="auto" w:fill="auto"/>
    </w:rPr>
  </w:style>
  <w:style w:type="character" w:customStyle="1" w:styleId="WW8Num14z1">
    <w:name w:val="WW8Num14z1"/>
    <w:rsid w:val="00083D0A"/>
    <w:rPr>
      <w:rFonts w:ascii="Symbol" w:hAnsi="Symbol" w:cs="Symbol"/>
    </w:rPr>
  </w:style>
  <w:style w:type="character" w:customStyle="1" w:styleId="WW8Num14z2">
    <w:name w:val="WW8Num14z2"/>
    <w:rsid w:val="00083D0A"/>
    <w:rPr>
      <w:rFonts w:ascii="Wingdings" w:hAnsi="Wingdings" w:cs="Wingdings"/>
      <w:sz w:val="20"/>
    </w:rPr>
  </w:style>
  <w:style w:type="character" w:customStyle="1" w:styleId="WW8Num14z3">
    <w:name w:val="WW8Num14z3"/>
    <w:rsid w:val="00083D0A"/>
  </w:style>
  <w:style w:type="character" w:customStyle="1" w:styleId="WW8Num14z4">
    <w:name w:val="WW8Num14z4"/>
    <w:rsid w:val="00083D0A"/>
  </w:style>
  <w:style w:type="character" w:customStyle="1" w:styleId="WW8Num14z5">
    <w:name w:val="WW8Num14z5"/>
    <w:rsid w:val="00083D0A"/>
  </w:style>
  <w:style w:type="character" w:customStyle="1" w:styleId="WW8Num14z6">
    <w:name w:val="WW8Num14z6"/>
    <w:rsid w:val="00083D0A"/>
  </w:style>
  <w:style w:type="character" w:customStyle="1" w:styleId="WW8Num14z7">
    <w:name w:val="WW8Num14z7"/>
    <w:rsid w:val="00083D0A"/>
  </w:style>
  <w:style w:type="character" w:customStyle="1" w:styleId="WW8Num14z8">
    <w:name w:val="WW8Num14z8"/>
    <w:rsid w:val="00083D0A"/>
  </w:style>
  <w:style w:type="character" w:customStyle="1" w:styleId="WW8Num15z0">
    <w:name w:val="WW8Num15z0"/>
    <w:rsid w:val="00083D0A"/>
    <w:rPr>
      <w:rFonts w:ascii="Times New Roman" w:hAnsi="Times New Roman" w:cs="Times New Roman"/>
      <w:b w:val="0"/>
      <w:bCs w:val="0"/>
      <w:i w:val="0"/>
      <w:iCs w:val="0"/>
      <w:color w:val="000000"/>
      <w:sz w:val="22"/>
      <w:szCs w:val="22"/>
      <w:shd w:val="clear" w:color="auto" w:fill="auto"/>
    </w:rPr>
  </w:style>
  <w:style w:type="character" w:customStyle="1" w:styleId="WW8Num16z0">
    <w:name w:val="WW8Num16z0"/>
    <w:rsid w:val="00083D0A"/>
    <w:rPr>
      <w:rFonts w:ascii="Times New Roman" w:hAnsi="Times New Roman" w:cs="Times New Roman"/>
      <w:b/>
      <w:bCs w:val="0"/>
      <w:color w:val="000000"/>
      <w:sz w:val="20"/>
      <w:szCs w:val="22"/>
      <w:u w:val="none"/>
      <w:shd w:val="clear" w:color="auto" w:fill="auto"/>
    </w:rPr>
  </w:style>
  <w:style w:type="character" w:customStyle="1" w:styleId="WW8Num16z1">
    <w:name w:val="WW8Num16z1"/>
    <w:rsid w:val="00083D0A"/>
    <w:rPr>
      <w:rFonts w:ascii="Arial" w:hAnsi="Arial" w:cs="Arial"/>
      <w:b w:val="0"/>
      <w:i w:val="0"/>
      <w:sz w:val="22"/>
    </w:rPr>
  </w:style>
  <w:style w:type="character" w:customStyle="1" w:styleId="WW8Num16z2">
    <w:name w:val="WW8Num16z2"/>
    <w:rsid w:val="00083D0A"/>
    <w:rPr>
      <w:rFonts w:ascii="Times New Roman" w:hAnsi="Times New Roman" w:cs="Times New Roman"/>
      <w:b w:val="0"/>
      <w:i w:val="0"/>
      <w:sz w:val="22"/>
      <w:szCs w:val="22"/>
    </w:rPr>
  </w:style>
  <w:style w:type="character" w:customStyle="1" w:styleId="WW8Num16z3">
    <w:name w:val="WW8Num16z3"/>
    <w:rsid w:val="00083D0A"/>
  </w:style>
  <w:style w:type="character" w:customStyle="1" w:styleId="WW8Num16z4">
    <w:name w:val="WW8Num16z4"/>
    <w:rsid w:val="00083D0A"/>
  </w:style>
  <w:style w:type="character" w:customStyle="1" w:styleId="WW8Num16z5">
    <w:name w:val="WW8Num16z5"/>
    <w:rsid w:val="00083D0A"/>
  </w:style>
  <w:style w:type="character" w:customStyle="1" w:styleId="WW8Num16z6">
    <w:name w:val="WW8Num16z6"/>
    <w:rsid w:val="00083D0A"/>
  </w:style>
  <w:style w:type="character" w:customStyle="1" w:styleId="WW8Num16z7">
    <w:name w:val="WW8Num16z7"/>
    <w:rsid w:val="00083D0A"/>
  </w:style>
  <w:style w:type="character" w:customStyle="1" w:styleId="WW8Num16z8">
    <w:name w:val="WW8Num16z8"/>
    <w:rsid w:val="00083D0A"/>
  </w:style>
  <w:style w:type="character" w:customStyle="1" w:styleId="WW8Num17z0">
    <w:name w:val="WW8Num17z0"/>
    <w:rsid w:val="00083D0A"/>
    <w:rPr>
      <w:rFonts w:ascii="Symbol" w:hAnsi="Symbol" w:cs="Symbol"/>
      <w:color w:val="000000"/>
      <w:sz w:val="22"/>
      <w:szCs w:val="22"/>
    </w:rPr>
  </w:style>
  <w:style w:type="character" w:customStyle="1" w:styleId="WW8Num18z0">
    <w:name w:val="WW8Num18z0"/>
    <w:rsid w:val="00083D0A"/>
    <w:rPr>
      <w:rFonts w:ascii="Symbol" w:hAnsi="Symbol" w:cs="Symbol"/>
      <w:b w:val="0"/>
      <w:bCs w:val="0"/>
      <w:color w:val="000000"/>
      <w:sz w:val="24"/>
      <w:szCs w:val="24"/>
      <w:shd w:val="clear" w:color="auto" w:fill="auto"/>
    </w:rPr>
  </w:style>
  <w:style w:type="character" w:customStyle="1" w:styleId="WW8Num18z1">
    <w:name w:val="WW8Num18z1"/>
    <w:rsid w:val="00083D0A"/>
    <w:rPr>
      <w:b w:val="0"/>
      <w:i w:val="0"/>
    </w:rPr>
  </w:style>
  <w:style w:type="character" w:customStyle="1" w:styleId="WW8Num18z2">
    <w:name w:val="WW8Num18z2"/>
    <w:rsid w:val="00083D0A"/>
    <w:rPr>
      <w:rFonts w:ascii="Wingdings" w:hAnsi="Wingdings" w:cs="Wingdings"/>
    </w:rPr>
  </w:style>
  <w:style w:type="character" w:customStyle="1" w:styleId="WW8Num18z3">
    <w:name w:val="WW8Num18z3"/>
    <w:rsid w:val="00083D0A"/>
  </w:style>
  <w:style w:type="character" w:customStyle="1" w:styleId="WW8Num18z4">
    <w:name w:val="WW8Num18z4"/>
    <w:rsid w:val="00083D0A"/>
  </w:style>
  <w:style w:type="character" w:customStyle="1" w:styleId="WW8Num18z5">
    <w:name w:val="WW8Num18z5"/>
    <w:rsid w:val="00083D0A"/>
  </w:style>
  <w:style w:type="character" w:customStyle="1" w:styleId="WW8Num18z6">
    <w:name w:val="WW8Num18z6"/>
    <w:rsid w:val="00083D0A"/>
  </w:style>
  <w:style w:type="character" w:customStyle="1" w:styleId="WW8Num18z7">
    <w:name w:val="WW8Num18z7"/>
    <w:rsid w:val="00083D0A"/>
  </w:style>
  <w:style w:type="character" w:customStyle="1" w:styleId="WW8Num18z8">
    <w:name w:val="WW8Num18z8"/>
    <w:rsid w:val="00083D0A"/>
  </w:style>
  <w:style w:type="character" w:customStyle="1" w:styleId="WW8Num19z0">
    <w:name w:val="WW8Num19z0"/>
    <w:rsid w:val="00083D0A"/>
    <w:rPr>
      <w:rFonts w:ascii="Symbol" w:hAnsi="Symbol" w:cs="Symbol"/>
      <w:w w:val="108"/>
      <w:sz w:val="22"/>
      <w:szCs w:val="22"/>
    </w:rPr>
  </w:style>
  <w:style w:type="character" w:customStyle="1" w:styleId="WW8Num19z1">
    <w:name w:val="WW8Num19z1"/>
    <w:rsid w:val="00083D0A"/>
    <w:rPr>
      <w:color w:val="auto"/>
      <w:sz w:val="24"/>
    </w:rPr>
  </w:style>
  <w:style w:type="character" w:customStyle="1" w:styleId="WW8Num19z2">
    <w:name w:val="WW8Num19z2"/>
    <w:rsid w:val="00083D0A"/>
    <w:rPr>
      <w:sz w:val="24"/>
    </w:rPr>
  </w:style>
  <w:style w:type="character" w:customStyle="1" w:styleId="WW8Num19z3">
    <w:name w:val="WW8Num19z3"/>
    <w:rsid w:val="00083D0A"/>
  </w:style>
  <w:style w:type="character" w:customStyle="1" w:styleId="WW8Num19z4">
    <w:name w:val="WW8Num19z4"/>
    <w:rsid w:val="00083D0A"/>
  </w:style>
  <w:style w:type="character" w:customStyle="1" w:styleId="WW8Num19z5">
    <w:name w:val="WW8Num19z5"/>
    <w:rsid w:val="00083D0A"/>
  </w:style>
  <w:style w:type="character" w:customStyle="1" w:styleId="WW8Num19z6">
    <w:name w:val="WW8Num19z6"/>
    <w:rsid w:val="00083D0A"/>
  </w:style>
  <w:style w:type="character" w:customStyle="1" w:styleId="WW8Num19z7">
    <w:name w:val="WW8Num19z7"/>
    <w:rsid w:val="00083D0A"/>
  </w:style>
  <w:style w:type="character" w:customStyle="1" w:styleId="WW8Num19z8">
    <w:name w:val="WW8Num19z8"/>
    <w:rsid w:val="00083D0A"/>
  </w:style>
  <w:style w:type="character" w:customStyle="1" w:styleId="WW8Num20z0">
    <w:name w:val="WW8Num20z0"/>
    <w:rsid w:val="00083D0A"/>
    <w:rPr>
      <w:rFonts w:ascii="Symbol" w:eastAsia="Times New Roman" w:hAnsi="Symbol" w:cs="Symbol"/>
      <w:b/>
      <w:color w:val="000000"/>
      <w:sz w:val="22"/>
      <w:szCs w:val="22"/>
      <w:lang w:val="pl-PL"/>
    </w:rPr>
  </w:style>
  <w:style w:type="character" w:customStyle="1" w:styleId="WW8Num21z0">
    <w:name w:val="WW8Num21z0"/>
    <w:rsid w:val="00083D0A"/>
    <w:rPr>
      <w:rFonts w:ascii="Times New Roman" w:hAnsi="Times New Roman" w:cs="Times New Roman"/>
      <w:b w:val="0"/>
      <w:bCs/>
      <w:i w:val="0"/>
      <w:color w:val="auto"/>
      <w:sz w:val="22"/>
      <w:szCs w:val="22"/>
      <w:shd w:val="clear" w:color="auto" w:fill="auto"/>
    </w:rPr>
  </w:style>
  <w:style w:type="character" w:customStyle="1" w:styleId="WW8Num22z0">
    <w:name w:val="WW8Num22z0"/>
    <w:rsid w:val="00083D0A"/>
    <w:rPr>
      <w:rFonts w:ascii="Symbol" w:eastAsia="Times New Roman" w:hAnsi="Symbol" w:cs="Symbol"/>
      <w:b/>
      <w:bCs/>
      <w:color w:val="000000"/>
      <w:sz w:val="22"/>
      <w:szCs w:val="22"/>
      <w:lang w:val="pl-PL"/>
    </w:rPr>
  </w:style>
  <w:style w:type="character" w:customStyle="1" w:styleId="WW8Num23z0">
    <w:name w:val="WW8Num23z0"/>
    <w:rsid w:val="00083D0A"/>
    <w:rPr>
      <w:rFonts w:ascii="Symbol" w:hAnsi="Symbol" w:cs="Symbol"/>
      <w:color w:val="000000"/>
      <w:sz w:val="22"/>
      <w:szCs w:val="22"/>
    </w:rPr>
  </w:style>
  <w:style w:type="character" w:customStyle="1" w:styleId="WW8Num23z1">
    <w:name w:val="WW8Num23z1"/>
    <w:rsid w:val="00083D0A"/>
    <w:rPr>
      <w:rFonts w:ascii="Courier New" w:hAnsi="Courier New" w:cs="Courier New"/>
    </w:rPr>
  </w:style>
  <w:style w:type="character" w:customStyle="1" w:styleId="Domylnaczcionkaakapitu7">
    <w:name w:val="Domyślna czcionka akapitu7"/>
    <w:rsid w:val="00083D0A"/>
  </w:style>
  <w:style w:type="character" w:customStyle="1" w:styleId="WW8Num11z1">
    <w:name w:val="WW8Num11z1"/>
    <w:rsid w:val="00083D0A"/>
    <w:rPr>
      <w:rFonts w:ascii="Courier New" w:hAnsi="Courier New" w:cs="StarSymbol"/>
    </w:rPr>
  </w:style>
  <w:style w:type="character" w:customStyle="1" w:styleId="WW8Num11z2">
    <w:name w:val="WW8Num11z2"/>
    <w:rsid w:val="00083D0A"/>
    <w:rPr>
      <w:rFonts w:ascii="Wingdings" w:hAnsi="Wingdings" w:cs="Wingdings"/>
    </w:rPr>
  </w:style>
  <w:style w:type="character" w:customStyle="1" w:styleId="WW8Num11z3">
    <w:name w:val="WW8Num11z3"/>
    <w:rsid w:val="00083D0A"/>
    <w:rPr>
      <w:rFonts w:ascii="Symbol" w:hAnsi="Symbol" w:cs="Symbol"/>
    </w:rPr>
  </w:style>
  <w:style w:type="character" w:customStyle="1" w:styleId="WW8Num11z4">
    <w:name w:val="WW8Num11z4"/>
    <w:rsid w:val="00083D0A"/>
  </w:style>
  <w:style w:type="character" w:customStyle="1" w:styleId="WW8Num11z5">
    <w:name w:val="WW8Num11z5"/>
    <w:rsid w:val="00083D0A"/>
  </w:style>
  <w:style w:type="character" w:customStyle="1" w:styleId="WW8Num11z6">
    <w:name w:val="WW8Num11z6"/>
    <w:rsid w:val="00083D0A"/>
  </w:style>
  <w:style w:type="character" w:customStyle="1" w:styleId="WW8Num11z7">
    <w:name w:val="WW8Num11z7"/>
    <w:rsid w:val="00083D0A"/>
  </w:style>
  <w:style w:type="character" w:customStyle="1" w:styleId="WW8Num11z8">
    <w:name w:val="WW8Num11z8"/>
    <w:rsid w:val="00083D0A"/>
  </w:style>
  <w:style w:type="character" w:customStyle="1" w:styleId="WW8Num12z1">
    <w:name w:val="WW8Num12z1"/>
    <w:rsid w:val="00083D0A"/>
    <w:rPr>
      <w:rFonts w:ascii="Courier New" w:hAnsi="Courier New" w:cs="Courier New"/>
      <w:sz w:val="20"/>
    </w:rPr>
  </w:style>
  <w:style w:type="character" w:customStyle="1" w:styleId="WW8Num12z2">
    <w:name w:val="WW8Num12z2"/>
    <w:rsid w:val="00083D0A"/>
    <w:rPr>
      <w:rFonts w:ascii="Wingdings" w:hAnsi="Wingdings" w:cs="Wingdings"/>
    </w:rPr>
  </w:style>
  <w:style w:type="character" w:customStyle="1" w:styleId="WW8Num12z3">
    <w:name w:val="WW8Num12z3"/>
    <w:rsid w:val="00083D0A"/>
  </w:style>
  <w:style w:type="character" w:customStyle="1" w:styleId="WW8Num12z4">
    <w:name w:val="WW8Num12z4"/>
    <w:rsid w:val="00083D0A"/>
  </w:style>
  <w:style w:type="character" w:customStyle="1" w:styleId="WW8Num12z5">
    <w:name w:val="WW8Num12z5"/>
    <w:rsid w:val="00083D0A"/>
  </w:style>
  <w:style w:type="character" w:customStyle="1" w:styleId="WW8Num12z6">
    <w:name w:val="WW8Num12z6"/>
    <w:rsid w:val="00083D0A"/>
    <w:rPr>
      <w:rFonts w:ascii="Symbol" w:hAnsi="Symbol" w:cs="Symbol"/>
    </w:rPr>
  </w:style>
  <w:style w:type="character" w:customStyle="1" w:styleId="WW8Num12z7">
    <w:name w:val="WW8Num12z7"/>
    <w:rsid w:val="00083D0A"/>
    <w:rPr>
      <w:b w:val="0"/>
      <w:i w:val="0"/>
      <w:sz w:val="24"/>
      <w:szCs w:val="24"/>
      <w:u w:val="none"/>
    </w:rPr>
  </w:style>
  <w:style w:type="character" w:customStyle="1" w:styleId="WW8Num12z8">
    <w:name w:val="WW8Num12z8"/>
    <w:rsid w:val="00083D0A"/>
  </w:style>
  <w:style w:type="character" w:customStyle="1" w:styleId="WW8Num13z1">
    <w:name w:val="WW8Num13z1"/>
    <w:rsid w:val="00083D0A"/>
  </w:style>
  <w:style w:type="character" w:customStyle="1" w:styleId="WW8Num13z2">
    <w:name w:val="WW8Num13z2"/>
    <w:rsid w:val="00083D0A"/>
  </w:style>
  <w:style w:type="character" w:customStyle="1" w:styleId="WW8Num13z3">
    <w:name w:val="WW8Num13z3"/>
    <w:rsid w:val="00083D0A"/>
  </w:style>
  <w:style w:type="character" w:customStyle="1" w:styleId="WW8Num13z4">
    <w:name w:val="WW8Num13z4"/>
    <w:rsid w:val="00083D0A"/>
  </w:style>
  <w:style w:type="character" w:customStyle="1" w:styleId="WW8Num13z5">
    <w:name w:val="WW8Num13z5"/>
    <w:rsid w:val="00083D0A"/>
  </w:style>
  <w:style w:type="character" w:customStyle="1" w:styleId="WW8Num13z6">
    <w:name w:val="WW8Num13z6"/>
    <w:rsid w:val="00083D0A"/>
  </w:style>
  <w:style w:type="character" w:customStyle="1" w:styleId="WW8Num13z7">
    <w:name w:val="WW8Num13z7"/>
    <w:rsid w:val="00083D0A"/>
  </w:style>
  <w:style w:type="character" w:customStyle="1" w:styleId="WW8Num13z8">
    <w:name w:val="WW8Num13z8"/>
    <w:rsid w:val="00083D0A"/>
  </w:style>
  <w:style w:type="character" w:customStyle="1" w:styleId="WW8Num15z1">
    <w:name w:val="WW8Num15z1"/>
    <w:rsid w:val="00083D0A"/>
    <w:rPr>
      <w:b w:val="0"/>
      <w:i w:val="0"/>
    </w:rPr>
  </w:style>
  <w:style w:type="character" w:customStyle="1" w:styleId="WW8Num15z2">
    <w:name w:val="WW8Num15z2"/>
    <w:rsid w:val="00083D0A"/>
    <w:rPr>
      <w:rFonts w:ascii="Times New Roman" w:eastAsia="Times New Roman" w:hAnsi="Times New Roman" w:cs="Times New Roman"/>
      <w:b w:val="0"/>
      <w:i w:val="0"/>
    </w:rPr>
  </w:style>
  <w:style w:type="character" w:customStyle="1" w:styleId="WW8Num15z3">
    <w:name w:val="WW8Num15z3"/>
    <w:rsid w:val="00083D0A"/>
  </w:style>
  <w:style w:type="character" w:customStyle="1" w:styleId="WW8Num15z4">
    <w:name w:val="WW8Num15z4"/>
    <w:rsid w:val="00083D0A"/>
  </w:style>
  <w:style w:type="character" w:customStyle="1" w:styleId="WW8Num15z5">
    <w:name w:val="WW8Num15z5"/>
    <w:rsid w:val="00083D0A"/>
  </w:style>
  <w:style w:type="character" w:customStyle="1" w:styleId="WW8Num15z6">
    <w:name w:val="WW8Num15z6"/>
    <w:rsid w:val="00083D0A"/>
  </w:style>
  <w:style w:type="character" w:customStyle="1" w:styleId="WW8Num15z7">
    <w:name w:val="WW8Num15z7"/>
    <w:rsid w:val="00083D0A"/>
  </w:style>
  <w:style w:type="character" w:customStyle="1" w:styleId="WW8Num15z8">
    <w:name w:val="WW8Num15z8"/>
    <w:rsid w:val="00083D0A"/>
  </w:style>
  <w:style w:type="character" w:customStyle="1" w:styleId="WW8Num17z1">
    <w:name w:val="WW8Num17z1"/>
    <w:rsid w:val="00083D0A"/>
    <w:rPr>
      <w:rFonts w:ascii="Courier New" w:hAnsi="Courier New" w:cs="Courier New"/>
    </w:rPr>
  </w:style>
  <w:style w:type="character" w:customStyle="1" w:styleId="WW8Num17z2">
    <w:name w:val="WW8Num17z2"/>
    <w:rsid w:val="00083D0A"/>
    <w:rPr>
      <w:rFonts w:ascii="Wingdings" w:hAnsi="Wingdings" w:cs="Wingdings"/>
    </w:rPr>
  </w:style>
  <w:style w:type="character" w:customStyle="1" w:styleId="WW8Num17z3">
    <w:name w:val="WW8Num17z3"/>
    <w:rsid w:val="00083D0A"/>
  </w:style>
  <w:style w:type="character" w:customStyle="1" w:styleId="WW8Num17z4">
    <w:name w:val="WW8Num17z4"/>
    <w:rsid w:val="00083D0A"/>
  </w:style>
  <w:style w:type="character" w:customStyle="1" w:styleId="WW8Num17z5">
    <w:name w:val="WW8Num17z5"/>
    <w:rsid w:val="00083D0A"/>
  </w:style>
  <w:style w:type="character" w:customStyle="1" w:styleId="WW8Num17z6">
    <w:name w:val="WW8Num17z6"/>
    <w:rsid w:val="00083D0A"/>
  </w:style>
  <w:style w:type="character" w:customStyle="1" w:styleId="WW8Num17z7">
    <w:name w:val="WW8Num17z7"/>
    <w:rsid w:val="00083D0A"/>
  </w:style>
  <w:style w:type="character" w:customStyle="1" w:styleId="WW8Num17z8">
    <w:name w:val="WW8Num17z8"/>
    <w:rsid w:val="00083D0A"/>
  </w:style>
  <w:style w:type="character" w:customStyle="1" w:styleId="WW8Num20z1">
    <w:name w:val="WW8Num20z1"/>
    <w:rsid w:val="00083D0A"/>
    <w:rPr>
      <w:rFonts w:ascii="Courier New" w:hAnsi="Courier New" w:cs="Courier New"/>
    </w:rPr>
  </w:style>
  <w:style w:type="character" w:customStyle="1" w:styleId="WW8Num20z2">
    <w:name w:val="WW8Num20z2"/>
    <w:rsid w:val="00083D0A"/>
    <w:rPr>
      <w:rFonts w:ascii="Wingdings" w:hAnsi="Wingdings" w:cs="Wingdings"/>
    </w:rPr>
  </w:style>
  <w:style w:type="character" w:customStyle="1" w:styleId="WW8Num20z3">
    <w:name w:val="WW8Num20z3"/>
    <w:rsid w:val="00083D0A"/>
  </w:style>
  <w:style w:type="character" w:customStyle="1" w:styleId="WW8Num20z4">
    <w:name w:val="WW8Num20z4"/>
    <w:rsid w:val="00083D0A"/>
  </w:style>
  <w:style w:type="character" w:customStyle="1" w:styleId="WW8Num20z5">
    <w:name w:val="WW8Num20z5"/>
    <w:rsid w:val="00083D0A"/>
  </w:style>
  <w:style w:type="character" w:customStyle="1" w:styleId="WW8Num20z6">
    <w:name w:val="WW8Num20z6"/>
    <w:rsid w:val="00083D0A"/>
  </w:style>
  <w:style w:type="character" w:customStyle="1" w:styleId="WW8Num20z7">
    <w:name w:val="WW8Num20z7"/>
    <w:rsid w:val="00083D0A"/>
  </w:style>
  <w:style w:type="character" w:customStyle="1" w:styleId="WW8Num20z8">
    <w:name w:val="WW8Num20z8"/>
    <w:rsid w:val="00083D0A"/>
  </w:style>
  <w:style w:type="character" w:customStyle="1" w:styleId="WW8Num21z1">
    <w:name w:val="WW8Num21z1"/>
    <w:rsid w:val="00083D0A"/>
    <w:rPr>
      <w:rFonts w:ascii="Courier New" w:hAnsi="Courier New" w:cs="Courier New"/>
      <w:sz w:val="20"/>
    </w:rPr>
  </w:style>
  <w:style w:type="character" w:customStyle="1" w:styleId="WW8Num21z2">
    <w:name w:val="WW8Num21z2"/>
    <w:rsid w:val="00083D0A"/>
    <w:rPr>
      <w:rFonts w:ascii="Wingdings" w:hAnsi="Wingdings" w:cs="Wingdings"/>
      <w:sz w:val="20"/>
    </w:rPr>
  </w:style>
  <w:style w:type="character" w:customStyle="1" w:styleId="WW8Num21z3">
    <w:name w:val="WW8Num21z3"/>
    <w:rsid w:val="00083D0A"/>
  </w:style>
  <w:style w:type="character" w:customStyle="1" w:styleId="WW8Num21z4">
    <w:name w:val="WW8Num21z4"/>
    <w:rsid w:val="00083D0A"/>
    <w:rPr>
      <w:rFonts w:cs="Times New Roman"/>
    </w:rPr>
  </w:style>
  <w:style w:type="character" w:customStyle="1" w:styleId="WW8Num21z5">
    <w:name w:val="WW8Num21z5"/>
    <w:rsid w:val="00083D0A"/>
  </w:style>
  <w:style w:type="character" w:customStyle="1" w:styleId="WW8Num21z6">
    <w:name w:val="WW8Num21z6"/>
    <w:rsid w:val="00083D0A"/>
  </w:style>
  <w:style w:type="character" w:customStyle="1" w:styleId="WW8Num21z7">
    <w:name w:val="WW8Num21z7"/>
    <w:rsid w:val="00083D0A"/>
  </w:style>
  <w:style w:type="character" w:customStyle="1" w:styleId="WW8Num21z8">
    <w:name w:val="WW8Num21z8"/>
    <w:rsid w:val="00083D0A"/>
  </w:style>
  <w:style w:type="character" w:customStyle="1" w:styleId="WW8Num22z1">
    <w:name w:val="WW8Num22z1"/>
    <w:rsid w:val="00083D0A"/>
    <w:rPr>
      <w:rFonts w:ascii="Courier New" w:hAnsi="Courier New" w:cs="Courier New"/>
    </w:rPr>
  </w:style>
  <w:style w:type="character" w:customStyle="1" w:styleId="WW8Num22z2">
    <w:name w:val="WW8Num22z2"/>
    <w:rsid w:val="00083D0A"/>
    <w:rPr>
      <w:rFonts w:ascii="Wingdings" w:hAnsi="Wingdings" w:cs="Wingdings"/>
    </w:rPr>
  </w:style>
  <w:style w:type="character" w:customStyle="1" w:styleId="WW8Num22z3">
    <w:name w:val="WW8Num22z3"/>
    <w:rsid w:val="00083D0A"/>
  </w:style>
  <w:style w:type="character" w:customStyle="1" w:styleId="WW8Num22z4">
    <w:name w:val="WW8Num22z4"/>
    <w:rsid w:val="00083D0A"/>
  </w:style>
  <w:style w:type="character" w:customStyle="1" w:styleId="WW8Num22z5">
    <w:name w:val="WW8Num22z5"/>
    <w:rsid w:val="00083D0A"/>
  </w:style>
  <w:style w:type="character" w:customStyle="1" w:styleId="WW8Num22z6">
    <w:name w:val="WW8Num22z6"/>
    <w:rsid w:val="00083D0A"/>
  </w:style>
  <w:style w:type="character" w:customStyle="1" w:styleId="WW8Num22z7">
    <w:name w:val="WW8Num22z7"/>
    <w:rsid w:val="00083D0A"/>
  </w:style>
  <w:style w:type="character" w:customStyle="1" w:styleId="WW8Num22z8">
    <w:name w:val="WW8Num22z8"/>
    <w:rsid w:val="00083D0A"/>
  </w:style>
  <w:style w:type="character" w:customStyle="1" w:styleId="WW8Num23z2">
    <w:name w:val="WW8Num23z2"/>
    <w:rsid w:val="00083D0A"/>
    <w:rPr>
      <w:rFonts w:ascii="Wingdings" w:hAnsi="Wingdings" w:cs="Wingdings"/>
    </w:rPr>
  </w:style>
  <w:style w:type="character" w:customStyle="1" w:styleId="WW8Num23z3">
    <w:name w:val="WW8Num23z3"/>
    <w:rsid w:val="00083D0A"/>
  </w:style>
  <w:style w:type="character" w:customStyle="1" w:styleId="WW8Num23z4">
    <w:name w:val="WW8Num23z4"/>
    <w:rsid w:val="00083D0A"/>
  </w:style>
  <w:style w:type="character" w:customStyle="1" w:styleId="WW8Num23z5">
    <w:name w:val="WW8Num23z5"/>
    <w:rsid w:val="00083D0A"/>
  </w:style>
  <w:style w:type="character" w:customStyle="1" w:styleId="WW8Num23z6">
    <w:name w:val="WW8Num23z6"/>
    <w:rsid w:val="00083D0A"/>
  </w:style>
  <w:style w:type="character" w:customStyle="1" w:styleId="WW8Num23z7">
    <w:name w:val="WW8Num23z7"/>
    <w:rsid w:val="00083D0A"/>
  </w:style>
  <w:style w:type="character" w:customStyle="1" w:styleId="WW8Num23z8">
    <w:name w:val="WW8Num23z8"/>
    <w:rsid w:val="00083D0A"/>
  </w:style>
  <w:style w:type="character" w:customStyle="1" w:styleId="WW8Num24z0">
    <w:name w:val="WW8Num24z0"/>
    <w:rsid w:val="00083D0A"/>
    <w:rPr>
      <w:color w:val="auto"/>
      <w:sz w:val="22"/>
      <w:szCs w:val="22"/>
    </w:rPr>
  </w:style>
  <w:style w:type="character" w:customStyle="1" w:styleId="WW8Num24z1">
    <w:name w:val="WW8Num24z1"/>
    <w:rsid w:val="00083D0A"/>
    <w:rPr>
      <w:rFonts w:ascii="Courier New" w:hAnsi="Courier New" w:cs="Courier New"/>
    </w:rPr>
  </w:style>
  <w:style w:type="character" w:customStyle="1" w:styleId="WW8Num24z2">
    <w:name w:val="WW8Num24z2"/>
    <w:rsid w:val="00083D0A"/>
    <w:rPr>
      <w:rFonts w:ascii="Wingdings" w:hAnsi="Wingdings" w:cs="Wingdings"/>
    </w:rPr>
  </w:style>
  <w:style w:type="character" w:customStyle="1" w:styleId="WW8Num24z3">
    <w:name w:val="WW8Num24z3"/>
    <w:rsid w:val="00083D0A"/>
  </w:style>
  <w:style w:type="character" w:customStyle="1" w:styleId="WW8Num24z4">
    <w:name w:val="WW8Num24z4"/>
    <w:rsid w:val="00083D0A"/>
  </w:style>
  <w:style w:type="character" w:customStyle="1" w:styleId="WW8Num24z5">
    <w:name w:val="WW8Num24z5"/>
    <w:rsid w:val="00083D0A"/>
  </w:style>
  <w:style w:type="character" w:customStyle="1" w:styleId="WW8Num24z6">
    <w:name w:val="WW8Num24z6"/>
    <w:rsid w:val="00083D0A"/>
  </w:style>
  <w:style w:type="character" w:customStyle="1" w:styleId="WW8Num24z7">
    <w:name w:val="WW8Num24z7"/>
    <w:rsid w:val="00083D0A"/>
  </w:style>
  <w:style w:type="character" w:customStyle="1" w:styleId="WW8Num24z8">
    <w:name w:val="WW8Num24z8"/>
    <w:rsid w:val="00083D0A"/>
  </w:style>
  <w:style w:type="character" w:customStyle="1" w:styleId="WW8Num25z0">
    <w:name w:val="WW8Num25z0"/>
    <w:rsid w:val="00083D0A"/>
    <w:rPr>
      <w:rFonts w:ascii="Symbol" w:hAnsi="Symbol" w:cs="Symbol"/>
      <w:color w:val="000000"/>
      <w:sz w:val="22"/>
      <w:szCs w:val="22"/>
      <w:shd w:val="clear" w:color="auto" w:fill="FFFFFF"/>
    </w:rPr>
  </w:style>
  <w:style w:type="character" w:customStyle="1" w:styleId="WW8Num25z1">
    <w:name w:val="WW8Num25z1"/>
    <w:rsid w:val="00083D0A"/>
    <w:rPr>
      <w:rFonts w:ascii="Courier New" w:hAnsi="Courier New" w:cs="Courier New"/>
      <w:color w:val="000000"/>
      <w:sz w:val="22"/>
      <w:szCs w:val="22"/>
      <w:shd w:val="clear" w:color="auto" w:fill="FFFFFF"/>
    </w:rPr>
  </w:style>
  <w:style w:type="character" w:customStyle="1" w:styleId="WW8Num25z2">
    <w:name w:val="WW8Num25z2"/>
    <w:rsid w:val="00083D0A"/>
    <w:rPr>
      <w:rFonts w:ascii="Wingdings" w:hAnsi="Wingdings" w:cs="Wingdings"/>
    </w:rPr>
  </w:style>
  <w:style w:type="character" w:customStyle="1" w:styleId="WW8Num25z3">
    <w:name w:val="WW8Num25z3"/>
    <w:rsid w:val="00083D0A"/>
  </w:style>
  <w:style w:type="character" w:customStyle="1" w:styleId="WW8Num25z4">
    <w:name w:val="WW8Num25z4"/>
    <w:rsid w:val="00083D0A"/>
  </w:style>
  <w:style w:type="character" w:customStyle="1" w:styleId="WW8Num25z5">
    <w:name w:val="WW8Num25z5"/>
    <w:rsid w:val="00083D0A"/>
  </w:style>
  <w:style w:type="character" w:customStyle="1" w:styleId="WW8Num25z6">
    <w:name w:val="WW8Num25z6"/>
    <w:rsid w:val="00083D0A"/>
  </w:style>
  <w:style w:type="character" w:customStyle="1" w:styleId="WW8Num25z7">
    <w:name w:val="WW8Num25z7"/>
    <w:rsid w:val="00083D0A"/>
  </w:style>
  <w:style w:type="character" w:customStyle="1" w:styleId="WW8Num25z8">
    <w:name w:val="WW8Num25z8"/>
    <w:rsid w:val="00083D0A"/>
  </w:style>
  <w:style w:type="character" w:customStyle="1" w:styleId="WW8Num26z0">
    <w:name w:val="WW8Num26z0"/>
    <w:rsid w:val="00083D0A"/>
    <w:rPr>
      <w:rFonts w:ascii="Arial Narrow" w:hAnsi="Arial Narrow" w:cs="Arial Narrow"/>
      <w:color w:val="000000"/>
      <w:sz w:val="22"/>
      <w:szCs w:val="22"/>
    </w:rPr>
  </w:style>
  <w:style w:type="character" w:customStyle="1" w:styleId="WW8Num26z1">
    <w:name w:val="WW8Num26z1"/>
    <w:rsid w:val="00083D0A"/>
    <w:rPr>
      <w:rFonts w:ascii="Courier New" w:hAnsi="Courier New" w:cs="Courier New"/>
    </w:rPr>
  </w:style>
  <w:style w:type="character" w:customStyle="1" w:styleId="WW8Num26z2">
    <w:name w:val="WW8Num26z2"/>
    <w:rsid w:val="00083D0A"/>
    <w:rPr>
      <w:rFonts w:ascii="Wingdings" w:hAnsi="Wingdings" w:cs="Wingdings"/>
    </w:rPr>
  </w:style>
  <w:style w:type="character" w:customStyle="1" w:styleId="WW8Num26z3">
    <w:name w:val="WW8Num26z3"/>
    <w:rsid w:val="00083D0A"/>
    <w:rPr>
      <w:rFonts w:ascii="Symbol" w:hAnsi="Symbol" w:cs="Symbol"/>
    </w:rPr>
  </w:style>
  <w:style w:type="character" w:customStyle="1" w:styleId="WW8Num26z4">
    <w:name w:val="WW8Num26z4"/>
    <w:rsid w:val="00083D0A"/>
  </w:style>
  <w:style w:type="character" w:customStyle="1" w:styleId="WW8Num26z5">
    <w:name w:val="WW8Num26z5"/>
    <w:rsid w:val="00083D0A"/>
  </w:style>
  <w:style w:type="character" w:customStyle="1" w:styleId="WW8Num26z6">
    <w:name w:val="WW8Num26z6"/>
    <w:rsid w:val="00083D0A"/>
  </w:style>
  <w:style w:type="character" w:customStyle="1" w:styleId="WW8Num26z7">
    <w:name w:val="WW8Num26z7"/>
    <w:rsid w:val="00083D0A"/>
  </w:style>
  <w:style w:type="character" w:customStyle="1" w:styleId="WW8Num26z8">
    <w:name w:val="WW8Num26z8"/>
    <w:rsid w:val="00083D0A"/>
  </w:style>
  <w:style w:type="character" w:customStyle="1" w:styleId="WW8Num27z0">
    <w:name w:val="WW8Num27z0"/>
    <w:rsid w:val="00083D0A"/>
    <w:rPr>
      <w:rFonts w:ascii="Symbol" w:hAnsi="Symbol" w:cs="Symbol"/>
      <w:sz w:val="22"/>
      <w:szCs w:val="22"/>
    </w:rPr>
  </w:style>
  <w:style w:type="character" w:customStyle="1" w:styleId="WW8Num27z1">
    <w:name w:val="WW8Num27z1"/>
    <w:rsid w:val="00083D0A"/>
    <w:rPr>
      <w:rFonts w:ascii="Courier New" w:hAnsi="Courier New" w:cs="Courier New"/>
      <w:color w:val="000000"/>
      <w:sz w:val="22"/>
      <w:szCs w:val="22"/>
    </w:rPr>
  </w:style>
  <w:style w:type="character" w:customStyle="1" w:styleId="WW8Num27z2">
    <w:name w:val="WW8Num27z2"/>
    <w:rsid w:val="00083D0A"/>
    <w:rPr>
      <w:rFonts w:ascii="Wingdings" w:hAnsi="Wingdings" w:cs="Wingdings"/>
    </w:rPr>
  </w:style>
  <w:style w:type="character" w:customStyle="1" w:styleId="WW8Num27z3">
    <w:name w:val="WW8Num27z3"/>
    <w:rsid w:val="00083D0A"/>
    <w:rPr>
      <w:rFonts w:cs="Times New Roman"/>
    </w:rPr>
  </w:style>
  <w:style w:type="character" w:customStyle="1" w:styleId="WW8Num27z4">
    <w:name w:val="WW8Num27z4"/>
    <w:rsid w:val="00083D0A"/>
  </w:style>
  <w:style w:type="character" w:customStyle="1" w:styleId="WW8Num27z5">
    <w:name w:val="WW8Num27z5"/>
    <w:rsid w:val="00083D0A"/>
  </w:style>
  <w:style w:type="character" w:customStyle="1" w:styleId="WW8Num27z6">
    <w:name w:val="WW8Num27z6"/>
    <w:rsid w:val="00083D0A"/>
  </w:style>
  <w:style w:type="character" w:customStyle="1" w:styleId="WW8Num27z7">
    <w:name w:val="WW8Num27z7"/>
    <w:rsid w:val="00083D0A"/>
  </w:style>
  <w:style w:type="character" w:customStyle="1" w:styleId="WW8Num27z8">
    <w:name w:val="WW8Num27z8"/>
    <w:rsid w:val="00083D0A"/>
  </w:style>
  <w:style w:type="character" w:customStyle="1" w:styleId="WW8Num28z0">
    <w:name w:val="WW8Num28z0"/>
    <w:rsid w:val="00083D0A"/>
    <w:rPr>
      <w:rFonts w:ascii="Symbol" w:hAnsi="Symbol" w:cs="Symbol"/>
      <w:color w:val="000000"/>
      <w:sz w:val="22"/>
      <w:szCs w:val="22"/>
    </w:rPr>
  </w:style>
  <w:style w:type="character" w:customStyle="1" w:styleId="WW8Num28z1">
    <w:name w:val="WW8Num28z1"/>
    <w:rsid w:val="00083D0A"/>
  </w:style>
  <w:style w:type="character" w:customStyle="1" w:styleId="WW8Num28z2">
    <w:name w:val="WW8Num28z2"/>
    <w:rsid w:val="00083D0A"/>
  </w:style>
  <w:style w:type="character" w:customStyle="1" w:styleId="WW8Num28z3">
    <w:name w:val="WW8Num28z3"/>
    <w:rsid w:val="00083D0A"/>
  </w:style>
  <w:style w:type="character" w:customStyle="1" w:styleId="WW8Num28z4">
    <w:name w:val="WW8Num28z4"/>
    <w:rsid w:val="00083D0A"/>
  </w:style>
  <w:style w:type="character" w:customStyle="1" w:styleId="WW8Num28z5">
    <w:name w:val="WW8Num28z5"/>
    <w:rsid w:val="00083D0A"/>
  </w:style>
  <w:style w:type="character" w:customStyle="1" w:styleId="WW8Num28z6">
    <w:name w:val="WW8Num28z6"/>
    <w:rsid w:val="00083D0A"/>
  </w:style>
  <w:style w:type="character" w:customStyle="1" w:styleId="WW8Num28z7">
    <w:name w:val="WW8Num28z7"/>
    <w:rsid w:val="00083D0A"/>
  </w:style>
  <w:style w:type="character" w:customStyle="1" w:styleId="WW8Num28z8">
    <w:name w:val="WW8Num28z8"/>
    <w:rsid w:val="00083D0A"/>
  </w:style>
  <w:style w:type="character" w:customStyle="1" w:styleId="WW8Num29z0">
    <w:name w:val="WW8Num29z0"/>
    <w:rsid w:val="00083D0A"/>
    <w:rPr>
      <w:color w:val="auto"/>
    </w:rPr>
  </w:style>
  <w:style w:type="character" w:customStyle="1" w:styleId="WW8Num29z1">
    <w:name w:val="WW8Num29z1"/>
    <w:rsid w:val="00083D0A"/>
    <w:rPr>
      <w:rFonts w:ascii="Courier New" w:hAnsi="Courier New" w:cs="Courier New"/>
    </w:rPr>
  </w:style>
  <w:style w:type="character" w:customStyle="1" w:styleId="WW8Num29z2">
    <w:name w:val="WW8Num29z2"/>
    <w:rsid w:val="00083D0A"/>
    <w:rPr>
      <w:rFonts w:ascii="Wingdings" w:hAnsi="Wingdings" w:cs="Wingdings"/>
    </w:rPr>
  </w:style>
  <w:style w:type="character" w:customStyle="1" w:styleId="WW8Num29z3">
    <w:name w:val="WW8Num29z3"/>
    <w:rsid w:val="00083D0A"/>
  </w:style>
  <w:style w:type="character" w:customStyle="1" w:styleId="WW8Num29z4">
    <w:name w:val="WW8Num29z4"/>
    <w:rsid w:val="00083D0A"/>
  </w:style>
  <w:style w:type="character" w:customStyle="1" w:styleId="WW8Num29z5">
    <w:name w:val="WW8Num29z5"/>
    <w:rsid w:val="00083D0A"/>
  </w:style>
  <w:style w:type="character" w:customStyle="1" w:styleId="WW8Num29z6">
    <w:name w:val="WW8Num29z6"/>
    <w:rsid w:val="00083D0A"/>
  </w:style>
  <w:style w:type="character" w:customStyle="1" w:styleId="WW8Num29z7">
    <w:name w:val="WW8Num29z7"/>
    <w:rsid w:val="00083D0A"/>
  </w:style>
  <w:style w:type="character" w:customStyle="1" w:styleId="WW8Num29z8">
    <w:name w:val="WW8Num29z8"/>
    <w:rsid w:val="00083D0A"/>
  </w:style>
  <w:style w:type="character" w:customStyle="1" w:styleId="WW8Num30z0">
    <w:name w:val="WW8Num30z0"/>
    <w:rsid w:val="00083D0A"/>
    <w:rPr>
      <w:rFonts w:ascii="Symbol" w:hAnsi="Symbol" w:cs="Symbol"/>
      <w:b/>
      <w:bCs/>
      <w:color w:val="000000"/>
      <w:sz w:val="22"/>
      <w:szCs w:val="22"/>
    </w:rPr>
  </w:style>
  <w:style w:type="character" w:customStyle="1" w:styleId="WW8Num30z1">
    <w:name w:val="WW8Num30z1"/>
    <w:rsid w:val="00083D0A"/>
    <w:rPr>
      <w:b w:val="0"/>
      <w:i w:val="0"/>
    </w:rPr>
  </w:style>
  <w:style w:type="character" w:customStyle="1" w:styleId="WW8Num30z2">
    <w:name w:val="WW8Num30z2"/>
    <w:rsid w:val="00083D0A"/>
    <w:rPr>
      <w:rFonts w:ascii="Wingdings" w:hAnsi="Wingdings" w:cs="Wingdings"/>
    </w:rPr>
  </w:style>
  <w:style w:type="character" w:customStyle="1" w:styleId="WW8Num30z3">
    <w:name w:val="WW8Num30z3"/>
    <w:rsid w:val="00083D0A"/>
  </w:style>
  <w:style w:type="character" w:customStyle="1" w:styleId="WW8Num30z4">
    <w:name w:val="WW8Num30z4"/>
    <w:rsid w:val="00083D0A"/>
  </w:style>
  <w:style w:type="character" w:customStyle="1" w:styleId="WW8Num30z5">
    <w:name w:val="WW8Num30z5"/>
    <w:rsid w:val="00083D0A"/>
  </w:style>
  <w:style w:type="character" w:customStyle="1" w:styleId="WW8Num30z6">
    <w:name w:val="WW8Num30z6"/>
    <w:rsid w:val="00083D0A"/>
  </w:style>
  <w:style w:type="character" w:customStyle="1" w:styleId="WW8Num30z7">
    <w:name w:val="WW8Num30z7"/>
    <w:rsid w:val="00083D0A"/>
    <w:rPr>
      <w:b w:val="0"/>
      <w:i w:val="0"/>
      <w:sz w:val="24"/>
      <w:szCs w:val="24"/>
      <w:u w:val="none"/>
    </w:rPr>
  </w:style>
  <w:style w:type="character" w:customStyle="1" w:styleId="WW8Num30z8">
    <w:name w:val="WW8Num30z8"/>
    <w:rsid w:val="00083D0A"/>
  </w:style>
  <w:style w:type="character" w:customStyle="1" w:styleId="WW8Num31z0">
    <w:name w:val="WW8Num31z0"/>
    <w:rsid w:val="00083D0A"/>
    <w:rPr>
      <w:rFonts w:ascii="Symbol" w:hAnsi="Symbol" w:cs="Symbol"/>
      <w:sz w:val="22"/>
      <w:szCs w:val="22"/>
    </w:rPr>
  </w:style>
  <w:style w:type="character" w:customStyle="1" w:styleId="WW8Num31z1">
    <w:name w:val="WW8Num31z1"/>
    <w:rsid w:val="00083D0A"/>
    <w:rPr>
      <w:rFonts w:ascii="Courier New" w:hAnsi="Courier New" w:cs="Courier New"/>
      <w:color w:val="000000"/>
      <w:sz w:val="22"/>
      <w:szCs w:val="22"/>
    </w:rPr>
  </w:style>
  <w:style w:type="character" w:customStyle="1" w:styleId="WW8Num31z2">
    <w:name w:val="WW8Num31z2"/>
    <w:rsid w:val="00083D0A"/>
    <w:rPr>
      <w:rFonts w:ascii="Wingdings" w:hAnsi="Wingdings" w:cs="Wingdings"/>
    </w:rPr>
  </w:style>
  <w:style w:type="character" w:customStyle="1" w:styleId="WW8Num31z3">
    <w:name w:val="WW8Num31z3"/>
    <w:rsid w:val="00083D0A"/>
  </w:style>
  <w:style w:type="character" w:customStyle="1" w:styleId="WW8Num31z4">
    <w:name w:val="WW8Num31z4"/>
    <w:rsid w:val="00083D0A"/>
  </w:style>
  <w:style w:type="character" w:customStyle="1" w:styleId="WW8Num31z5">
    <w:name w:val="WW8Num31z5"/>
    <w:rsid w:val="00083D0A"/>
  </w:style>
  <w:style w:type="character" w:customStyle="1" w:styleId="WW8Num31z6">
    <w:name w:val="WW8Num31z6"/>
    <w:rsid w:val="00083D0A"/>
  </w:style>
  <w:style w:type="character" w:customStyle="1" w:styleId="WW8Num31z7">
    <w:name w:val="WW8Num31z7"/>
    <w:rsid w:val="00083D0A"/>
  </w:style>
  <w:style w:type="character" w:customStyle="1" w:styleId="WW8Num31z8">
    <w:name w:val="WW8Num31z8"/>
    <w:rsid w:val="00083D0A"/>
  </w:style>
  <w:style w:type="character" w:customStyle="1" w:styleId="WW8Num32z0">
    <w:name w:val="WW8Num32z0"/>
    <w:rsid w:val="00083D0A"/>
    <w:rPr>
      <w:rFonts w:ascii="Arial Narrow" w:hAnsi="Arial Narrow" w:cs="Arial Narrow"/>
      <w:color w:val="auto"/>
      <w:w w:val="108"/>
      <w:sz w:val="22"/>
      <w:szCs w:val="22"/>
    </w:rPr>
  </w:style>
  <w:style w:type="character" w:customStyle="1" w:styleId="WW8Num32z1">
    <w:name w:val="WW8Num32z1"/>
    <w:rsid w:val="00083D0A"/>
    <w:rPr>
      <w:rFonts w:ascii="Courier New" w:hAnsi="Courier New" w:cs="Courier New"/>
    </w:rPr>
  </w:style>
  <w:style w:type="character" w:customStyle="1" w:styleId="WW8Num32z2">
    <w:name w:val="WW8Num32z2"/>
    <w:rsid w:val="00083D0A"/>
    <w:rPr>
      <w:rFonts w:ascii="Wingdings" w:hAnsi="Wingdings" w:cs="Wingdings"/>
    </w:rPr>
  </w:style>
  <w:style w:type="character" w:customStyle="1" w:styleId="WW8Num32z3">
    <w:name w:val="WW8Num32z3"/>
    <w:rsid w:val="00083D0A"/>
  </w:style>
  <w:style w:type="character" w:customStyle="1" w:styleId="WW8Num32z4">
    <w:name w:val="WW8Num32z4"/>
    <w:rsid w:val="00083D0A"/>
  </w:style>
  <w:style w:type="character" w:customStyle="1" w:styleId="WW8Num32z5">
    <w:name w:val="WW8Num32z5"/>
    <w:rsid w:val="00083D0A"/>
  </w:style>
  <w:style w:type="character" w:customStyle="1" w:styleId="WW8Num32z6">
    <w:name w:val="WW8Num32z6"/>
    <w:rsid w:val="00083D0A"/>
  </w:style>
  <w:style w:type="character" w:customStyle="1" w:styleId="WW8Num32z7">
    <w:name w:val="WW8Num32z7"/>
    <w:rsid w:val="00083D0A"/>
  </w:style>
  <w:style w:type="character" w:customStyle="1" w:styleId="WW8Num32z8">
    <w:name w:val="WW8Num32z8"/>
    <w:rsid w:val="00083D0A"/>
  </w:style>
  <w:style w:type="character" w:customStyle="1" w:styleId="WW8Num33z0">
    <w:name w:val="WW8Num33z0"/>
    <w:rsid w:val="00083D0A"/>
    <w:rPr>
      <w:b w:val="0"/>
      <w:i w:val="0"/>
      <w:color w:val="auto"/>
    </w:rPr>
  </w:style>
  <w:style w:type="character" w:customStyle="1" w:styleId="WW8Num33z1">
    <w:name w:val="WW8Num33z1"/>
    <w:rsid w:val="00083D0A"/>
    <w:rPr>
      <w:rFonts w:ascii="Courier New" w:hAnsi="Courier New" w:cs="Courier New"/>
      <w:sz w:val="20"/>
    </w:rPr>
  </w:style>
  <w:style w:type="character" w:customStyle="1" w:styleId="WW8Num33z2">
    <w:name w:val="WW8Num33z2"/>
    <w:rsid w:val="00083D0A"/>
    <w:rPr>
      <w:rFonts w:ascii="Wingdings" w:hAnsi="Wingdings" w:cs="Wingdings"/>
      <w:sz w:val="20"/>
    </w:rPr>
  </w:style>
  <w:style w:type="character" w:customStyle="1" w:styleId="WW8Num33z3">
    <w:name w:val="WW8Num33z3"/>
    <w:rsid w:val="00083D0A"/>
    <w:rPr>
      <w:rFonts w:ascii="Symbol" w:hAnsi="Symbol" w:cs="Symbol"/>
    </w:rPr>
  </w:style>
  <w:style w:type="character" w:customStyle="1" w:styleId="WW8Num33z4">
    <w:name w:val="WW8Num33z4"/>
    <w:rsid w:val="00083D0A"/>
  </w:style>
  <w:style w:type="character" w:customStyle="1" w:styleId="WW8Num33z5">
    <w:name w:val="WW8Num33z5"/>
    <w:rsid w:val="00083D0A"/>
  </w:style>
  <w:style w:type="character" w:customStyle="1" w:styleId="WW8Num33z6">
    <w:name w:val="WW8Num33z6"/>
    <w:rsid w:val="00083D0A"/>
  </w:style>
  <w:style w:type="character" w:customStyle="1" w:styleId="WW8Num33z7">
    <w:name w:val="WW8Num33z7"/>
    <w:rsid w:val="00083D0A"/>
  </w:style>
  <w:style w:type="character" w:customStyle="1" w:styleId="WW8Num33z8">
    <w:name w:val="WW8Num33z8"/>
    <w:rsid w:val="00083D0A"/>
  </w:style>
  <w:style w:type="character" w:customStyle="1" w:styleId="WW8Num34z1">
    <w:name w:val="WW8Num34z1"/>
    <w:rsid w:val="00083D0A"/>
    <w:rPr>
      <w:rFonts w:ascii="Courier New" w:hAnsi="Courier New" w:cs="Courier New"/>
    </w:rPr>
  </w:style>
  <w:style w:type="character" w:customStyle="1" w:styleId="WW8Num34z2">
    <w:name w:val="WW8Num34z2"/>
    <w:rsid w:val="00083D0A"/>
    <w:rPr>
      <w:rFonts w:ascii="Wingdings" w:hAnsi="Wingdings" w:cs="Wingdings"/>
    </w:rPr>
  </w:style>
  <w:style w:type="character" w:customStyle="1" w:styleId="WW8Num34z3">
    <w:name w:val="WW8Num34z3"/>
    <w:rsid w:val="00083D0A"/>
  </w:style>
  <w:style w:type="character" w:customStyle="1" w:styleId="WW8Num34z4">
    <w:name w:val="WW8Num34z4"/>
    <w:rsid w:val="00083D0A"/>
  </w:style>
  <w:style w:type="character" w:customStyle="1" w:styleId="WW8Num34z5">
    <w:name w:val="WW8Num34z5"/>
    <w:rsid w:val="00083D0A"/>
  </w:style>
  <w:style w:type="character" w:customStyle="1" w:styleId="WW8Num34z6">
    <w:name w:val="WW8Num34z6"/>
    <w:rsid w:val="00083D0A"/>
  </w:style>
  <w:style w:type="character" w:customStyle="1" w:styleId="WW8Num34z7">
    <w:name w:val="WW8Num34z7"/>
    <w:rsid w:val="00083D0A"/>
  </w:style>
  <w:style w:type="character" w:customStyle="1" w:styleId="WW8Num34z8">
    <w:name w:val="WW8Num34z8"/>
    <w:rsid w:val="00083D0A"/>
  </w:style>
  <w:style w:type="character" w:customStyle="1" w:styleId="WW8Num35z0">
    <w:name w:val="WW8Num35z0"/>
    <w:rsid w:val="00083D0A"/>
    <w:rPr>
      <w:rFonts w:ascii="Arial Narrow" w:hAnsi="Arial Narrow" w:cs="Times New Roman"/>
      <w:color w:val="000000"/>
      <w:sz w:val="22"/>
      <w:szCs w:val="22"/>
    </w:rPr>
  </w:style>
  <w:style w:type="character" w:customStyle="1" w:styleId="WW8Num35z1">
    <w:name w:val="WW8Num35z1"/>
    <w:rsid w:val="00083D0A"/>
  </w:style>
  <w:style w:type="character" w:customStyle="1" w:styleId="WW8Num35z2">
    <w:name w:val="WW8Num35z2"/>
    <w:rsid w:val="00083D0A"/>
  </w:style>
  <w:style w:type="character" w:customStyle="1" w:styleId="WW8Num35z3">
    <w:name w:val="WW8Num35z3"/>
    <w:rsid w:val="00083D0A"/>
  </w:style>
  <w:style w:type="character" w:customStyle="1" w:styleId="WW8Num35z4">
    <w:name w:val="WW8Num35z4"/>
    <w:rsid w:val="00083D0A"/>
  </w:style>
  <w:style w:type="character" w:customStyle="1" w:styleId="WW8Num35z5">
    <w:name w:val="WW8Num35z5"/>
    <w:rsid w:val="00083D0A"/>
  </w:style>
  <w:style w:type="character" w:customStyle="1" w:styleId="WW8Num35z6">
    <w:name w:val="WW8Num35z6"/>
    <w:rsid w:val="00083D0A"/>
  </w:style>
  <w:style w:type="character" w:customStyle="1" w:styleId="WW8Num35z7">
    <w:name w:val="WW8Num35z7"/>
    <w:rsid w:val="00083D0A"/>
  </w:style>
  <w:style w:type="character" w:customStyle="1" w:styleId="WW8Num35z8">
    <w:name w:val="WW8Num35z8"/>
    <w:rsid w:val="00083D0A"/>
  </w:style>
  <w:style w:type="character" w:customStyle="1" w:styleId="WW8Num36z0">
    <w:name w:val="WW8Num36z0"/>
    <w:rsid w:val="00083D0A"/>
    <w:rPr>
      <w:rFonts w:ascii="Symbol" w:hAnsi="Symbol" w:cs="Symbol"/>
      <w:color w:val="000000"/>
      <w:sz w:val="22"/>
      <w:szCs w:val="22"/>
    </w:rPr>
  </w:style>
  <w:style w:type="character" w:customStyle="1" w:styleId="WW8Num36z1">
    <w:name w:val="WW8Num36z1"/>
    <w:rsid w:val="00083D0A"/>
    <w:rPr>
      <w:rFonts w:ascii="Courier New" w:hAnsi="Courier New" w:cs="Courier New"/>
    </w:rPr>
  </w:style>
  <w:style w:type="character" w:customStyle="1" w:styleId="WW8Num36z2">
    <w:name w:val="WW8Num36z2"/>
    <w:rsid w:val="00083D0A"/>
    <w:rPr>
      <w:rFonts w:ascii="Wingdings" w:hAnsi="Wingdings" w:cs="Wingdings"/>
    </w:rPr>
  </w:style>
  <w:style w:type="character" w:customStyle="1" w:styleId="WW8Num36z3">
    <w:name w:val="WW8Num36z3"/>
    <w:rsid w:val="00083D0A"/>
    <w:rPr>
      <w:rFonts w:cs="Times New Roman"/>
    </w:rPr>
  </w:style>
  <w:style w:type="character" w:customStyle="1" w:styleId="WW8Num36z4">
    <w:name w:val="WW8Num36z4"/>
    <w:rsid w:val="00083D0A"/>
  </w:style>
  <w:style w:type="character" w:customStyle="1" w:styleId="WW8Num36z5">
    <w:name w:val="WW8Num36z5"/>
    <w:rsid w:val="00083D0A"/>
  </w:style>
  <w:style w:type="character" w:customStyle="1" w:styleId="WW8Num36z6">
    <w:name w:val="WW8Num36z6"/>
    <w:rsid w:val="00083D0A"/>
  </w:style>
  <w:style w:type="character" w:customStyle="1" w:styleId="WW8Num36z7">
    <w:name w:val="WW8Num36z7"/>
    <w:rsid w:val="00083D0A"/>
  </w:style>
  <w:style w:type="character" w:customStyle="1" w:styleId="WW8Num36z8">
    <w:name w:val="WW8Num36z8"/>
    <w:rsid w:val="00083D0A"/>
  </w:style>
  <w:style w:type="character" w:customStyle="1" w:styleId="WW8Num37z0">
    <w:name w:val="WW8Num37z0"/>
    <w:rsid w:val="00083D0A"/>
    <w:rPr>
      <w:b w:val="0"/>
    </w:rPr>
  </w:style>
  <w:style w:type="character" w:customStyle="1" w:styleId="WW8Num37z1">
    <w:name w:val="WW8Num37z1"/>
    <w:rsid w:val="00083D0A"/>
    <w:rPr>
      <w:rFonts w:ascii="Courier New" w:hAnsi="Courier New" w:cs="Courier New"/>
    </w:rPr>
  </w:style>
  <w:style w:type="character" w:customStyle="1" w:styleId="WW8Num37z2">
    <w:name w:val="WW8Num37z2"/>
    <w:rsid w:val="00083D0A"/>
    <w:rPr>
      <w:rFonts w:ascii="Wingdings" w:hAnsi="Wingdings" w:cs="Wingdings"/>
    </w:rPr>
  </w:style>
  <w:style w:type="character" w:customStyle="1" w:styleId="WW8Num37z3">
    <w:name w:val="WW8Num37z3"/>
    <w:rsid w:val="00083D0A"/>
    <w:rPr>
      <w:rFonts w:ascii="Symbol" w:hAnsi="Symbol" w:cs="Symbol"/>
    </w:rPr>
  </w:style>
  <w:style w:type="character" w:customStyle="1" w:styleId="WW8Num37z4">
    <w:name w:val="WW8Num37z4"/>
    <w:rsid w:val="00083D0A"/>
  </w:style>
  <w:style w:type="character" w:customStyle="1" w:styleId="WW8Num37z5">
    <w:name w:val="WW8Num37z5"/>
    <w:rsid w:val="00083D0A"/>
  </w:style>
  <w:style w:type="character" w:customStyle="1" w:styleId="WW8Num37z6">
    <w:name w:val="WW8Num37z6"/>
    <w:rsid w:val="00083D0A"/>
  </w:style>
  <w:style w:type="character" w:customStyle="1" w:styleId="WW8Num37z7">
    <w:name w:val="WW8Num37z7"/>
    <w:rsid w:val="00083D0A"/>
  </w:style>
  <w:style w:type="character" w:customStyle="1" w:styleId="WW8Num37z8">
    <w:name w:val="WW8Num37z8"/>
    <w:rsid w:val="00083D0A"/>
  </w:style>
  <w:style w:type="character" w:customStyle="1" w:styleId="WW8Num38z0">
    <w:name w:val="WW8Num38z0"/>
    <w:rsid w:val="00083D0A"/>
    <w:rPr>
      <w:rFonts w:ascii="Arial Narrow" w:hAnsi="Arial Narrow" w:cs="Arial Narrow"/>
      <w:sz w:val="20"/>
      <w:szCs w:val="22"/>
      <w:u w:val="none"/>
    </w:rPr>
  </w:style>
  <w:style w:type="character" w:customStyle="1" w:styleId="WW8Num38z1">
    <w:name w:val="WW8Num38z1"/>
    <w:rsid w:val="00083D0A"/>
  </w:style>
  <w:style w:type="character" w:customStyle="1" w:styleId="WW8Num38z2">
    <w:name w:val="WW8Num38z2"/>
    <w:rsid w:val="00083D0A"/>
  </w:style>
  <w:style w:type="character" w:customStyle="1" w:styleId="WW8Num38z3">
    <w:name w:val="WW8Num38z3"/>
    <w:rsid w:val="00083D0A"/>
  </w:style>
  <w:style w:type="character" w:customStyle="1" w:styleId="WW8Num38z4">
    <w:name w:val="WW8Num38z4"/>
    <w:rsid w:val="00083D0A"/>
  </w:style>
  <w:style w:type="character" w:customStyle="1" w:styleId="WW8Num38z5">
    <w:name w:val="WW8Num38z5"/>
    <w:rsid w:val="00083D0A"/>
  </w:style>
  <w:style w:type="character" w:customStyle="1" w:styleId="WW8Num38z6">
    <w:name w:val="WW8Num38z6"/>
    <w:rsid w:val="00083D0A"/>
  </w:style>
  <w:style w:type="character" w:customStyle="1" w:styleId="WW8Num38z7">
    <w:name w:val="WW8Num38z7"/>
    <w:rsid w:val="00083D0A"/>
  </w:style>
  <w:style w:type="character" w:customStyle="1" w:styleId="WW8Num38z8">
    <w:name w:val="WW8Num38z8"/>
    <w:rsid w:val="00083D0A"/>
  </w:style>
  <w:style w:type="character" w:customStyle="1" w:styleId="Domylnaczcionkaakapitu6">
    <w:name w:val="Domyślna czcionka akapitu6"/>
    <w:rsid w:val="00083D0A"/>
  </w:style>
  <w:style w:type="character" w:customStyle="1" w:styleId="WW8Num7z1">
    <w:name w:val="WW8Num7z1"/>
    <w:rsid w:val="00083D0A"/>
  </w:style>
  <w:style w:type="character" w:customStyle="1" w:styleId="WW8Num7z2">
    <w:name w:val="WW8Num7z2"/>
    <w:rsid w:val="00083D0A"/>
  </w:style>
  <w:style w:type="character" w:customStyle="1" w:styleId="WW8Num7z3">
    <w:name w:val="WW8Num7z3"/>
    <w:rsid w:val="00083D0A"/>
  </w:style>
  <w:style w:type="character" w:customStyle="1" w:styleId="WW8Num7z4">
    <w:name w:val="WW8Num7z4"/>
    <w:rsid w:val="00083D0A"/>
  </w:style>
  <w:style w:type="character" w:customStyle="1" w:styleId="WW8Num7z5">
    <w:name w:val="WW8Num7z5"/>
    <w:rsid w:val="00083D0A"/>
  </w:style>
  <w:style w:type="character" w:customStyle="1" w:styleId="WW8Num7z6">
    <w:name w:val="WW8Num7z6"/>
    <w:rsid w:val="00083D0A"/>
  </w:style>
  <w:style w:type="character" w:customStyle="1" w:styleId="WW8Num7z7">
    <w:name w:val="WW8Num7z7"/>
    <w:rsid w:val="00083D0A"/>
  </w:style>
  <w:style w:type="character" w:customStyle="1" w:styleId="WW8Num7z8">
    <w:name w:val="WW8Num7z8"/>
    <w:rsid w:val="00083D0A"/>
  </w:style>
  <w:style w:type="character" w:customStyle="1" w:styleId="WW8Num9z1">
    <w:name w:val="WW8Num9z1"/>
    <w:rsid w:val="00083D0A"/>
    <w:rPr>
      <w:rFonts w:ascii="Times New Roman" w:hAnsi="Times New Roman" w:cs="Times New Roman"/>
      <w:b w:val="0"/>
      <w:i w:val="0"/>
      <w:sz w:val="22"/>
    </w:rPr>
  </w:style>
  <w:style w:type="character" w:customStyle="1" w:styleId="WW8Num9z2">
    <w:name w:val="WW8Num9z2"/>
    <w:rsid w:val="00083D0A"/>
    <w:rPr>
      <w:rFonts w:ascii="Wingdings" w:hAnsi="Wingdings" w:cs="Wingdings"/>
    </w:rPr>
  </w:style>
  <w:style w:type="character" w:customStyle="1" w:styleId="WW8Num9z3">
    <w:name w:val="WW8Num9z3"/>
    <w:rsid w:val="00083D0A"/>
  </w:style>
  <w:style w:type="character" w:customStyle="1" w:styleId="WW8Num9z4">
    <w:name w:val="WW8Num9z4"/>
    <w:rsid w:val="00083D0A"/>
  </w:style>
  <w:style w:type="character" w:customStyle="1" w:styleId="WW8Num9z5">
    <w:name w:val="WW8Num9z5"/>
    <w:rsid w:val="00083D0A"/>
  </w:style>
  <w:style w:type="character" w:customStyle="1" w:styleId="WW8Num9z6">
    <w:name w:val="WW8Num9z6"/>
    <w:rsid w:val="00083D0A"/>
  </w:style>
  <w:style w:type="character" w:customStyle="1" w:styleId="WW8Num9z7">
    <w:name w:val="WW8Num9z7"/>
    <w:rsid w:val="00083D0A"/>
  </w:style>
  <w:style w:type="character" w:customStyle="1" w:styleId="WW8Num9z8">
    <w:name w:val="WW8Num9z8"/>
    <w:rsid w:val="00083D0A"/>
  </w:style>
  <w:style w:type="character" w:customStyle="1" w:styleId="WW8Num10z1">
    <w:name w:val="WW8Num10z1"/>
    <w:rsid w:val="00083D0A"/>
    <w:rPr>
      <w:color w:val="auto"/>
    </w:rPr>
  </w:style>
  <w:style w:type="character" w:customStyle="1" w:styleId="WW8Num10z2">
    <w:name w:val="WW8Num10z2"/>
    <w:rsid w:val="00083D0A"/>
    <w:rPr>
      <w:rFonts w:ascii="Wingdings" w:hAnsi="Wingdings" w:cs="Wingdings"/>
      <w:sz w:val="20"/>
    </w:rPr>
  </w:style>
  <w:style w:type="character" w:customStyle="1" w:styleId="WW8Num10z3">
    <w:name w:val="WW8Num10z3"/>
    <w:rsid w:val="00083D0A"/>
  </w:style>
  <w:style w:type="character" w:customStyle="1" w:styleId="WW8Num10z4">
    <w:name w:val="WW8Num10z4"/>
    <w:rsid w:val="00083D0A"/>
  </w:style>
  <w:style w:type="character" w:customStyle="1" w:styleId="WW8Num10z5">
    <w:name w:val="WW8Num10z5"/>
    <w:rsid w:val="00083D0A"/>
  </w:style>
  <w:style w:type="character" w:customStyle="1" w:styleId="WW8Num10z6">
    <w:name w:val="WW8Num10z6"/>
    <w:rsid w:val="00083D0A"/>
  </w:style>
  <w:style w:type="character" w:customStyle="1" w:styleId="WW8Num10z7">
    <w:name w:val="WW8Num10z7"/>
    <w:rsid w:val="00083D0A"/>
  </w:style>
  <w:style w:type="character" w:customStyle="1" w:styleId="WW8Num10z8">
    <w:name w:val="WW8Num10z8"/>
    <w:rsid w:val="00083D0A"/>
  </w:style>
  <w:style w:type="character" w:customStyle="1" w:styleId="WW8Num5z1">
    <w:name w:val="WW8Num5z1"/>
    <w:rsid w:val="00083D0A"/>
    <w:rPr>
      <w:rFonts w:ascii="Symbol" w:hAnsi="Symbol" w:cs="Symbol"/>
    </w:rPr>
  </w:style>
  <w:style w:type="character" w:customStyle="1" w:styleId="WW8Num5z2">
    <w:name w:val="WW8Num5z2"/>
    <w:rsid w:val="00083D0A"/>
    <w:rPr>
      <w:rFonts w:ascii="Wingdings" w:hAnsi="Wingdings" w:cs="Wingdings"/>
    </w:rPr>
  </w:style>
  <w:style w:type="character" w:customStyle="1" w:styleId="WW8Num5z3">
    <w:name w:val="WW8Num5z3"/>
    <w:rsid w:val="00083D0A"/>
  </w:style>
  <w:style w:type="character" w:customStyle="1" w:styleId="WW8Num39z0">
    <w:name w:val="WW8Num39z0"/>
    <w:rsid w:val="00083D0A"/>
    <w:rPr>
      <w:rFonts w:ascii="Symbol" w:hAnsi="Symbol" w:cs="Symbol"/>
    </w:rPr>
  </w:style>
  <w:style w:type="character" w:customStyle="1" w:styleId="WW8Num39z1">
    <w:name w:val="WW8Num39z1"/>
    <w:rsid w:val="00083D0A"/>
    <w:rPr>
      <w:rFonts w:ascii="Courier New" w:hAnsi="Courier New" w:cs="Courier New"/>
    </w:rPr>
  </w:style>
  <w:style w:type="character" w:customStyle="1" w:styleId="WW8Num39z2">
    <w:name w:val="WW8Num39z2"/>
    <w:rsid w:val="00083D0A"/>
    <w:rPr>
      <w:rFonts w:ascii="Wingdings" w:hAnsi="Wingdings" w:cs="Wingdings"/>
    </w:rPr>
  </w:style>
  <w:style w:type="character" w:customStyle="1" w:styleId="WW8Num39z3">
    <w:name w:val="WW8Num39z3"/>
    <w:rsid w:val="00083D0A"/>
  </w:style>
  <w:style w:type="character" w:customStyle="1" w:styleId="WW8Num39z4">
    <w:name w:val="WW8Num39z4"/>
    <w:rsid w:val="00083D0A"/>
  </w:style>
  <w:style w:type="character" w:customStyle="1" w:styleId="WW8Num39z5">
    <w:name w:val="WW8Num39z5"/>
    <w:rsid w:val="00083D0A"/>
  </w:style>
  <w:style w:type="character" w:customStyle="1" w:styleId="WW8Num39z6">
    <w:name w:val="WW8Num39z6"/>
    <w:rsid w:val="00083D0A"/>
  </w:style>
  <w:style w:type="character" w:customStyle="1" w:styleId="WW8Num39z7">
    <w:name w:val="WW8Num39z7"/>
    <w:rsid w:val="00083D0A"/>
  </w:style>
  <w:style w:type="character" w:customStyle="1" w:styleId="WW8Num39z8">
    <w:name w:val="WW8Num39z8"/>
    <w:rsid w:val="00083D0A"/>
  </w:style>
  <w:style w:type="character" w:customStyle="1" w:styleId="WW8Num40z0">
    <w:name w:val="WW8Num40z0"/>
    <w:rsid w:val="00083D0A"/>
    <w:rPr>
      <w:color w:val="000000"/>
    </w:rPr>
  </w:style>
  <w:style w:type="character" w:customStyle="1" w:styleId="WW8Num40z1">
    <w:name w:val="WW8Num40z1"/>
    <w:rsid w:val="00083D0A"/>
    <w:rPr>
      <w:rFonts w:ascii="Courier New" w:hAnsi="Courier New" w:cs="Courier New"/>
    </w:rPr>
  </w:style>
  <w:style w:type="character" w:customStyle="1" w:styleId="WW8Num40z2">
    <w:name w:val="WW8Num40z2"/>
    <w:rsid w:val="00083D0A"/>
    <w:rPr>
      <w:rFonts w:ascii="Wingdings" w:hAnsi="Wingdings" w:cs="Wingdings"/>
    </w:rPr>
  </w:style>
  <w:style w:type="character" w:customStyle="1" w:styleId="WW8Num40z3">
    <w:name w:val="WW8Num40z3"/>
    <w:rsid w:val="00083D0A"/>
  </w:style>
  <w:style w:type="character" w:customStyle="1" w:styleId="WW8Num40z4">
    <w:name w:val="WW8Num40z4"/>
    <w:rsid w:val="00083D0A"/>
  </w:style>
  <w:style w:type="character" w:customStyle="1" w:styleId="WW8Num40z5">
    <w:name w:val="WW8Num40z5"/>
    <w:rsid w:val="00083D0A"/>
  </w:style>
  <w:style w:type="character" w:customStyle="1" w:styleId="WW8Num40z6">
    <w:name w:val="WW8Num40z6"/>
    <w:rsid w:val="00083D0A"/>
  </w:style>
  <w:style w:type="character" w:customStyle="1" w:styleId="WW8Num40z7">
    <w:name w:val="WW8Num40z7"/>
    <w:rsid w:val="00083D0A"/>
  </w:style>
  <w:style w:type="character" w:customStyle="1" w:styleId="WW8Num40z8">
    <w:name w:val="WW8Num40z8"/>
    <w:rsid w:val="00083D0A"/>
  </w:style>
  <w:style w:type="character" w:customStyle="1" w:styleId="WW8Num41z0">
    <w:name w:val="WW8Num41z0"/>
    <w:rsid w:val="00083D0A"/>
    <w:rPr>
      <w:rFonts w:ascii="Wingdings" w:hAnsi="Wingdings" w:cs="Wingdings"/>
      <w:color w:val="000000"/>
    </w:rPr>
  </w:style>
  <w:style w:type="character" w:customStyle="1" w:styleId="WW8Num42z0">
    <w:name w:val="WW8Num42z0"/>
    <w:rsid w:val="00083D0A"/>
    <w:rPr>
      <w:rFonts w:ascii="Symbol" w:hAnsi="Symbol" w:cs="Symbol"/>
    </w:rPr>
  </w:style>
  <w:style w:type="character" w:customStyle="1" w:styleId="WW8Num42z1">
    <w:name w:val="WW8Num42z1"/>
    <w:rsid w:val="00083D0A"/>
    <w:rPr>
      <w:rFonts w:ascii="Courier New" w:hAnsi="Courier New" w:cs="Courier New"/>
    </w:rPr>
  </w:style>
  <w:style w:type="character" w:customStyle="1" w:styleId="WW8Num42z2">
    <w:name w:val="WW8Num42z2"/>
    <w:rsid w:val="00083D0A"/>
    <w:rPr>
      <w:rFonts w:ascii="Wingdings" w:hAnsi="Wingdings" w:cs="Wingdings"/>
    </w:rPr>
  </w:style>
  <w:style w:type="character" w:customStyle="1" w:styleId="WW8Num42z3">
    <w:name w:val="WW8Num42z3"/>
    <w:rsid w:val="00083D0A"/>
  </w:style>
  <w:style w:type="character" w:customStyle="1" w:styleId="WW8Num42z4">
    <w:name w:val="WW8Num42z4"/>
    <w:rsid w:val="00083D0A"/>
  </w:style>
  <w:style w:type="character" w:customStyle="1" w:styleId="WW8Num42z5">
    <w:name w:val="WW8Num42z5"/>
    <w:rsid w:val="00083D0A"/>
  </w:style>
  <w:style w:type="character" w:customStyle="1" w:styleId="WW8Num42z6">
    <w:name w:val="WW8Num42z6"/>
    <w:rsid w:val="00083D0A"/>
  </w:style>
  <w:style w:type="character" w:customStyle="1" w:styleId="WW8Num42z7">
    <w:name w:val="WW8Num42z7"/>
    <w:rsid w:val="00083D0A"/>
  </w:style>
  <w:style w:type="character" w:customStyle="1" w:styleId="WW8Num42z8">
    <w:name w:val="WW8Num42z8"/>
    <w:rsid w:val="00083D0A"/>
  </w:style>
  <w:style w:type="character" w:customStyle="1" w:styleId="WW8Num43z0">
    <w:name w:val="WW8Num43z0"/>
    <w:rsid w:val="00083D0A"/>
    <w:rPr>
      <w:rFonts w:ascii="Symbol" w:hAnsi="Symbol" w:cs="Symbol"/>
    </w:rPr>
  </w:style>
  <w:style w:type="character" w:customStyle="1" w:styleId="WW8Num43z1">
    <w:name w:val="WW8Num43z1"/>
    <w:rsid w:val="00083D0A"/>
    <w:rPr>
      <w:rFonts w:ascii="Courier New" w:hAnsi="Courier New" w:cs="Courier New"/>
    </w:rPr>
  </w:style>
  <w:style w:type="character" w:customStyle="1" w:styleId="WW8Num43z2">
    <w:name w:val="WW8Num43z2"/>
    <w:rsid w:val="00083D0A"/>
    <w:rPr>
      <w:rFonts w:ascii="Wingdings" w:hAnsi="Wingdings" w:cs="Wingdings"/>
    </w:rPr>
  </w:style>
  <w:style w:type="character" w:customStyle="1" w:styleId="WW8Num43z3">
    <w:name w:val="WW8Num43z3"/>
    <w:rsid w:val="00083D0A"/>
    <w:rPr>
      <w:rFonts w:ascii="Symbol" w:hAnsi="Symbol" w:cs="Symbol"/>
    </w:rPr>
  </w:style>
  <w:style w:type="character" w:customStyle="1" w:styleId="WW8Num43z4">
    <w:name w:val="WW8Num43z4"/>
    <w:rsid w:val="00083D0A"/>
  </w:style>
  <w:style w:type="character" w:customStyle="1" w:styleId="WW8Num43z5">
    <w:name w:val="WW8Num43z5"/>
    <w:rsid w:val="00083D0A"/>
  </w:style>
  <w:style w:type="character" w:customStyle="1" w:styleId="WW8Num43z6">
    <w:name w:val="WW8Num43z6"/>
    <w:rsid w:val="00083D0A"/>
  </w:style>
  <w:style w:type="character" w:customStyle="1" w:styleId="WW8Num43z7">
    <w:name w:val="WW8Num43z7"/>
    <w:rsid w:val="00083D0A"/>
  </w:style>
  <w:style w:type="character" w:customStyle="1" w:styleId="WW8Num43z8">
    <w:name w:val="WW8Num43z8"/>
    <w:rsid w:val="00083D0A"/>
  </w:style>
  <w:style w:type="character" w:customStyle="1" w:styleId="WW8Num44z0">
    <w:name w:val="WW8Num44z0"/>
    <w:rsid w:val="00083D0A"/>
    <w:rPr>
      <w:rFonts w:ascii="Symbol" w:hAnsi="Symbol" w:cs="Symbol"/>
    </w:rPr>
  </w:style>
  <w:style w:type="character" w:customStyle="1" w:styleId="WW8Num44z1">
    <w:name w:val="WW8Num44z1"/>
    <w:rsid w:val="00083D0A"/>
    <w:rPr>
      <w:rFonts w:ascii="Courier New" w:hAnsi="Courier New" w:cs="Courier New"/>
    </w:rPr>
  </w:style>
  <w:style w:type="character" w:customStyle="1" w:styleId="WW8Num44z2">
    <w:name w:val="WW8Num44z2"/>
    <w:rsid w:val="00083D0A"/>
    <w:rPr>
      <w:rFonts w:ascii="Wingdings" w:hAnsi="Wingdings" w:cs="Wingdings"/>
    </w:rPr>
  </w:style>
  <w:style w:type="character" w:customStyle="1" w:styleId="WW8Num44z3">
    <w:name w:val="WW8Num44z3"/>
    <w:rsid w:val="00083D0A"/>
  </w:style>
  <w:style w:type="character" w:customStyle="1" w:styleId="WW8Num44z4">
    <w:name w:val="WW8Num44z4"/>
    <w:rsid w:val="00083D0A"/>
  </w:style>
  <w:style w:type="character" w:customStyle="1" w:styleId="WW8Num44z5">
    <w:name w:val="WW8Num44z5"/>
    <w:rsid w:val="00083D0A"/>
  </w:style>
  <w:style w:type="character" w:customStyle="1" w:styleId="WW8Num44z6">
    <w:name w:val="WW8Num44z6"/>
    <w:rsid w:val="00083D0A"/>
  </w:style>
  <w:style w:type="character" w:customStyle="1" w:styleId="WW8Num44z7">
    <w:name w:val="WW8Num44z7"/>
    <w:rsid w:val="00083D0A"/>
  </w:style>
  <w:style w:type="character" w:customStyle="1" w:styleId="WW8Num44z8">
    <w:name w:val="WW8Num44z8"/>
    <w:rsid w:val="00083D0A"/>
  </w:style>
  <w:style w:type="character" w:customStyle="1" w:styleId="WW8Num45z0">
    <w:name w:val="WW8Num45z0"/>
    <w:rsid w:val="00083D0A"/>
    <w:rPr>
      <w:rFonts w:ascii="Symbol" w:hAnsi="Symbol" w:cs="Symbol"/>
    </w:rPr>
  </w:style>
  <w:style w:type="character" w:customStyle="1" w:styleId="WW8Num45z1">
    <w:name w:val="WW8Num45z1"/>
    <w:rsid w:val="00083D0A"/>
    <w:rPr>
      <w:rFonts w:ascii="Courier New" w:hAnsi="Courier New" w:cs="Courier New"/>
    </w:rPr>
  </w:style>
  <w:style w:type="character" w:customStyle="1" w:styleId="WW8Num45z2">
    <w:name w:val="WW8Num45z2"/>
    <w:rsid w:val="00083D0A"/>
    <w:rPr>
      <w:rFonts w:ascii="Wingdings" w:hAnsi="Wingdings" w:cs="Wingdings"/>
    </w:rPr>
  </w:style>
  <w:style w:type="character" w:customStyle="1" w:styleId="WW8Num45z3">
    <w:name w:val="WW8Num45z3"/>
    <w:rsid w:val="00083D0A"/>
  </w:style>
  <w:style w:type="character" w:customStyle="1" w:styleId="WW8Num45z4">
    <w:name w:val="WW8Num45z4"/>
    <w:rsid w:val="00083D0A"/>
  </w:style>
  <w:style w:type="character" w:customStyle="1" w:styleId="WW8Num45z5">
    <w:name w:val="WW8Num45z5"/>
    <w:rsid w:val="00083D0A"/>
  </w:style>
  <w:style w:type="character" w:customStyle="1" w:styleId="WW8Num45z6">
    <w:name w:val="WW8Num45z6"/>
    <w:rsid w:val="00083D0A"/>
  </w:style>
  <w:style w:type="character" w:customStyle="1" w:styleId="WW8Num45z7">
    <w:name w:val="WW8Num45z7"/>
    <w:rsid w:val="00083D0A"/>
  </w:style>
  <w:style w:type="character" w:customStyle="1" w:styleId="WW8Num45z8">
    <w:name w:val="WW8Num45z8"/>
    <w:rsid w:val="00083D0A"/>
  </w:style>
  <w:style w:type="character" w:customStyle="1" w:styleId="WW8Num46z0">
    <w:name w:val="WW8Num46z0"/>
    <w:rsid w:val="00083D0A"/>
    <w:rPr>
      <w:rFonts w:ascii="Symbol" w:hAnsi="Symbol" w:cs="Symbol"/>
    </w:rPr>
  </w:style>
  <w:style w:type="character" w:customStyle="1" w:styleId="WW8Num46z1">
    <w:name w:val="WW8Num46z1"/>
    <w:rsid w:val="00083D0A"/>
    <w:rPr>
      <w:rFonts w:ascii="Courier New" w:hAnsi="Courier New" w:cs="Courier New"/>
    </w:rPr>
  </w:style>
  <w:style w:type="character" w:customStyle="1" w:styleId="WW8Num46z2">
    <w:name w:val="WW8Num46z2"/>
    <w:rsid w:val="00083D0A"/>
    <w:rPr>
      <w:rFonts w:ascii="Wingdings" w:hAnsi="Wingdings" w:cs="Wingdings"/>
    </w:rPr>
  </w:style>
  <w:style w:type="character" w:customStyle="1" w:styleId="WW8Num46z3">
    <w:name w:val="WW8Num46z3"/>
    <w:rsid w:val="00083D0A"/>
    <w:rPr>
      <w:rFonts w:ascii="Symbol" w:hAnsi="Symbol" w:cs="Symbol"/>
    </w:rPr>
  </w:style>
  <w:style w:type="character" w:customStyle="1" w:styleId="WW8Num46z4">
    <w:name w:val="WW8Num46z4"/>
    <w:rsid w:val="00083D0A"/>
  </w:style>
  <w:style w:type="character" w:customStyle="1" w:styleId="WW8Num46z5">
    <w:name w:val="WW8Num46z5"/>
    <w:rsid w:val="00083D0A"/>
  </w:style>
  <w:style w:type="character" w:customStyle="1" w:styleId="WW8Num46z6">
    <w:name w:val="WW8Num46z6"/>
    <w:rsid w:val="00083D0A"/>
  </w:style>
  <w:style w:type="character" w:customStyle="1" w:styleId="WW8Num46z7">
    <w:name w:val="WW8Num46z7"/>
    <w:rsid w:val="00083D0A"/>
  </w:style>
  <w:style w:type="character" w:customStyle="1" w:styleId="WW8Num46z8">
    <w:name w:val="WW8Num46z8"/>
    <w:rsid w:val="00083D0A"/>
  </w:style>
  <w:style w:type="character" w:customStyle="1" w:styleId="WW8Num47z0">
    <w:name w:val="WW8Num47z0"/>
    <w:rsid w:val="00083D0A"/>
    <w:rPr>
      <w:rFonts w:ascii="Symbol" w:hAnsi="Symbol" w:cs="Symbol"/>
    </w:rPr>
  </w:style>
  <w:style w:type="character" w:customStyle="1" w:styleId="WW8Num47z1">
    <w:name w:val="WW8Num47z1"/>
    <w:rsid w:val="00083D0A"/>
    <w:rPr>
      <w:rFonts w:ascii="Symbol" w:hAnsi="Symbol" w:cs="Symbol"/>
      <w:b w:val="0"/>
    </w:rPr>
  </w:style>
  <w:style w:type="character" w:customStyle="1" w:styleId="WW8Num47z2">
    <w:name w:val="WW8Num47z2"/>
    <w:rsid w:val="00083D0A"/>
  </w:style>
  <w:style w:type="character" w:customStyle="1" w:styleId="WW8Num47z3">
    <w:name w:val="WW8Num47z3"/>
    <w:rsid w:val="00083D0A"/>
  </w:style>
  <w:style w:type="character" w:customStyle="1" w:styleId="WW8Num47z4">
    <w:name w:val="WW8Num47z4"/>
    <w:rsid w:val="00083D0A"/>
  </w:style>
  <w:style w:type="character" w:customStyle="1" w:styleId="WW8Num47z5">
    <w:name w:val="WW8Num47z5"/>
    <w:rsid w:val="00083D0A"/>
  </w:style>
  <w:style w:type="character" w:customStyle="1" w:styleId="WW8Num47z6">
    <w:name w:val="WW8Num47z6"/>
    <w:rsid w:val="00083D0A"/>
  </w:style>
  <w:style w:type="character" w:customStyle="1" w:styleId="WW8Num47z7">
    <w:name w:val="WW8Num47z7"/>
    <w:rsid w:val="00083D0A"/>
  </w:style>
  <w:style w:type="character" w:customStyle="1" w:styleId="WW8Num47z8">
    <w:name w:val="WW8Num47z8"/>
    <w:rsid w:val="00083D0A"/>
  </w:style>
  <w:style w:type="character" w:customStyle="1" w:styleId="WW8Num48z0">
    <w:name w:val="WW8Num48z0"/>
    <w:rsid w:val="00083D0A"/>
    <w:rPr>
      <w:rFonts w:ascii="Symbol" w:hAnsi="Symbol" w:cs="Symbol"/>
    </w:rPr>
  </w:style>
  <w:style w:type="character" w:customStyle="1" w:styleId="WW8Num49z0">
    <w:name w:val="WW8Num49z0"/>
    <w:rsid w:val="00083D0A"/>
    <w:rPr>
      <w:rFonts w:ascii="Symbol" w:hAnsi="Symbol" w:cs="Symbol"/>
    </w:rPr>
  </w:style>
  <w:style w:type="character" w:customStyle="1" w:styleId="WW8Num49z1">
    <w:name w:val="WW8Num49z1"/>
    <w:rsid w:val="00083D0A"/>
    <w:rPr>
      <w:rFonts w:ascii="Courier New" w:hAnsi="Courier New" w:cs="Courier New"/>
    </w:rPr>
  </w:style>
  <w:style w:type="character" w:customStyle="1" w:styleId="WW8Num49z2">
    <w:name w:val="WW8Num49z2"/>
    <w:rsid w:val="00083D0A"/>
    <w:rPr>
      <w:rFonts w:ascii="Wingdings" w:hAnsi="Wingdings" w:cs="Wingdings"/>
    </w:rPr>
  </w:style>
  <w:style w:type="character" w:customStyle="1" w:styleId="WW8Num49z3">
    <w:name w:val="WW8Num49z3"/>
    <w:rsid w:val="00083D0A"/>
  </w:style>
  <w:style w:type="character" w:customStyle="1" w:styleId="WW8Num49z4">
    <w:name w:val="WW8Num49z4"/>
    <w:rsid w:val="00083D0A"/>
  </w:style>
  <w:style w:type="character" w:customStyle="1" w:styleId="WW8Num49z5">
    <w:name w:val="WW8Num49z5"/>
    <w:rsid w:val="00083D0A"/>
  </w:style>
  <w:style w:type="character" w:customStyle="1" w:styleId="WW8Num49z6">
    <w:name w:val="WW8Num49z6"/>
    <w:rsid w:val="00083D0A"/>
  </w:style>
  <w:style w:type="character" w:customStyle="1" w:styleId="WW8Num49z7">
    <w:name w:val="WW8Num49z7"/>
    <w:rsid w:val="00083D0A"/>
  </w:style>
  <w:style w:type="character" w:customStyle="1" w:styleId="WW8Num49z8">
    <w:name w:val="WW8Num49z8"/>
    <w:rsid w:val="00083D0A"/>
  </w:style>
  <w:style w:type="character" w:customStyle="1" w:styleId="WW8Num50z0">
    <w:name w:val="WW8Num50z0"/>
    <w:rsid w:val="00083D0A"/>
    <w:rPr>
      <w:rFonts w:ascii="Symbol" w:hAnsi="Symbol" w:cs="Symbol"/>
    </w:rPr>
  </w:style>
  <w:style w:type="character" w:customStyle="1" w:styleId="WW8Num50z1">
    <w:name w:val="WW8Num50z1"/>
    <w:rsid w:val="00083D0A"/>
    <w:rPr>
      <w:rFonts w:ascii="Courier New" w:hAnsi="Courier New" w:cs="Courier New"/>
    </w:rPr>
  </w:style>
  <w:style w:type="character" w:customStyle="1" w:styleId="WW8Num50z2">
    <w:name w:val="WW8Num50z2"/>
    <w:rsid w:val="00083D0A"/>
    <w:rPr>
      <w:rFonts w:ascii="Wingdings" w:hAnsi="Wingdings" w:cs="Wingdings"/>
    </w:rPr>
  </w:style>
  <w:style w:type="character" w:customStyle="1" w:styleId="WW8Num50z3">
    <w:name w:val="WW8Num50z3"/>
    <w:rsid w:val="00083D0A"/>
  </w:style>
  <w:style w:type="character" w:customStyle="1" w:styleId="WW8Num50z4">
    <w:name w:val="WW8Num50z4"/>
    <w:rsid w:val="00083D0A"/>
  </w:style>
  <w:style w:type="character" w:customStyle="1" w:styleId="WW8Num50z5">
    <w:name w:val="WW8Num50z5"/>
    <w:rsid w:val="00083D0A"/>
  </w:style>
  <w:style w:type="character" w:customStyle="1" w:styleId="WW8Num50z6">
    <w:name w:val="WW8Num50z6"/>
    <w:rsid w:val="00083D0A"/>
  </w:style>
  <w:style w:type="character" w:customStyle="1" w:styleId="WW8Num50z7">
    <w:name w:val="WW8Num50z7"/>
    <w:rsid w:val="00083D0A"/>
  </w:style>
  <w:style w:type="character" w:customStyle="1" w:styleId="WW8Num50z8">
    <w:name w:val="WW8Num50z8"/>
    <w:rsid w:val="00083D0A"/>
  </w:style>
  <w:style w:type="character" w:customStyle="1" w:styleId="WW8Num51z0">
    <w:name w:val="WW8Num51z0"/>
    <w:rsid w:val="00083D0A"/>
    <w:rPr>
      <w:rFonts w:ascii="Times New Roman" w:eastAsia="Times New Roman" w:hAnsi="Times New Roman" w:cs="Arial"/>
    </w:rPr>
  </w:style>
  <w:style w:type="character" w:customStyle="1" w:styleId="WW8Num51z1">
    <w:name w:val="WW8Num51z1"/>
    <w:rsid w:val="00083D0A"/>
    <w:rPr>
      <w:rFonts w:ascii="Courier New" w:hAnsi="Courier New" w:cs="Courier New"/>
    </w:rPr>
  </w:style>
  <w:style w:type="character" w:customStyle="1" w:styleId="WW8Num51z2">
    <w:name w:val="WW8Num51z2"/>
    <w:rsid w:val="00083D0A"/>
    <w:rPr>
      <w:rFonts w:ascii="Wingdings" w:hAnsi="Wingdings" w:cs="Wingdings"/>
    </w:rPr>
  </w:style>
  <w:style w:type="character" w:customStyle="1" w:styleId="WW8Num51z3">
    <w:name w:val="WW8Num51z3"/>
    <w:rsid w:val="00083D0A"/>
    <w:rPr>
      <w:rFonts w:ascii="Symbol" w:hAnsi="Symbol" w:cs="Symbol"/>
    </w:rPr>
  </w:style>
  <w:style w:type="character" w:customStyle="1" w:styleId="WW8Num51z4">
    <w:name w:val="WW8Num51z4"/>
    <w:rsid w:val="00083D0A"/>
  </w:style>
  <w:style w:type="character" w:customStyle="1" w:styleId="WW8Num51z5">
    <w:name w:val="WW8Num51z5"/>
    <w:rsid w:val="00083D0A"/>
  </w:style>
  <w:style w:type="character" w:customStyle="1" w:styleId="WW8Num51z6">
    <w:name w:val="WW8Num51z6"/>
    <w:rsid w:val="00083D0A"/>
  </w:style>
  <w:style w:type="character" w:customStyle="1" w:styleId="WW8Num51z7">
    <w:name w:val="WW8Num51z7"/>
    <w:rsid w:val="00083D0A"/>
  </w:style>
  <w:style w:type="character" w:customStyle="1" w:styleId="WW8Num51z8">
    <w:name w:val="WW8Num51z8"/>
    <w:rsid w:val="00083D0A"/>
  </w:style>
  <w:style w:type="character" w:customStyle="1" w:styleId="WW8Num52z0">
    <w:name w:val="WW8Num52z0"/>
    <w:rsid w:val="00083D0A"/>
    <w:rPr>
      <w:rFonts w:ascii="Symbol" w:hAnsi="Symbol" w:cs="Symbol"/>
    </w:rPr>
  </w:style>
  <w:style w:type="character" w:customStyle="1" w:styleId="WW8Num52z1">
    <w:name w:val="WW8Num52z1"/>
    <w:rsid w:val="00083D0A"/>
  </w:style>
  <w:style w:type="character" w:customStyle="1" w:styleId="WW8Num52z2">
    <w:name w:val="WW8Num52z2"/>
    <w:rsid w:val="00083D0A"/>
  </w:style>
  <w:style w:type="character" w:customStyle="1" w:styleId="WW8Num52z3">
    <w:name w:val="WW8Num52z3"/>
    <w:rsid w:val="00083D0A"/>
  </w:style>
  <w:style w:type="character" w:customStyle="1" w:styleId="WW8Num52z4">
    <w:name w:val="WW8Num52z4"/>
    <w:rsid w:val="00083D0A"/>
  </w:style>
  <w:style w:type="character" w:customStyle="1" w:styleId="WW8Num52z5">
    <w:name w:val="WW8Num52z5"/>
    <w:rsid w:val="00083D0A"/>
  </w:style>
  <w:style w:type="character" w:customStyle="1" w:styleId="WW8Num52z6">
    <w:name w:val="WW8Num52z6"/>
    <w:rsid w:val="00083D0A"/>
  </w:style>
  <w:style w:type="character" w:customStyle="1" w:styleId="WW8Num52z7">
    <w:name w:val="WW8Num52z7"/>
    <w:rsid w:val="00083D0A"/>
  </w:style>
  <w:style w:type="character" w:customStyle="1" w:styleId="WW8Num52z8">
    <w:name w:val="WW8Num52z8"/>
    <w:rsid w:val="00083D0A"/>
  </w:style>
  <w:style w:type="character" w:customStyle="1" w:styleId="WW8Num53z0">
    <w:name w:val="WW8Num53z0"/>
    <w:rsid w:val="00083D0A"/>
    <w:rPr>
      <w:rFonts w:ascii="Times New Roman" w:hAnsi="Times New Roman" w:cs="Times New Roman"/>
      <w:b w:val="0"/>
      <w:i w:val="0"/>
      <w:sz w:val="22"/>
      <w:szCs w:val="22"/>
    </w:rPr>
  </w:style>
  <w:style w:type="character" w:customStyle="1" w:styleId="WW8Num53z1">
    <w:name w:val="WW8Num53z1"/>
    <w:rsid w:val="00083D0A"/>
    <w:rPr>
      <w:rFonts w:ascii="Arial" w:hAnsi="Arial" w:cs="Times New Roman"/>
      <w:b w:val="0"/>
      <w:i w:val="0"/>
      <w:sz w:val="22"/>
    </w:rPr>
  </w:style>
  <w:style w:type="character" w:customStyle="1" w:styleId="WW8Num53z2">
    <w:name w:val="WW8Num53z2"/>
    <w:rsid w:val="00083D0A"/>
    <w:rPr>
      <w:rFonts w:ascii="Times New Roman" w:eastAsia="Times New Roman" w:hAnsi="Times New Roman" w:cs="Times New Roman"/>
      <w:b w:val="0"/>
      <w:i w:val="0"/>
      <w:sz w:val="22"/>
      <w:szCs w:val="22"/>
    </w:rPr>
  </w:style>
  <w:style w:type="character" w:customStyle="1" w:styleId="WW8Num53z3">
    <w:name w:val="WW8Num53z3"/>
    <w:rsid w:val="00083D0A"/>
  </w:style>
  <w:style w:type="character" w:customStyle="1" w:styleId="WW8Num53z4">
    <w:name w:val="WW8Num53z4"/>
    <w:rsid w:val="00083D0A"/>
  </w:style>
  <w:style w:type="character" w:customStyle="1" w:styleId="WW8Num53z5">
    <w:name w:val="WW8Num53z5"/>
    <w:rsid w:val="00083D0A"/>
  </w:style>
  <w:style w:type="character" w:customStyle="1" w:styleId="WW8Num53z6">
    <w:name w:val="WW8Num53z6"/>
    <w:rsid w:val="00083D0A"/>
  </w:style>
  <w:style w:type="character" w:customStyle="1" w:styleId="WW8Num53z7">
    <w:name w:val="WW8Num53z7"/>
    <w:rsid w:val="00083D0A"/>
  </w:style>
  <w:style w:type="character" w:customStyle="1" w:styleId="WW8Num53z8">
    <w:name w:val="WW8Num53z8"/>
    <w:rsid w:val="00083D0A"/>
  </w:style>
  <w:style w:type="character" w:customStyle="1" w:styleId="WW8Num54z0">
    <w:name w:val="WW8Num54z0"/>
    <w:rsid w:val="00083D0A"/>
    <w:rPr>
      <w:b w:val="0"/>
      <w:i w:val="0"/>
    </w:rPr>
  </w:style>
  <w:style w:type="character" w:customStyle="1" w:styleId="WW8Num54z1">
    <w:name w:val="WW8Num54z1"/>
    <w:rsid w:val="00083D0A"/>
    <w:rPr>
      <w:rFonts w:cs="Times New Roman"/>
    </w:rPr>
  </w:style>
  <w:style w:type="character" w:customStyle="1" w:styleId="WW8Num54z2">
    <w:name w:val="WW8Num54z2"/>
    <w:rsid w:val="00083D0A"/>
    <w:rPr>
      <w:rFonts w:cs="Times New Roman"/>
      <w:sz w:val="24"/>
    </w:rPr>
  </w:style>
  <w:style w:type="character" w:customStyle="1" w:styleId="WW8Num55z0">
    <w:name w:val="WW8Num55z0"/>
    <w:rsid w:val="00083D0A"/>
    <w:rPr>
      <w:rFonts w:ascii="Arial" w:hAnsi="Arial" w:cs="Arial"/>
      <w:b w:val="0"/>
      <w:bCs w:val="0"/>
      <w:i w:val="0"/>
      <w:iCs w:val="0"/>
      <w:sz w:val="24"/>
      <w:szCs w:val="24"/>
    </w:rPr>
  </w:style>
  <w:style w:type="character" w:customStyle="1" w:styleId="WW8Num55z1">
    <w:name w:val="WW8Num55z1"/>
    <w:rsid w:val="00083D0A"/>
    <w:rPr>
      <w:rFonts w:cs="Times New Roman"/>
    </w:rPr>
  </w:style>
  <w:style w:type="character" w:customStyle="1" w:styleId="WW8Num56z0">
    <w:name w:val="WW8Num56z0"/>
    <w:rsid w:val="00083D0A"/>
  </w:style>
  <w:style w:type="character" w:customStyle="1" w:styleId="WW8Num56z1">
    <w:name w:val="WW8Num56z1"/>
    <w:rsid w:val="00083D0A"/>
  </w:style>
  <w:style w:type="character" w:customStyle="1" w:styleId="WW8Num56z2">
    <w:name w:val="WW8Num56z2"/>
    <w:rsid w:val="00083D0A"/>
  </w:style>
  <w:style w:type="character" w:customStyle="1" w:styleId="WW8Num56z3">
    <w:name w:val="WW8Num56z3"/>
    <w:rsid w:val="00083D0A"/>
  </w:style>
  <w:style w:type="character" w:customStyle="1" w:styleId="WW8Num56z4">
    <w:name w:val="WW8Num56z4"/>
    <w:rsid w:val="00083D0A"/>
  </w:style>
  <w:style w:type="character" w:customStyle="1" w:styleId="WW8Num56z5">
    <w:name w:val="WW8Num56z5"/>
    <w:rsid w:val="00083D0A"/>
  </w:style>
  <w:style w:type="character" w:customStyle="1" w:styleId="WW8Num56z6">
    <w:name w:val="WW8Num56z6"/>
    <w:rsid w:val="00083D0A"/>
  </w:style>
  <w:style w:type="character" w:customStyle="1" w:styleId="WW8Num56z7">
    <w:name w:val="WW8Num56z7"/>
    <w:rsid w:val="00083D0A"/>
  </w:style>
  <w:style w:type="character" w:customStyle="1" w:styleId="WW8Num56z8">
    <w:name w:val="WW8Num56z8"/>
    <w:rsid w:val="00083D0A"/>
  </w:style>
  <w:style w:type="character" w:customStyle="1" w:styleId="WW8Num57z0">
    <w:name w:val="WW8Num57z0"/>
    <w:rsid w:val="00083D0A"/>
    <w:rPr>
      <w:rFonts w:ascii="Arial" w:hAnsi="Arial" w:cs="Arial"/>
      <w:b w:val="0"/>
      <w:sz w:val="24"/>
      <w:szCs w:val="24"/>
    </w:rPr>
  </w:style>
  <w:style w:type="character" w:customStyle="1" w:styleId="WW8Num57z1">
    <w:name w:val="WW8Num57z1"/>
    <w:rsid w:val="00083D0A"/>
    <w:rPr>
      <w:b w:val="0"/>
      <w:bCs w:val="0"/>
      <w:i w:val="0"/>
      <w:iCs w:val="0"/>
    </w:rPr>
  </w:style>
  <w:style w:type="character" w:customStyle="1" w:styleId="WW8Num57z2">
    <w:name w:val="WW8Num57z2"/>
    <w:rsid w:val="00083D0A"/>
  </w:style>
  <w:style w:type="character" w:customStyle="1" w:styleId="WW8Num57z3">
    <w:name w:val="WW8Num57z3"/>
    <w:rsid w:val="00083D0A"/>
  </w:style>
  <w:style w:type="character" w:customStyle="1" w:styleId="WW8Num57z4">
    <w:name w:val="WW8Num57z4"/>
    <w:rsid w:val="00083D0A"/>
  </w:style>
  <w:style w:type="character" w:customStyle="1" w:styleId="WW8Num57z5">
    <w:name w:val="WW8Num57z5"/>
    <w:rsid w:val="00083D0A"/>
  </w:style>
  <w:style w:type="character" w:customStyle="1" w:styleId="WW8Num57z6">
    <w:name w:val="WW8Num57z6"/>
    <w:rsid w:val="00083D0A"/>
  </w:style>
  <w:style w:type="character" w:customStyle="1" w:styleId="WW8Num57z7">
    <w:name w:val="WW8Num57z7"/>
    <w:rsid w:val="00083D0A"/>
  </w:style>
  <w:style w:type="character" w:customStyle="1" w:styleId="WW8Num57z8">
    <w:name w:val="WW8Num57z8"/>
    <w:rsid w:val="00083D0A"/>
  </w:style>
  <w:style w:type="character" w:customStyle="1" w:styleId="WW8Num58z0">
    <w:name w:val="WW8Num58z0"/>
    <w:rsid w:val="00083D0A"/>
    <w:rPr>
      <w:rFonts w:ascii="Symbol" w:hAnsi="Symbol" w:cs="Symbol"/>
    </w:rPr>
  </w:style>
  <w:style w:type="character" w:customStyle="1" w:styleId="WW8Num59z0">
    <w:name w:val="WW8Num59z0"/>
    <w:rsid w:val="00083D0A"/>
  </w:style>
  <w:style w:type="character" w:customStyle="1" w:styleId="WW8Num59z1">
    <w:name w:val="WW8Num59z1"/>
    <w:rsid w:val="00083D0A"/>
  </w:style>
  <w:style w:type="character" w:customStyle="1" w:styleId="WW8Num59z2">
    <w:name w:val="WW8Num59z2"/>
    <w:rsid w:val="00083D0A"/>
  </w:style>
  <w:style w:type="character" w:customStyle="1" w:styleId="WW8Num59z3">
    <w:name w:val="WW8Num59z3"/>
    <w:rsid w:val="00083D0A"/>
  </w:style>
  <w:style w:type="character" w:customStyle="1" w:styleId="WW8Num59z4">
    <w:name w:val="WW8Num59z4"/>
    <w:rsid w:val="00083D0A"/>
  </w:style>
  <w:style w:type="character" w:customStyle="1" w:styleId="WW8Num59z5">
    <w:name w:val="WW8Num59z5"/>
    <w:rsid w:val="00083D0A"/>
  </w:style>
  <w:style w:type="character" w:customStyle="1" w:styleId="WW8Num59z6">
    <w:name w:val="WW8Num59z6"/>
    <w:rsid w:val="00083D0A"/>
  </w:style>
  <w:style w:type="character" w:customStyle="1" w:styleId="WW8Num59z7">
    <w:name w:val="WW8Num59z7"/>
    <w:rsid w:val="00083D0A"/>
  </w:style>
  <w:style w:type="character" w:customStyle="1" w:styleId="WW8Num59z8">
    <w:name w:val="WW8Num59z8"/>
    <w:rsid w:val="00083D0A"/>
  </w:style>
  <w:style w:type="character" w:customStyle="1" w:styleId="WW8Num60z0">
    <w:name w:val="WW8Num60z0"/>
    <w:rsid w:val="00083D0A"/>
    <w:rPr>
      <w:rFonts w:ascii="Arial" w:hAnsi="Arial" w:cs="Arial"/>
      <w:b w:val="0"/>
      <w:sz w:val="24"/>
      <w:szCs w:val="24"/>
    </w:rPr>
  </w:style>
  <w:style w:type="character" w:customStyle="1" w:styleId="WW8Num60z1">
    <w:name w:val="WW8Num60z1"/>
    <w:rsid w:val="00083D0A"/>
  </w:style>
  <w:style w:type="character" w:customStyle="1" w:styleId="WW8Num60z2">
    <w:name w:val="WW8Num60z2"/>
    <w:rsid w:val="00083D0A"/>
  </w:style>
  <w:style w:type="character" w:customStyle="1" w:styleId="WW8Num60z3">
    <w:name w:val="WW8Num60z3"/>
    <w:rsid w:val="00083D0A"/>
  </w:style>
  <w:style w:type="character" w:customStyle="1" w:styleId="WW8Num60z4">
    <w:name w:val="WW8Num60z4"/>
    <w:rsid w:val="00083D0A"/>
  </w:style>
  <w:style w:type="character" w:customStyle="1" w:styleId="WW8Num60z5">
    <w:name w:val="WW8Num60z5"/>
    <w:rsid w:val="00083D0A"/>
  </w:style>
  <w:style w:type="character" w:customStyle="1" w:styleId="WW8Num60z6">
    <w:name w:val="WW8Num60z6"/>
    <w:rsid w:val="00083D0A"/>
  </w:style>
  <w:style w:type="character" w:customStyle="1" w:styleId="WW8Num60z7">
    <w:name w:val="WW8Num60z7"/>
    <w:rsid w:val="00083D0A"/>
  </w:style>
  <w:style w:type="character" w:customStyle="1" w:styleId="WW8Num60z8">
    <w:name w:val="WW8Num60z8"/>
    <w:rsid w:val="00083D0A"/>
  </w:style>
  <w:style w:type="character" w:customStyle="1" w:styleId="WW8Num61z0">
    <w:name w:val="WW8Num61z0"/>
    <w:rsid w:val="00083D0A"/>
    <w:rPr>
      <w:b w:val="0"/>
      <w:i w:val="0"/>
      <w:sz w:val="22"/>
      <w:szCs w:val="22"/>
    </w:rPr>
  </w:style>
  <w:style w:type="character" w:customStyle="1" w:styleId="WW8Num61z1">
    <w:name w:val="WW8Num61z1"/>
    <w:rsid w:val="00083D0A"/>
  </w:style>
  <w:style w:type="character" w:customStyle="1" w:styleId="WW8Num61z2">
    <w:name w:val="WW8Num61z2"/>
    <w:rsid w:val="00083D0A"/>
  </w:style>
  <w:style w:type="character" w:customStyle="1" w:styleId="WW8Num61z3">
    <w:name w:val="WW8Num61z3"/>
    <w:rsid w:val="00083D0A"/>
  </w:style>
  <w:style w:type="character" w:customStyle="1" w:styleId="WW8Num61z4">
    <w:name w:val="WW8Num61z4"/>
    <w:rsid w:val="00083D0A"/>
  </w:style>
  <w:style w:type="character" w:customStyle="1" w:styleId="WW8Num61z5">
    <w:name w:val="WW8Num61z5"/>
    <w:rsid w:val="00083D0A"/>
  </w:style>
  <w:style w:type="character" w:customStyle="1" w:styleId="WW8Num61z6">
    <w:name w:val="WW8Num61z6"/>
    <w:rsid w:val="00083D0A"/>
  </w:style>
  <w:style w:type="character" w:customStyle="1" w:styleId="WW8Num61z7">
    <w:name w:val="WW8Num61z7"/>
    <w:rsid w:val="00083D0A"/>
  </w:style>
  <w:style w:type="character" w:customStyle="1" w:styleId="WW8Num61z8">
    <w:name w:val="WW8Num61z8"/>
    <w:rsid w:val="00083D0A"/>
  </w:style>
  <w:style w:type="character" w:customStyle="1" w:styleId="WW8Num62z0">
    <w:name w:val="WW8Num62z0"/>
    <w:rsid w:val="00083D0A"/>
  </w:style>
  <w:style w:type="character" w:customStyle="1" w:styleId="WW8Num62z1">
    <w:name w:val="WW8Num62z1"/>
    <w:rsid w:val="00083D0A"/>
    <w:rPr>
      <w:b w:val="0"/>
      <w:i w:val="0"/>
    </w:rPr>
  </w:style>
  <w:style w:type="character" w:customStyle="1" w:styleId="WW8Num62z2">
    <w:name w:val="WW8Num62z2"/>
    <w:rsid w:val="00083D0A"/>
    <w:rPr>
      <w:rFonts w:ascii="Symbol" w:eastAsia="Times New Roman" w:hAnsi="Symbol" w:cs="Times New Roman"/>
    </w:rPr>
  </w:style>
  <w:style w:type="character" w:customStyle="1" w:styleId="WW8Num62z3">
    <w:name w:val="WW8Num62z3"/>
    <w:rsid w:val="00083D0A"/>
  </w:style>
  <w:style w:type="character" w:customStyle="1" w:styleId="WW8Num62z4">
    <w:name w:val="WW8Num62z4"/>
    <w:rsid w:val="00083D0A"/>
  </w:style>
  <w:style w:type="character" w:customStyle="1" w:styleId="WW8Num62z5">
    <w:name w:val="WW8Num62z5"/>
    <w:rsid w:val="00083D0A"/>
  </w:style>
  <w:style w:type="character" w:customStyle="1" w:styleId="WW8Num62z6">
    <w:name w:val="WW8Num62z6"/>
    <w:rsid w:val="00083D0A"/>
  </w:style>
  <w:style w:type="character" w:customStyle="1" w:styleId="WW8Num62z7">
    <w:name w:val="WW8Num62z7"/>
    <w:rsid w:val="00083D0A"/>
  </w:style>
  <w:style w:type="character" w:customStyle="1" w:styleId="WW8Num62z8">
    <w:name w:val="WW8Num62z8"/>
    <w:rsid w:val="00083D0A"/>
  </w:style>
  <w:style w:type="character" w:customStyle="1" w:styleId="WW8Num63z0">
    <w:name w:val="WW8Num63z0"/>
    <w:rsid w:val="00083D0A"/>
    <w:rPr>
      <w:b w:val="0"/>
    </w:rPr>
  </w:style>
  <w:style w:type="character" w:customStyle="1" w:styleId="WW8Num63z1">
    <w:name w:val="WW8Num63z1"/>
    <w:rsid w:val="00083D0A"/>
  </w:style>
  <w:style w:type="character" w:customStyle="1" w:styleId="WW8Num63z2">
    <w:name w:val="WW8Num63z2"/>
    <w:rsid w:val="00083D0A"/>
  </w:style>
  <w:style w:type="character" w:customStyle="1" w:styleId="WW8Num63z3">
    <w:name w:val="WW8Num63z3"/>
    <w:rsid w:val="00083D0A"/>
  </w:style>
  <w:style w:type="character" w:customStyle="1" w:styleId="WW8Num63z4">
    <w:name w:val="WW8Num63z4"/>
    <w:rsid w:val="00083D0A"/>
  </w:style>
  <w:style w:type="character" w:customStyle="1" w:styleId="WW8Num63z5">
    <w:name w:val="WW8Num63z5"/>
    <w:rsid w:val="00083D0A"/>
  </w:style>
  <w:style w:type="character" w:customStyle="1" w:styleId="WW8Num63z6">
    <w:name w:val="WW8Num63z6"/>
    <w:rsid w:val="00083D0A"/>
  </w:style>
  <w:style w:type="character" w:customStyle="1" w:styleId="WW8Num63z7">
    <w:name w:val="WW8Num63z7"/>
    <w:rsid w:val="00083D0A"/>
  </w:style>
  <w:style w:type="character" w:customStyle="1" w:styleId="WW8Num63z8">
    <w:name w:val="WW8Num63z8"/>
    <w:rsid w:val="00083D0A"/>
  </w:style>
  <w:style w:type="character" w:customStyle="1" w:styleId="WW8Num64z0">
    <w:name w:val="WW8Num64z0"/>
    <w:rsid w:val="00083D0A"/>
    <w:rPr>
      <w:rFonts w:ascii="Symbol" w:hAnsi="Symbol" w:cs="Symbol"/>
    </w:rPr>
  </w:style>
  <w:style w:type="character" w:customStyle="1" w:styleId="WW8Num64z1">
    <w:name w:val="WW8Num64z1"/>
    <w:rsid w:val="00083D0A"/>
  </w:style>
  <w:style w:type="character" w:customStyle="1" w:styleId="WW8Num64z2">
    <w:name w:val="WW8Num64z2"/>
    <w:rsid w:val="00083D0A"/>
  </w:style>
  <w:style w:type="character" w:customStyle="1" w:styleId="WW8Num64z3">
    <w:name w:val="WW8Num64z3"/>
    <w:rsid w:val="00083D0A"/>
  </w:style>
  <w:style w:type="character" w:customStyle="1" w:styleId="WW8Num64z4">
    <w:name w:val="WW8Num64z4"/>
    <w:rsid w:val="00083D0A"/>
  </w:style>
  <w:style w:type="character" w:customStyle="1" w:styleId="WW8Num64z5">
    <w:name w:val="WW8Num64z5"/>
    <w:rsid w:val="00083D0A"/>
  </w:style>
  <w:style w:type="character" w:customStyle="1" w:styleId="WW8Num64z6">
    <w:name w:val="WW8Num64z6"/>
    <w:rsid w:val="00083D0A"/>
  </w:style>
  <w:style w:type="character" w:customStyle="1" w:styleId="WW8Num64z7">
    <w:name w:val="WW8Num64z7"/>
    <w:rsid w:val="00083D0A"/>
  </w:style>
  <w:style w:type="character" w:customStyle="1" w:styleId="WW8Num64z8">
    <w:name w:val="WW8Num64z8"/>
    <w:rsid w:val="00083D0A"/>
  </w:style>
  <w:style w:type="character" w:customStyle="1" w:styleId="WW8Num65z0">
    <w:name w:val="WW8Num65z0"/>
    <w:rsid w:val="00083D0A"/>
  </w:style>
  <w:style w:type="character" w:customStyle="1" w:styleId="WW8Num65z1">
    <w:name w:val="WW8Num65z1"/>
    <w:rsid w:val="00083D0A"/>
  </w:style>
  <w:style w:type="character" w:customStyle="1" w:styleId="WW8Num65z2">
    <w:name w:val="WW8Num65z2"/>
    <w:rsid w:val="00083D0A"/>
  </w:style>
  <w:style w:type="character" w:customStyle="1" w:styleId="WW8Num65z3">
    <w:name w:val="WW8Num65z3"/>
    <w:rsid w:val="00083D0A"/>
  </w:style>
  <w:style w:type="character" w:customStyle="1" w:styleId="WW8Num65z4">
    <w:name w:val="WW8Num65z4"/>
    <w:rsid w:val="00083D0A"/>
  </w:style>
  <w:style w:type="character" w:customStyle="1" w:styleId="WW8Num65z5">
    <w:name w:val="WW8Num65z5"/>
    <w:rsid w:val="00083D0A"/>
  </w:style>
  <w:style w:type="character" w:customStyle="1" w:styleId="WW8Num65z6">
    <w:name w:val="WW8Num65z6"/>
    <w:rsid w:val="00083D0A"/>
  </w:style>
  <w:style w:type="character" w:customStyle="1" w:styleId="WW8Num65z7">
    <w:name w:val="WW8Num65z7"/>
    <w:rsid w:val="00083D0A"/>
  </w:style>
  <w:style w:type="character" w:customStyle="1" w:styleId="WW8Num65z8">
    <w:name w:val="WW8Num65z8"/>
    <w:rsid w:val="00083D0A"/>
  </w:style>
  <w:style w:type="character" w:customStyle="1" w:styleId="WW8Num66z0">
    <w:name w:val="WW8Num66z0"/>
    <w:rsid w:val="00083D0A"/>
    <w:rPr>
      <w:rFonts w:ascii="Arial" w:hAnsi="Arial" w:cs="Arial"/>
      <w:b w:val="0"/>
      <w:i w:val="0"/>
      <w:sz w:val="24"/>
      <w:szCs w:val="24"/>
    </w:rPr>
  </w:style>
  <w:style w:type="character" w:customStyle="1" w:styleId="WW8Num66z1">
    <w:name w:val="WW8Num66z1"/>
    <w:rsid w:val="00083D0A"/>
    <w:rPr>
      <w:rFonts w:ascii="Symbol" w:hAnsi="Symbol" w:cs="Symbol"/>
      <w:b w:val="0"/>
      <w:i w:val="0"/>
      <w:color w:val="auto"/>
      <w:sz w:val="22"/>
      <w:szCs w:val="22"/>
    </w:rPr>
  </w:style>
  <w:style w:type="character" w:customStyle="1" w:styleId="WW8Num66z2">
    <w:name w:val="WW8Num66z2"/>
    <w:rsid w:val="00083D0A"/>
    <w:rPr>
      <w:rFonts w:ascii="Arial" w:hAnsi="Arial" w:cs="Arial"/>
      <w:b w:val="0"/>
      <w:i w:val="0"/>
      <w:sz w:val="22"/>
      <w:szCs w:val="22"/>
    </w:rPr>
  </w:style>
  <w:style w:type="character" w:customStyle="1" w:styleId="WW8Num66z3">
    <w:name w:val="WW8Num66z3"/>
    <w:rsid w:val="00083D0A"/>
  </w:style>
  <w:style w:type="character" w:customStyle="1" w:styleId="WW8Num66z4">
    <w:name w:val="WW8Num66z4"/>
    <w:rsid w:val="00083D0A"/>
  </w:style>
  <w:style w:type="character" w:customStyle="1" w:styleId="WW8Num66z5">
    <w:name w:val="WW8Num66z5"/>
    <w:rsid w:val="00083D0A"/>
  </w:style>
  <w:style w:type="character" w:customStyle="1" w:styleId="WW8Num66z6">
    <w:name w:val="WW8Num66z6"/>
    <w:rsid w:val="00083D0A"/>
  </w:style>
  <w:style w:type="character" w:customStyle="1" w:styleId="WW8Num66z7">
    <w:name w:val="WW8Num66z7"/>
    <w:rsid w:val="00083D0A"/>
  </w:style>
  <w:style w:type="character" w:customStyle="1" w:styleId="WW8Num66z8">
    <w:name w:val="WW8Num66z8"/>
    <w:rsid w:val="00083D0A"/>
  </w:style>
  <w:style w:type="character" w:customStyle="1" w:styleId="WW8Num67z0">
    <w:name w:val="WW8Num67z0"/>
    <w:rsid w:val="00083D0A"/>
    <w:rPr>
      <w:sz w:val="24"/>
      <w:szCs w:val="24"/>
    </w:rPr>
  </w:style>
  <w:style w:type="character" w:customStyle="1" w:styleId="WW8Num67z1">
    <w:name w:val="WW8Num67z1"/>
    <w:rsid w:val="00083D0A"/>
  </w:style>
  <w:style w:type="character" w:customStyle="1" w:styleId="WW8Num67z2">
    <w:name w:val="WW8Num67z2"/>
    <w:rsid w:val="00083D0A"/>
  </w:style>
  <w:style w:type="character" w:customStyle="1" w:styleId="WW8Num67z3">
    <w:name w:val="WW8Num67z3"/>
    <w:rsid w:val="00083D0A"/>
    <w:rPr>
      <w:rFonts w:cs="Times New Roman"/>
    </w:rPr>
  </w:style>
  <w:style w:type="character" w:customStyle="1" w:styleId="WW8Num67z4">
    <w:name w:val="WW8Num67z4"/>
    <w:rsid w:val="00083D0A"/>
  </w:style>
  <w:style w:type="character" w:customStyle="1" w:styleId="WW8Num67z5">
    <w:name w:val="WW8Num67z5"/>
    <w:rsid w:val="00083D0A"/>
  </w:style>
  <w:style w:type="character" w:customStyle="1" w:styleId="WW8Num67z6">
    <w:name w:val="WW8Num67z6"/>
    <w:rsid w:val="00083D0A"/>
  </w:style>
  <w:style w:type="character" w:customStyle="1" w:styleId="WW8Num67z7">
    <w:name w:val="WW8Num67z7"/>
    <w:rsid w:val="00083D0A"/>
  </w:style>
  <w:style w:type="character" w:customStyle="1" w:styleId="WW8Num67z8">
    <w:name w:val="WW8Num67z8"/>
    <w:rsid w:val="00083D0A"/>
  </w:style>
  <w:style w:type="character" w:customStyle="1" w:styleId="WW8Num68z0">
    <w:name w:val="WW8Num68z0"/>
    <w:rsid w:val="00083D0A"/>
    <w:rPr>
      <w:rFonts w:ascii="Arial" w:hAnsi="Arial" w:cs="Arial"/>
      <w:sz w:val="24"/>
      <w:szCs w:val="24"/>
    </w:rPr>
  </w:style>
  <w:style w:type="character" w:customStyle="1" w:styleId="WW8Num68z1">
    <w:name w:val="WW8Num68z1"/>
    <w:rsid w:val="00083D0A"/>
  </w:style>
  <w:style w:type="character" w:customStyle="1" w:styleId="WW8Num68z2">
    <w:name w:val="WW8Num68z2"/>
    <w:rsid w:val="00083D0A"/>
  </w:style>
  <w:style w:type="character" w:customStyle="1" w:styleId="WW8Num68z3">
    <w:name w:val="WW8Num68z3"/>
    <w:rsid w:val="00083D0A"/>
  </w:style>
  <w:style w:type="character" w:customStyle="1" w:styleId="WW8Num68z4">
    <w:name w:val="WW8Num68z4"/>
    <w:rsid w:val="00083D0A"/>
  </w:style>
  <w:style w:type="character" w:customStyle="1" w:styleId="WW8Num68z5">
    <w:name w:val="WW8Num68z5"/>
    <w:rsid w:val="00083D0A"/>
  </w:style>
  <w:style w:type="character" w:customStyle="1" w:styleId="WW8Num68z6">
    <w:name w:val="WW8Num68z6"/>
    <w:rsid w:val="00083D0A"/>
  </w:style>
  <w:style w:type="character" w:customStyle="1" w:styleId="WW8Num68z7">
    <w:name w:val="WW8Num68z7"/>
    <w:rsid w:val="00083D0A"/>
  </w:style>
  <w:style w:type="character" w:customStyle="1" w:styleId="WW8Num68z8">
    <w:name w:val="WW8Num68z8"/>
    <w:rsid w:val="00083D0A"/>
  </w:style>
  <w:style w:type="character" w:customStyle="1" w:styleId="WW8Num69z0">
    <w:name w:val="WW8Num69z0"/>
    <w:rsid w:val="00083D0A"/>
    <w:rPr>
      <w:rFonts w:ascii="Arial" w:hAnsi="Arial" w:cs="Arial"/>
      <w:b w:val="0"/>
      <w:i w:val="0"/>
      <w:strike w:val="0"/>
      <w:dstrike w:val="0"/>
      <w:sz w:val="24"/>
      <w:szCs w:val="24"/>
    </w:rPr>
  </w:style>
  <w:style w:type="character" w:customStyle="1" w:styleId="WW8Num69z1">
    <w:name w:val="WW8Num69z1"/>
    <w:rsid w:val="00083D0A"/>
  </w:style>
  <w:style w:type="character" w:customStyle="1" w:styleId="WW8Num69z2">
    <w:name w:val="WW8Num69z2"/>
    <w:rsid w:val="00083D0A"/>
  </w:style>
  <w:style w:type="character" w:customStyle="1" w:styleId="WW8Num69z3">
    <w:name w:val="WW8Num69z3"/>
    <w:rsid w:val="00083D0A"/>
  </w:style>
  <w:style w:type="character" w:customStyle="1" w:styleId="WW8Num69z4">
    <w:name w:val="WW8Num69z4"/>
    <w:rsid w:val="00083D0A"/>
  </w:style>
  <w:style w:type="character" w:customStyle="1" w:styleId="WW8Num69z5">
    <w:name w:val="WW8Num69z5"/>
    <w:rsid w:val="00083D0A"/>
  </w:style>
  <w:style w:type="character" w:customStyle="1" w:styleId="WW8Num69z6">
    <w:name w:val="WW8Num69z6"/>
    <w:rsid w:val="00083D0A"/>
  </w:style>
  <w:style w:type="character" w:customStyle="1" w:styleId="WW8Num69z7">
    <w:name w:val="WW8Num69z7"/>
    <w:rsid w:val="00083D0A"/>
  </w:style>
  <w:style w:type="character" w:customStyle="1" w:styleId="WW8Num69z8">
    <w:name w:val="WW8Num69z8"/>
    <w:rsid w:val="00083D0A"/>
  </w:style>
  <w:style w:type="character" w:customStyle="1" w:styleId="WW8Num70z0">
    <w:name w:val="WW8Num70z0"/>
    <w:rsid w:val="00083D0A"/>
    <w:rPr>
      <w:rFonts w:ascii="Symbol" w:hAnsi="Symbol" w:cs="Symbol"/>
      <w:sz w:val="20"/>
      <w:u w:val="none"/>
    </w:rPr>
  </w:style>
  <w:style w:type="character" w:customStyle="1" w:styleId="WW8Num70z1">
    <w:name w:val="WW8Num70z1"/>
    <w:rsid w:val="00083D0A"/>
  </w:style>
  <w:style w:type="character" w:customStyle="1" w:styleId="WW8Num70z2">
    <w:name w:val="WW8Num70z2"/>
    <w:rsid w:val="00083D0A"/>
  </w:style>
  <w:style w:type="character" w:customStyle="1" w:styleId="WW8Num70z3">
    <w:name w:val="WW8Num70z3"/>
    <w:rsid w:val="00083D0A"/>
  </w:style>
  <w:style w:type="character" w:customStyle="1" w:styleId="WW8Num70z4">
    <w:name w:val="WW8Num70z4"/>
    <w:rsid w:val="00083D0A"/>
  </w:style>
  <w:style w:type="character" w:customStyle="1" w:styleId="WW8Num70z5">
    <w:name w:val="WW8Num70z5"/>
    <w:rsid w:val="00083D0A"/>
  </w:style>
  <w:style w:type="character" w:customStyle="1" w:styleId="WW8Num70z6">
    <w:name w:val="WW8Num70z6"/>
    <w:rsid w:val="00083D0A"/>
  </w:style>
  <w:style w:type="character" w:customStyle="1" w:styleId="WW8Num70z7">
    <w:name w:val="WW8Num70z7"/>
    <w:rsid w:val="00083D0A"/>
  </w:style>
  <w:style w:type="character" w:customStyle="1" w:styleId="WW8Num70z8">
    <w:name w:val="WW8Num70z8"/>
    <w:rsid w:val="00083D0A"/>
  </w:style>
  <w:style w:type="character" w:customStyle="1" w:styleId="WW8Num71z0">
    <w:name w:val="WW8Num71z0"/>
    <w:rsid w:val="00083D0A"/>
    <w:rPr>
      <w:b w:val="0"/>
      <w:i w:val="0"/>
    </w:rPr>
  </w:style>
  <w:style w:type="character" w:customStyle="1" w:styleId="WW8Num71z1">
    <w:name w:val="WW8Num71z1"/>
    <w:rsid w:val="00083D0A"/>
  </w:style>
  <w:style w:type="character" w:customStyle="1" w:styleId="WW8Num71z2">
    <w:name w:val="WW8Num71z2"/>
    <w:rsid w:val="00083D0A"/>
  </w:style>
  <w:style w:type="character" w:customStyle="1" w:styleId="WW8Num71z3">
    <w:name w:val="WW8Num71z3"/>
    <w:rsid w:val="00083D0A"/>
  </w:style>
  <w:style w:type="character" w:customStyle="1" w:styleId="WW8Num71z4">
    <w:name w:val="WW8Num71z4"/>
    <w:rsid w:val="00083D0A"/>
  </w:style>
  <w:style w:type="character" w:customStyle="1" w:styleId="WW8Num71z5">
    <w:name w:val="WW8Num71z5"/>
    <w:rsid w:val="00083D0A"/>
  </w:style>
  <w:style w:type="character" w:customStyle="1" w:styleId="WW8Num71z6">
    <w:name w:val="WW8Num71z6"/>
    <w:rsid w:val="00083D0A"/>
  </w:style>
  <w:style w:type="character" w:customStyle="1" w:styleId="WW8Num71z7">
    <w:name w:val="WW8Num71z7"/>
    <w:rsid w:val="00083D0A"/>
  </w:style>
  <w:style w:type="character" w:customStyle="1" w:styleId="WW8Num71z8">
    <w:name w:val="WW8Num71z8"/>
    <w:rsid w:val="00083D0A"/>
  </w:style>
  <w:style w:type="character" w:customStyle="1" w:styleId="WW8Num72z0">
    <w:name w:val="WW8Num72z0"/>
    <w:rsid w:val="00083D0A"/>
    <w:rPr>
      <w:rFonts w:ascii="Times New Roman" w:hAnsi="Times New Roman" w:cs="Times New Roman"/>
      <w:sz w:val="22"/>
      <w:szCs w:val="22"/>
    </w:rPr>
  </w:style>
  <w:style w:type="character" w:customStyle="1" w:styleId="WW8Num72z1">
    <w:name w:val="WW8Num72z1"/>
    <w:rsid w:val="00083D0A"/>
  </w:style>
  <w:style w:type="character" w:customStyle="1" w:styleId="WW8Num72z2">
    <w:name w:val="WW8Num72z2"/>
    <w:rsid w:val="00083D0A"/>
  </w:style>
  <w:style w:type="character" w:customStyle="1" w:styleId="WW8Num72z3">
    <w:name w:val="WW8Num72z3"/>
    <w:rsid w:val="00083D0A"/>
  </w:style>
  <w:style w:type="character" w:customStyle="1" w:styleId="WW8Num72z4">
    <w:name w:val="WW8Num72z4"/>
    <w:rsid w:val="00083D0A"/>
  </w:style>
  <w:style w:type="character" w:customStyle="1" w:styleId="WW8Num72z5">
    <w:name w:val="WW8Num72z5"/>
    <w:rsid w:val="00083D0A"/>
  </w:style>
  <w:style w:type="character" w:customStyle="1" w:styleId="WW8Num72z6">
    <w:name w:val="WW8Num72z6"/>
    <w:rsid w:val="00083D0A"/>
  </w:style>
  <w:style w:type="character" w:customStyle="1" w:styleId="WW8Num72z7">
    <w:name w:val="WW8Num72z7"/>
    <w:rsid w:val="00083D0A"/>
  </w:style>
  <w:style w:type="character" w:customStyle="1" w:styleId="WW8Num72z8">
    <w:name w:val="WW8Num72z8"/>
    <w:rsid w:val="00083D0A"/>
  </w:style>
  <w:style w:type="character" w:customStyle="1" w:styleId="WW8Num73z0">
    <w:name w:val="WW8Num73z0"/>
    <w:rsid w:val="00083D0A"/>
    <w:rPr>
      <w:rFonts w:ascii="Times New Roman" w:hAnsi="Times New Roman" w:cs="Times New Roman"/>
    </w:rPr>
  </w:style>
  <w:style w:type="character" w:customStyle="1" w:styleId="WW8Num73z1">
    <w:name w:val="WW8Num73z1"/>
    <w:rsid w:val="00083D0A"/>
  </w:style>
  <w:style w:type="character" w:customStyle="1" w:styleId="WW8Num73z2">
    <w:name w:val="WW8Num73z2"/>
    <w:rsid w:val="00083D0A"/>
    <w:rPr>
      <w:rFonts w:ascii="Wingdings" w:hAnsi="Wingdings" w:cs="Wingdings"/>
    </w:rPr>
  </w:style>
  <w:style w:type="character" w:customStyle="1" w:styleId="WW8Num73z3">
    <w:name w:val="WW8Num73z3"/>
    <w:rsid w:val="00083D0A"/>
  </w:style>
  <w:style w:type="character" w:customStyle="1" w:styleId="WW8Num73z4">
    <w:name w:val="WW8Num73z4"/>
    <w:rsid w:val="00083D0A"/>
  </w:style>
  <w:style w:type="character" w:customStyle="1" w:styleId="WW8Num73z5">
    <w:name w:val="WW8Num73z5"/>
    <w:rsid w:val="00083D0A"/>
  </w:style>
  <w:style w:type="character" w:customStyle="1" w:styleId="WW8Num73z6">
    <w:name w:val="WW8Num73z6"/>
    <w:rsid w:val="00083D0A"/>
  </w:style>
  <w:style w:type="character" w:customStyle="1" w:styleId="WW8Num73z7">
    <w:name w:val="WW8Num73z7"/>
    <w:rsid w:val="00083D0A"/>
  </w:style>
  <w:style w:type="character" w:customStyle="1" w:styleId="WW8Num73z8">
    <w:name w:val="WW8Num73z8"/>
    <w:rsid w:val="00083D0A"/>
  </w:style>
  <w:style w:type="character" w:customStyle="1" w:styleId="WW8Num74z0">
    <w:name w:val="WW8Num74z0"/>
    <w:rsid w:val="00083D0A"/>
    <w:rPr>
      <w:rFonts w:ascii="Symbol" w:hAnsi="Symbol" w:cs="Symbol"/>
    </w:rPr>
  </w:style>
  <w:style w:type="character" w:customStyle="1" w:styleId="WW8Num74z1">
    <w:name w:val="WW8Num74z1"/>
    <w:rsid w:val="00083D0A"/>
    <w:rPr>
      <w:rFonts w:ascii="Courier New" w:hAnsi="Courier New" w:cs="Courier New"/>
    </w:rPr>
  </w:style>
  <w:style w:type="character" w:customStyle="1" w:styleId="WW8Num74z2">
    <w:name w:val="WW8Num74z2"/>
    <w:rsid w:val="00083D0A"/>
    <w:rPr>
      <w:rFonts w:ascii="Wingdings" w:hAnsi="Wingdings" w:cs="Wingdings"/>
    </w:rPr>
  </w:style>
  <w:style w:type="character" w:customStyle="1" w:styleId="WW8Num74z3">
    <w:name w:val="WW8Num74z3"/>
    <w:rsid w:val="00083D0A"/>
  </w:style>
  <w:style w:type="character" w:customStyle="1" w:styleId="WW8Num74z4">
    <w:name w:val="WW8Num74z4"/>
    <w:rsid w:val="00083D0A"/>
  </w:style>
  <w:style w:type="character" w:customStyle="1" w:styleId="WW8Num74z5">
    <w:name w:val="WW8Num74z5"/>
    <w:rsid w:val="00083D0A"/>
  </w:style>
  <w:style w:type="character" w:customStyle="1" w:styleId="WW8Num74z6">
    <w:name w:val="WW8Num74z6"/>
    <w:rsid w:val="00083D0A"/>
  </w:style>
  <w:style w:type="character" w:customStyle="1" w:styleId="WW8Num74z7">
    <w:name w:val="WW8Num74z7"/>
    <w:rsid w:val="00083D0A"/>
  </w:style>
  <w:style w:type="character" w:customStyle="1" w:styleId="WW8Num74z8">
    <w:name w:val="WW8Num74z8"/>
    <w:rsid w:val="00083D0A"/>
  </w:style>
  <w:style w:type="character" w:customStyle="1" w:styleId="WW8Num75z0">
    <w:name w:val="WW8Num75z0"/>
    <w:rsid w:val="00083D0A"/>
    <w:rPr>
      <w:color w:val="auto"/>
      <w:sz w:val="22"/>
      <w:szCs w:val="22"/>
    </w:rPr>
  </w:style>
  <w:style w:type="character" w:customStyle="1" w:styleId="WW8Num75z1">
    <w:name w:val="WW8Num75z1"/>
    <w:rsid w:val="00083D0A"/>
  </w:style>
  <w:style w:type="character" w:customStyle="1" w:styleId="WW8Num75z2">
    <w:name w:val="WW8Num75z2"/>
    <w:rsid w:val="00083D0A"/>
  </w:style>
  <w:style w:type="character" w:customStyle="1" w:styleId="WW8Num75z3">
    <w:name w:val="WW8Num75z3"/>
    <w:rsid w:val="00083D0A"/>
  </w:style>
  <w:style w:type="character" w:customStyle="1" w:styleId="WW8Num75z4">
    <w:name w:val="WW8Num75z4"/>
    <w:rsid w:val="00083D0A"/>
  </w:style>
  <w:style w:type="character" w:customStyle="1" w:styleId="WW8Num75z5">
    <w:name w:val="WW8Num75z5"/>
    <w:rsid w:val="00083D0A"/>
  </w:style>
  <w:style w:type="character" w:customStyle="1" w:styleId="WW8Num75z6">
    <w:name w:val="WW8Num75z6"/>
    <w:rsid w:val="00083D0A"/>
  </w:style>
  <w:style w:type="character" w:customStyle="1" w:styleId="WW8Num75z7">
    <w:name w:val="WW8Num75z7"/>
    <w:rsid w:val="00083D0A"/>
  </w:style>
  <w:style w:type="character" w:customStyle="1" w:styleId="WW8Num75z8">
    <w:name w:val="WW8Num75z8"/>
    <w:rsid w:val="00083D0A"/>
  </w:style>
  <w:style w:type="character" w:customStyle="1" w:styleId="WW8Num76z0">
    <w:name w:val="WW8Num76z0"/>
    <w:rsid w:val="00083D0A"/>
    <w:rPr>
      <w:b w:val="0"/>
      <w:color w:val="auto"/>
    </w:rPr>
  </w:style>
  <w:style w:type="character" w:customStyle="1" w:styleId="WW8Num76z1">
    <w:name w:val="WW8Num76z1"/>
    <w:rsid w:val="00083D0A"/>
    <w:rPr>
      <w:rFonts w:ascii="Symbol" w:hAnsi="Symbol" w:cs="Times New Roman"/>
    </w:rPr>
  </w:style>
  <w:style w:type="character" w:customStyle="1" w:styleId="WW8Num76z2">
    <w:name w:val="WW8Num76z2"/>
    <w:rsid w:val="00083D0A"/>
  </w:style>
  <w:style w:type="character" w:customStyle="1" w:styleId="WW8Num76z3">
    <w:name w:val="WW8Num76z3"/>
    <w:rsid w:val="00083D0A"/>
  </w:style>
  <w:style w:type="character" w:customStyle="1" w:styleId="WW8Num76z4">
    <w:name w:val="WW8Num76z4"/>
    <w:rsid w:val="00083D0A"/>
  </w:style>
  <w:style w:type="character" w:customStyle="1" w:styleId="WW8Num76z5">
    <w:name w:val="WW8Num76z5"/>
    <w:rsid w:val="00083D0A"/>
  </w:style>
  <w:style w:type="character" w:customStyle="1" w:styleId="WW8Num76z6">
    <w:name w:val="WW8Num76z6"/>
    <w:rsid w:val="00083D0A"/>
  </w:style>
  <w:style w:type="character" w:customStyle="1" w:styleId="WW8Num76z7">
    <w:name w:val="WW8Num76z7"/>
    <w:rsid w:val="00083D0A"/>
  </w:style>
  <w:style w:type="character" w:customStyle="1" w:styleId="WW8Num76z8">
    <w:name w:val="WW8Num76z8"/>
    <w:rsid w:val="00083D0A"/>
  </w:style>
  <w:style w:type="character" w:customStyle="1" w:styleId="WW8Num77z0">
    <w:name w:val="WW8Num77z0"/>
    <w:rsid w:val="00083D0A"/>
    <w:rPr>
      <w:rFonts w:ascii="Arial" w:hAnsi="Arial" w:cs="Arial"/>
      <w:b w:val="0"/>
      <w:i w:val="0"/>
      <w:sz w:val="24"/>
      <w:szCs w:val="24"/>
    </w:rPr>
  </w:style>
  <w:style w:type="character" w:customStyle="1" w:styleId="WW8Num77z1">
    <w:name w:val="WW8Num77z1"/>
    <w:rsid w:val="00083D0A"/>
  </w:style>
  <w:style w:type="character" w:customStyle="1" w:styleId="WW8Num77z2">
    <w:name w:val="WW8Num77z2"/>
    <w:rsid w:val="00083D0A"/>
  </w:style>
  <w:style w:type="character" w:customStyle="1" w:styleId="WW8Num77z3">
    <w:name w:val="WW8Num77z3"/>
    <w:rsid w:val="00083D0A"/>
  </w:style>
  <w:style w:type="character" w:customStyle="1" w:styleId="WW8Num77z4">
    <w:name w:val="WW8Num77z4"/>
    <w:rsid w:val="00083D0A"/>
  </w:style>
  <w:style w:type="character" w:customStyle="1" w:styleId="WW8Num77z5">
    <w:name w:val="WW8Num77z5"/>
    <w:rsid w:val="00083D0A"/>
  </w:style>
  <w:style w:type="character" w:customStyle="1" w:styleId="WW8Num77z6">
    <w:name w:val="WW8Num77z6"/>
    <w:rsid w:val="00083D0A"/>
  </w:style>
  <w:style w:type="character" w:customStyle="1" w:styleId="WW8Num77z7">
    <w:name w:val="WW8Num77z7"/>
    <w:rsid w:val="00083D0A"/>
  </w:style>
  <w:style w:type="character" w:customStyle="1" w:styleId="WW8Num77z8">
    <w:name w:val="WW8Num77z8"/>
    <w:rsid w:val="00083D0A"/>
  </w:style>
  <w:style w:type="character" w:customStyle="1" w:styleId="WW8Num78z0">
    <w:name w:val="WW8Num78z0"/>
    <w:rsid w:val="00083D0A"/>
    <w:rPr>
      <w:rFonts w:ascii="Times New Roman" w:hAnsi="Times New Roman" w:cs="Arial"/>
      <w:b w:val="0"/>
      <w:i w:val="0"/>
      <w:sz w:val="22"/>
      <w:szCs w:val="22"/>
    </w:rPr>
  </w:style>
  <w:style w:type="character" w:customStyle="1" w:styleId="WW8Num78z1">
    <w:name w:val="WW8Num78z1"/>
    <w:rsid w:val="00083D0A"/>
  </w:style>
  <w:style w:type="character" w:customStyle="1" w:styleId="WW8Num78z2">
    <w:name w:val="WW8Num78z2"/>
    <w:rsid w:val="00083D0A"/>
  </w:style>
  <w:style w:type="character" w:customStyle="1" w:styleId="WW8Num78z3">
    <w:name w:val="WW8Num78z3"/>
    <w:rsid w:val="00083D0A"/>
  </w:style>
  <w:style w:type="character" w:customStyle="1" w:styleId="WW8Num78z4">
    <w:name w:val="WW8Num78z4"/>
    <w:rsid w:val="00083D0A"/>
  </w:style>
  <w:style w:type="character" w:customStyle="1" w:styleId="WW8Num78z5">
    <w:name w:val="WW8Num78z5"/>
    <w:rsid w:val="00083D0A"/>
  </w:style>
  <w:style w:type="character" w:customStyle="1" w:styleId="WW8Num78z6">
    <w:name w:val="WW8Num78z6"/>
    <w:rsid w:val="00083D0A"/>
  </w:style>
  <w:style w:type="character" w:customStyle="1" w:styleId="WW8Num78z7">
    <w:name w:val="WW8Num78z7"/>
    <w:rsid w:val="00083D0A"/>
  </w:style>
  <w:style w:type="character" w:customStyle="1" w:styleId="WW8Num78z8">
    <w:name w:val="WW8Num78z8"/>
    <w:rsid w:val="00083D0A"/>
  </w:style>
  <w:style w:type="character" w:customStyle="1" w:styleId="WW8Num79z0">
    <w:name w:val="WW8Num79z0"/>
    <w:rsid w:val="00083D0A"/>
    <w:rPr>
      <w:rFonts w:ascii="Symbol" w:hAnsi="Symbol" w:cs="Symbol"/>
    </w:rPr>
  </w:style>
  <w:style w:type="character" w:customStyle="1" w:styleId="WW8Num80z0">
    <w:name w:val="WW8Num80z0"/>
    <w:rsid w:val="00083D0A"/>
    <w:rPr>
      <w:rFonts w:ascii="Symbol" w:hAnsi="Symbol" w:cs="Symbol"/>
      <w:b w:val="0"/>
      <w:i w:val="0"/>
      <w:color w:val="auto"/>
      <w:lang w:val="pl-PL"/>
    </w:rPr>
  </w:style>
  <w:style w:type="character" w:customStyle="1" w:styleId="WW8Num81z0">
    <w:name w:val="WW8Num81z0"/>
    <w:rsid w:val="00083D0A"/>
    <w:rPr>
      <w:rFonts w:ascii="Symbol" w:hAnsi="Symbol" w:cs="Symbol"/>
    </w:rPr>
  </w:style>
  <w:style w:type="character" w:customStyle="1" w:styleId="WW8Num81z1">
    <w:name w:val="WW8Num81z1"/>
    <w:rsid w:val="00083D0A"/>
  </w:style>
  <w:style w:type="character" w:customStyle="1" w:styleId="WW8Num81z2">
    <w:name w:val="WW8Num81z2"/>
    <w:rsid w:val="00083D0A"/>
  </w:style>
  <w:style w:type="character" w:customStyle="1" w:styleId="WW8Num81z3">
    <w:name w:val="WW8Num81z3"/>
    <w:rsid w:val="00083D0A"/>
  </w:style>
  <w:style w:type="character" w:customStyle="1" w:styleId="WW8Num81z4">
    <w:name w:val="WW8Num81z4"/>
    <w:rsid w:val="00083D0A"/>
  </w:style>
  <w:style w:type="character" w:customStyle="1" w:styleId="WW8Num81z5">
    <w:name w:val="WW8Num81z5"/>
    <w:rsid w:val="00083D0A"/>
  </w:style>
  <w:style w:type="character" w:customStyle="1" w:styleId="WW8Num81z6">
    <w:name w:val="WW8Num81z6"/>
    <w:rsid w:val="00083D0A"/>
  </w:style>
  <w:style w:type="character" w:customStyle="1" w:styleId="WW8Num81z7">
    <w:name w:val="WW8Num81z7"/>
    <w:rsid w:val="00083D0A"/>
  </w:style>
  <w:style w:type="character" w:customStyle="1" w:styleId="WW8Num81z8">
    <w:name w:val="WW8Num81z8"/>
    <w:rsid w:val="00083D0A"/>
  </w:style>
  <w:style w:type="character" w:customStyle="1" w:styleId="WW8Num82z0">
    <w:name w:val="WW8Num82z0"/>
    <w:rsid w:val="00083D0A"/>
    <w:rPr>
      <w:rFonts w:ascii="Arial" w:hAnsi="Arial" w:cs="Arial"/>
      <w:b w:val="0"/>
      <w:sz w:val="24"/>
      <w:szCs w:val="24"/>
    </w:rPr>
  </w:style>
  <w:style w:type="character" w:customStyle="1" w:styleId="WW8Num83z0">
    <w:name w:val="WW8Num83z0"/>
    <w:rsid w:val="00083D0A"/>
    <w:rPr>
      <w:rFonts w:ascii="Times New Roman" w:hAnsi="Times New Roman" w:cs="Times New Roman"/>
      <w:b w:val="0"/>
      <w:i w:val="0"/>
      <w:sz w:val="22"/>
      <w:szCs w:val="22"/>
    </w:rPr>
  </w:style>
  <w:style w:type="character" w:customStyle="1" w:styleId="WW8Num83z1">
    <w:name w:val="WW8Num83z1"/>
    <w:rsid w:val="00083D0A"/>
  </w:style>
  <w:style w:type="character" w:customStyle="1" w:styleId="WW8Num83z2">
    <w:name w:val="WW8Num83z2"/>
    <w:rsid w:val="00083D0A"/>
  </w:style>
  <w:style w:type="character" w:customStyle="1" w:styleId="WW8Num83z3">
    <w:name w:val="WW8Num83z3"/>
    <w:rsid w:val="00083D0A"/>
  </w:style>
  <w:style w:type="character" w:customStyle="1" w:styleId="WW8Num83z4">
    <w:name w:val="WW8Num83z4"/>
    <w:rsid w:val="00083D0A"/>
  </w:style>
  <w:style w:type="character" w:customStyle="1" w:styleId="WW8Num83z5">
    <w:name w:val="WW8Num83z5"/>
    <w:rsid w:val="00083D0A"/>
  </w:style>
  <w:style w:type="character" w:customStyle="1" w:styleId="WW8Num83z6">
    <w:name w:val="WW8Num83z6"/>
    <w:rsid w:val="00083D0A"/>
  </w:style>
  <w:style w:type="character" w:customStyle="1" w:styleId="WW8Num83z7">
    <w:name w:val="WW8Num83z7"/>
    <w:rsid w:val="00083D0A"/>
  </w:style>
  <w:style w:type="character" w:customStyle="1" w:styleId="WW8Num83z8">
    <w:name w:val="WW8Num83z8"/>
    <w:rsid w:val="00083D0A"/>
  </w:style>
  <w:style w:type="character" w:customStyle="1" w:styleId="WW8Num84z0">
    <w:name w:val="WW8Num84z0"/>
    <w:rsid w:val="00083D0A"/>
    <w:rPr>
      <w:rFonts w:ascii="Symbol" w:hAnsi="Symbol" w:cs="Symbol"/>
    </w:rPr>
  </w:style>
  <w:style w:type="character" w:customStyle="1" w:styleId="WW8Num84z1">
    <w:name w:val="WW8Num84z1"/>
    <w:rsid w:val="00083D0A"/>
  </w:style>
  <w:style w:type="character" w:customStyle="1" w:styleId="WW8Num84z2">
    <w:name w:val="WW8Num84z2"/>
    <w:rsid w:val="00083D0A"/>
  </w:style>
  <w:style w:type="character" w:customStyle="1" w:styleId="WW8Num84z3">
    <w:name w:val="WW8Num84z3"/>
    <w:rsid w:val="00083D0A"/>
  </w:style>
  <w:style w:type="character" w:customStyle="1" w:styleId="WW8Num84z4">
    <w:name w:val="WW8Num84z4"/>
    <w:rsid w:val="00083D0A"/>
  </w:style>
  <w:style w:type="character" w:customStyle="1" w:styleId="WW8Num84z5">
    <w:name w:val="WW8Num84z5"/>
    <w:rsid w:val="00083D0A"/>
  </w:style>
  <w:style w:type="character" w:customStyle="1" w:styleId="WW8Num84z6">
    <w:name w:val="WW8Num84z6"/>
    <w:rsid w:val="00083D0A"/>
  </w:style>
  <w:style w:type="character" w:customStyle="1" w:styleId="WW8Num84z7">
    <w:name w:val="WW8Num84z7"/>
    <w:rsid w:val="00083D0A"/>
  </w:style>
  <w:style w:type="character" w:customStyle="1" w:styleId="WW8Num84z8">
    <w:name w:val="WW8Num84z8"/>
    <w:rsid w:val="00083D0A"/>
  </w:style>
  <w:style w:type="character" w:customStyle="1" w:styleId="WW8Num85z0">
    <w:name w:val="WW8Num85z0"/>
    <w:rsid w:val="00083D0A"/>
    <w:rPr>
      <w:b w:val="0"/>
    </w:rPr>
  </w:style>
  <w:style w:type="character" w:customStyle="1" w:styleId="WW8Num85z1">
    <w:name w:val="WW8Num85z1"/>
    <w:rsid w:val="00083D0A"/>
    <w:rPr>
      <w:rFonts w:ascii="Symbol" w:hAnsi="Symbol" w:cs="Symbol"/>
      <w:b w:val="0"/>
    </w:rPr>
  </w:style>
  <w:style w:type="character" w:customStyle="1" w:styleId="WW8Num85z2">
    <w:name w:val="WW8Num85z2"/>
    <w:rsid w:val="00083D0A"/>
  </w:style>
  <w:style w:type="character" w:customStyle="1" w:styleId="WW8Num85z3">
    <w:name w:val="WW8Num85z3"/>
    <w:rsid w:val="00083D0A"/>
  </w:style>
  <w:style w:type="character" w:customStyle="1" w:styleId="WW8Num85z4">
    <w:name w:val="WW8Num85z4"/>
    <w:rsid w:val="00083D0A"/>
  </w:style>
  <w:style w:type="character" w:customStyle="1" w:styleId="WW8Num85z5">
    <w:name w:val="WW8Num85z5"/>
    <w:rsid w:val="00083D0A"/>
  </w:style>
  <w:style w:type="character" w:customStyle="1" w:styleId="WW8Num85z6">
    <w:name w:val="WW8Num85z6"/>
    <w:rsid w:val="00083D0A"/>
  </w:style>
  <w:style w:type="character" w:customStyle="1" w:styleId="WW8Num85z7">
    <w:name w:val="WW8Num85z7"/>
    <w:rsid w:val="00083D0A"/>
  </w:style>
  <w:style w:type="character" w:customStyle="1" w:styleId="WW8Num85z8">
    <w:name w:val="WW8Num85z8"/>
    <w:rsid w:val="00083D0A"/>
  </w:style>
  <w:style w:type="character" w:customStyle="1" w:styleId="WW8Num86z0">
    <w:name w:val="WW8Num86z0"/>
    <w:rsid w:val="00083D0A"/>
    <w:rPr>
      <w:b w:val="0"/>
      <w:i w:val="0"/>
      <w:sz w:val="24"/>
      <w:szCs w:val="24"/>
    </w:rPr>
  </w:style>
  <w:style w:type="character" w:customStyle="1" w:styleId="WW8Num86z1">
    <w:name w:val="WW8Num86z1"/>
    <w:rsid w:val="00083D0A"/>
  </w:style>
  <w:style w:type="character" w:customStyle="1" w:styleId="WW8Num86z2">
    <w:name w:val="WW8Num86z2"/>
    <w:rsid w:val="00083D0A"/>
  </w:style>
  <w:style w:type="character" w:customStyle="1" w:styleId="WW8Num86z3">
    <w:name w:val="WW8Num86z3"/>
    <w:rsid w:val="00083D0A"/>
  </w:style>
  <w:style w:type="character" w:customStyle="1" w:styleId="WW8Num86z4">
    <w:name w:val="WW8Num86z4"/>
    <w:rsid w:val="00083D0A"/>
  </w:style>
  <w:style w:type="character" w:customStyle="1" w:styleId="WW8Num86z5">
    <w:name w:val="WW8Num86z5"/>
    <w:rsid w:val="00083D0A"/>
  </w:style>
  <w:style w:type="character" w:customStyle="1" w:styleId="WW8Num86z6">
    <w:name w:val="WW8Num86z6"/>
    <w:rsid w:val="00083D0A"/>
  </w:style>
  <w:style w:type="character" w:customStyle="1" w:styleId="WW8Num86z7">
    <w:name w:val="WW8Num86z7"/>
    <w:rsid w:val="00083D0A"/>
  </w:style>
  <w:style w:type="character" w:customStyle="1" w:styleId="WW8Num86z8">
    <w:name w:val="WW8Num86z8"/>
    <w:rsid w:val="00083D0A"/>
  </w:style>
  <w:style w:type="character" w:customStyle="1" w:styleId="WW8Num87z0">
    <w:name w:val="WW8Num87z0"/>
    <w:rsid w:val="00083D0A"/>
    <w:rPr>
      <w:b w:val="0"/>
      <w:sz w:val="22"/>
      <w:szCs w:val="22"/>
    </w:rPr>
  </w:style>
  <w:style w:type="character" w:customStyle="1" w:styleId="WW8Num87z1">
    <w:name w:val="WW8Num87z1"/>
    <w:rsid w:val="00083D0A"/>
  </w:style>
  <w:style w:type="character" w:customStyle="1" w:styleId="WW8Num87z2">
    <w:name w:val="WW8Num87z2"/>
    <w:rsid w:val="00083D0A"/>
  </w:style>
  <w:style w:type="character" w:customStyle="1" w:styleId="WW8Num87z3">
    <w:name w:val="WW8Num87z3"/>
    <w:rsid w:val="00083D0A"/>
  </w:style>
  <w:style w:type="character" w:customStyle="1" w:styleId="WW8Num87z4">
    <w:name w:val="WW8Num87z4"/>
    <w:rsid w:val="00083D0A"/>
  </w:style>
  <w:style w:type="character" w:customStyle="1" w:styleId="WW8Num87z5">
    <w:name w:val="WW8Num87z5"/>
    <w:rsid w:val="00083D0A"/>
  </w:style>
  <w:style w:type="character" w:customStyle="1" w:styleId="WW8Num87z6">
    <w:name w:val="WW8Num87z6"/>
    <w:rsid w:val="00083D0A"/>
  </w:style>
  <w:style w:type="character" w:customStyle="1" w:styleId="WW8Num87z7">
    <w:name w:val="WW8Num87z7"/>
    <w:rsid w:val="00083D0A"/>
  </w:style>
  <w:style w:type="character" w:customStyle="1" w:styleId="WW8Num87z8">
    <w:name w:val="WW8Num87z8"/>
    <w:rsid w:val="00083D0A"/>
  </w:style>
  <w:style w:type="character" w:customStyle="1" w:styleId="WW8Num88z0">
    <w:name w:val="WW8Num88z0"/>
    <w:rsid w:val="00083D0A"/>
    <w:rPr>
      <w:rFonts w:ascii="Times New Roman" w:hAnsi="Times New Roman" w:cs="Times New Roman"/>
      <w:b w:val="0"/>
      <w:i w:val="0"/>
      <w:sz w:val="22"/>
      <w:szCs w:val="22"/>
    </w:rPr>
  </w:style>
  <w:style w:type="character" w:customStyle="1" w:styleId="WW8Num88z1">
    <w:name w:val="WW8Num88z1"/>
    <w:rsid w:val="00083D0A"/>
    <w:rPr>
      <w:rFonts w:ascii="Arial" w:hAnsi="Arial" w:cs="Times New Roman"/>
      <w:b w:val="0"/>
      <w:i w:val="0"/>
      <w:sz w:val="22"/>
    </w:rPr>
  </w:style>
  <w:style w:type="character" w:customStyle="1" w:styleId="WW8Num88z2">
    <w:name w:val="WW8Num88z2"/>
    <w:rsid w:val="00083D0A"/>
    <w:rPr>
      <w:rFonts w:ascii="Times New Roman" w:eastAsia="Times New Roman" w:hAnsi="Times New Roman" w:cs="Times New Roman"/>
      <w:b w:val="0"/>
      <w:i w:val="0"/>
      <w:sz w:val="22"/>
      <w:szCs w:val="22"/>
    </w:rPr>
  </w:style>
  <w:style w:type="character" w:customStyle="1" w:styleId="WW8Num88z3">
    <w:name w:val="WW8Num88z3"/>
    <w:rsid w:val="00083D0A"/>
  </w:style>
  <w:style w:type="character" w:customStyle="1" w:styleId="WW8Num88z4">
    <w:name w:val="WW8Num88z4"/>
    <w:rsid w:val="00083D0A"/>
  </w:style>
  <w:style w:type="character" w:customStyle="1" w:styleId="WW8Num88z5">
    <w:name w:val="WW8Num88z5"/>
    <w:rsid w:val="00083D0A"/>
  </w:style>
  <w:style w:type="character" w:customStyle="1" w:styleId="WW8Num88z6">
    <w:name w:val="WW8Num88z6"/>
    <w:rsid w:val="00083D0A"/>
  </w:style>
  <w:style w:type="character" w:customStyle="1" w:styleId="WW8Num88z7">
    <w:name w:val="WW8Num88z7"/>
    <w:rsid w:val="00083D0A"/>
  </w:style>
  <w:style w:type="character" w:customStyle="1" w:styleId="WW8Num88z8">
    <w:name w:val="WW8Num88z8"/>
    <w:rsid w:val="00083D0A"/>
  </w:style>
  <w:style w:type="character" w:customStyle="1" w:styleId="WW8Num89z0">
    <w:name w:val="WW8Num89z0"/>
    <w:rsid w:val="00083D0A"/>
    <w:rPr>
      <w:rFonts w:ascii="Times New Roman" w:hAnsi="Times New Roman" w:cs="Times New Roman"/>
      <w:b w:val="0"/>
      <w:bCs w:val="0"/>
      <w:i w:val="0"/>
      <w:iCs w:val="0"/>
      <w:strike w:val="0"/>
      <w:dstrike w:val="0"/>
      <w:sz w:val="24"/>
      <w:szCs w:val="24"/>
    </w:rPr>
  </w:style>
  <w:style w:type="character" w:customStyle="1" w:styleId="WW8Num89z1">
    <w:name w:val="WW8Num89z1"/>
    <w:rsid w:val="00083D0A"/>
    <w:rPr>
      <w:rFonts w:ascii="Times New Roman" w:hAnsi="Times New Roman" w:cs="Times New Roman"/>
    </w:rPr>
  </w:style>
  <w:style w:type="character" w:customStyle="1" w:styleId="WW8Num90z0">
    <w:name w:val="WW8Num90z0"/>
    <w:rsid w:val="00083D0A"/>
    <w:rPr>
      <w:rFonts w:ascii="Symbol" w:hAnsi="Symbol" w:cs="Symbol"/>
      <w:b/>
      <w:bCs/>
      <w:color w:val="000000"/>
      <w:sz w:val="22"/>
      <w:szCs w:val="22"/>
      <w:lang w:val="pl-PL"/>
    </w:rPr>
  </w:style>
  <w:style w:type="character" w:customStyle="1" w:styleId="WW8Num90z1">
    <w:name w:val="WW8Num90z1"/>
    <w:rsid w:val="00083D0A"/>
  </w:style>
  <w:style w:type="character" w:customStyle="1" w:styleId="WW8Num90z2">
    <w:name w:val="WW8Num90z2"/>
    <w:rsid w:val="00083D0A"/>
  </w:style>
  <w:style w:type="character" w:customStyle="1" w:styleId="WW8Num90z3">
    <w:name w:val="WW8Num90z3"/>
    <w:rsid w:val="00083D0A"/>
  </w:style>
  <w:style w:type="character" w:customStyle="1" w:styleId="WW8Num90z4">
    <w:name w:val="WW8Num90z4"/>
    <w:rsid w:val="00083D0A"/>
  </w:style>
  <w:style w:type="character" w:customStyle="1" w:styleId="WW8Num90z5">
    <w:name w:val="WW8Num90z5"/>
    <w:rsid w:val="00083D0A"/>
  </w:style>
  <w:style w:type="character" w:customStyle="1" w:styleId="WW8Num90z6">
    <w:name w:val="WW8Num90z6"/>
    <w:rsid w:val="00083D0A"/>
  </w:style>
  <w:style w:type="character" w:customStyle="1" w:styleId="WW8Num90z7">
    <w:name w:val="WW8Num90z7"/>
    <w:rsid w:val="00083D0A"/>
  </w:style>
  <w:style w:type="character" w:customStyle="1" w:styleId="WW8Num90z8">
    <w:name w:val="WW8Num90z8"/>
    <w:rsid w:val="00083D0A"/>
  </w:style>
  <w:style w:type="character" w:customStyle="1" w:styleId="WW8Num91z0">
    <w:name w:val="WW8Num91z0"/>
    <w:rsid w:val="00083D0A"/>
    <w:rPr>
      <w:rFonts w:ascii="Times New Roman" w:eastAsia="Times New Roman" w:hAnsi="Times New Roman" w:cs="Arial"/>
    </w:rPr>
  </w:style>
  <w:style w:type="character" w:customStyle="1" w:styleId="WW8Num91z1">
    <w:name w:val="WW8Num91z1"/>
    <w:rsid w:val="00083D0A"/>
    <w:rPr>
      <w:rFonts w:cs="Times New Roman"/>
    </w:rPr>
  </w:style>
  <w:style w:type="character" w:customStyle="1" w:styleId="WW8Num92z0">
    <w:name w:val="WW8Num92z0"/>
    <w:rsid w:val="00083D0A"/>
    <w:rPr>
      <w:rFonts w:ascii="Times New Roman" w:hAnsi="Times New Roman" w:cs="Times New Roman"/>
      <w:b w:val="0"/>
      <w:i w:val="0"/>
      <w:color w:val="000000"/>
      <w:sz w:val="22"/>
      <w:szCs w:val="22"/>
    </w:rPr>
  </w:style>
  <w:style w:type="character" w:customStyle="1" w:styleId="WW8Num93z0">
    <w:name w:val="WW8Num93z0"/>
    <w:rsid w:val="00083D0A"/>
  </w:style>
  <w:style w:type="character" w:customStyle="1" w:styleId="WW8Num93z1">
    <w:name w:val="WW8Num93z1"/>
    <w:rsid w:val="00083D0A"/>
  </w:style>
  <w:style w:type="character" w:customStyle="1" w:styleId="WW8Num93z2">
    <w:name w:val="WW8Num93z2"/>
    <w:rsid w:val="00083D0A"/>
  </w:style>
  <w:style w:type="character" w:customStyle="1" w:styleId="WW8Num93z3">
    <w:name w:val="WW8Num93z3"/>
    <w:rsid w:val="00083D0A"/>
  </w:style>
  <w:style w:type="character" w:customStyle="1" w:styleId="WW8Num93z4">
    <w:name w:val="WW8Num93z4"/>
    <w:rsid w:val="00083D0A"/>
  </w:style>
  <w:style w:type="character" w:customStyle="1" w:styleId="WW8Num93z5">
    <w:name w:val="WW8Num93z5"/>
    <w:rsid w:val="00083D0A"/>
  </w:style>
  <w:style w:type="character" w:customStyle="1" w:styleId="WW8Num93z6">
    <w:name w:val="WW8Num93z6"/>
    <w:rsid w:val="00083D0A"/>
  </w:style>
  <w:style w:type="character" w:customStyle="1" w:styleId="WW8Num93z7">
    <w:name w:val="WW8Num93z7"/>
    <w:rsid w:val="00083D0A"/>
  </w:style>
  <w:style w:type="character" w:customStyle="1" w:styleId="WW8Num93z8">
    <w:name w:val="WW8Num93z8"/>
    <w:rsid w:val="00083D0A"/>
  </w:style>
  <w:style w:type="character" w:customStyle="1" w:styleId="WW8Num94z0">
    <w:name w:val="WW8Num94z0"/>
    <w:rsid w:val="00083D0A"/>
  </w:style>
  <w:style w:type="character" w:customStyle="1" w:styleId="WW8Num94z1">
    <w:name w:val="WW8Num94z1"/>
    <w:rsid w:val="00083D0A"/>
  </w:style>
  <w:style w:type="character" w:customStyle="1" w:styleId="WW8Num94z2">
    <w:name w:val="WW8Num94z2"/>
    <w:rsid w:val="00083D0A"/>
  </w:style>
  <w:style w:type="character" w:customStyle="1" w:styleId="WW8Num94z3">
    <w:name w:val="WW8Num94z3"/>
    <w:rsid w:val="00083D0A"/>
  </w:style>
  <w:style w:type="character" w:customStyle="1" w:styleId="WW8Num94z4">
    <w:name w:val="WW8Num94z4"/>
    <w:rsid w:val="00083D0A"/>
  </w:style>
  <w:style w:type="character" w:customStyle="1" w:styleId="WW8Num94z5">
    <w:name w:val="WW8Num94z5"/>
    <w:rsid w:val="00083D0A"/>
  </w:style>
  <w:style w:type="character" w:customStyle="1" w:styleId="WW8Num94z6">
    <w:name w:val="WW8Num94z6"/>
    <w:rsid w:val="00083D0A"/>
  </w:style>
  <w:style w:type="character" w:customStyle="1" w:styleId="WW8Num94z7">
    <w:name w:val="WW8Num94z7"/>
    <w:rsid w:val="00083D0A"/>
  </w:style>
  <w:style w:type="character" w:customStyle="1" w:styleId="WW8Num94z8">
    <w:name w:val="WW8Num94z8"/>
    <w:rsid w:val="00083D0A"/>
  </w:style>
  <w:style w:type="character" w:customStyle="1" w:styleId="WW8Num95z0">
    <w:name w:val="WW8Num95z0"/>
    <w:rsid w:val="00083D0A"/>
  </w:style>
  <w:style w:type="character" w:customStyle="1" w:styleId="WW8Num95z1">
    <w:name w:val="WW8Num95z1"/>
    <w:rsid w:val="00083D0A"/>
  </w:style>
  <w:style w:type="character" w:customStyle="1" w:styleId="WW8Num95z2">
    <w:name w:val="WW8Num95z2"/>
    <w:rsid w:val="00083D0A"/>
    <w:rPr>
      <w:rFonts w:ascii="Times New Roman" w:hAnsi="Times New Roman" w:cs="Times New Roman"/>
      <w:color w:val="auto"/>
      <w:sz w:val="22"/>
      <w:szCs w:val="22"/>
    </w:rPr>
  </w:style>
  <w:style w:type="character" w:customStyle="1" w:styleId="WW8Num95z3">
    <w:name w:val="WW8Num95z3"/>
    <w:rsid w:val="00083D0A"/>
  </w:style>
  <w:style w:type="character" w:customStyle="1" w:styleId="WW8Num95z4">
    <w:name w:val="WW8Num95z4"/>
    <w:rsid w:val="00083D0A"/>
  </w:style>
  <w:style w:type="character" w:customStyle="1" w:styleId="WW8Num95z5">
    <w:name w:val="WW8Num95z5"/>
    <w:rsid w:val="00083D0A"/>
  </w:style>
  <w:style w:type="character" w:customStyle="1" w:styleId="WW8Num95z6">
    <w:name w:val="WW8Num95z6"/>
    <w:rsid w:val="00083D0A"/>
  </w:style>
  <w:style w:type="character" w:customStyle="1" w:styleId="WW8Num95z7">
    <w:name w:val="WW8Num95z7"/>
    <w:rsid w:val="00083D0A"/>
  </w:style>
  <w:style w:type="character" w:customStyle="1" w:styleId="WW8Num95z8">
    <w:name w:val="WW8Num95z8"/>
    <w:rsid w:val="00083D0A"/>
  </w:style>
  <w:style w:type="character" w:customStyle="1" w:styleId="WW8Num96z0">
    <w:name w:val="WW8Num96z0"/>
    <w:rsid w:val="00083D0A"/>
  </w:style>
  <w:style w:type="character" w:customStyle="1" w:styleId="WW8Num96z1">
    <w:name w:val="WW8Num96z1"/>
    <w:rsid w:val="00083D0A"/>
  </w:style>
  <w:style w:type="character" w:customStyle="1" w:styleId="WW8Num96z2">
    <w:name w:val="WW8Num96z2"/>
    <w:rsid w:val="00083D0A"/>
  </w:style>
  <w:style w:type="character" w:customStyle="1" w:styleId="WW8Num96z3">
    <w:name w:val="WW8Num96z3"/>
    <w:rsid w:val="00083D0A"/>
  </w:style>
  <w:style w:type="character" w:customStyle="1" w:styleId="WW8Num96z4">
    <w:name w:val="WW8Num96z4"/>
    <w:rsid w:val="00083D0A"/>
  </w:style>
  <w:style w:type="character" w:customStyle="1" w:styleId="WW8Num96z5">
    <w:name w:val="WW8Num96z5"/>
    <w:rsid w:val="00083D0A"/>
  </w:style>
  <w:style w:type="character" w:customStyle="1" w:styleId="WW8Num96z6">
    <w:name w:val="WW8Num96z6"/>
    <w:rsid w:val="00083D0A"/>
  </w:style>
  <w:style w:type="character" w:customStyle="1" w:styleId="WW8Num96z7">
    <w:name w:val="WW8Num96z7"/>
    <w:rsid w:val="00083D0A"/>
  </w:style>
  <w:style w:type="character" w:customStyle="1" w:styleId="WW8Num96z8">
    <w:name w:val="WW8Num96z8"/>
    <w:rsid w:val="00083D0A"/>
  </w:style>
  <w:style w:type="character" w:customStyle="1" w:styleId="WW8Num97z0">
    <w:name w:val="WW8Num97z0"/>
    <w:rsid w:val="00083D0A"/>
    <w:rPr>
      <w:b w:val="0"/>
      <w:sz w:val="22"/>
      <w:szCs w:val="22"/>
    </w:rPr>
  </w:style>
  <w:style w:type="character" w:customStyle="1" w:styleId="WW8Num97z1">
    <w:name w:val="WW8Num97z1"/>
    <w:rsid w:val="00083D0A"/>
  </w:style>
  <w:style w:type="character" w:customStyle="1" w:styleId="WW8Num97z2">
    <w:name w:val="WW8Num97z2"/>
    <w:rsid w:val="00083D0A"/>
  </w:style>
  <w:style w:type="character" w:customStyle="1" w:styleId="WW8Num97z3">
    <w:name w:val="WW8Num97z3"/>
    <w:rsid w:val="00083D0A"/>
  </w:style>
  <w:style w:type="character" w:customStyle="1" w:styleId="WW8Num97z4">
    <w:name w:val="WW8Num97z4"/>
    <w:rsid w:val="00083D0A"/>
  </w:style>
  <w:style w:type="character" w:customStyle="1" w:styleId="WW8Num97z5">
    <w:name w:val="WW8Num97z5"/>
    <w:rsid w:val="00083D0A"/>
  </w:style>
  <w:style w:type="character" w:customStyle="1" w:styleId="WW8Num97z6">
    <w:name w:val="WW8Num97z6"/>
    <w:rsid w:val="00083D0A"/>
  </w:style>
  <w:style w:type="character" w:customStyle="1" w:styleId="WW8Num97z7">
    <w:name w:val="WW8Num97z7"/>
    <w:rsid w:val="00083D0A"/>
  </w:style>
  <w:style w:type="character" w:customStyle="1" w:styleId="WW8Num97z8">
    <w:name w:val="WW8Num97z8"/>
    <w:rsid w:val="00083D0A"/>
  </w:style>
  <w:style w:type="character" w:customStyle="1" w:styleId="WW8Num98z0">
    <w:name w:val="WW8Num98z0"/>
    <w:rsid w:val="00083D0A"/>
    <w:rPr>
      <w:b/>
    </w:rPr>
  </w:style>
  <w:style w:type="character" w:customStyle="1" w:styleId="WW8Num98z1">
    <w:name w:val="WW8Num98z1"/>
    <w:rsid w:val="00083D0A"/>
    <w:rPr>
      <w:color w:val="auto"/>
    </w:rPr>
  </w:style>
  <w:style w:type="character" w:customStyle="1" w:styleId="WW8Num98z2">
    <w:name w:val="WW8Num98z2"/>
    <w:rsid w:val="00083D0A"/>
  </w:style>
  <w:style w:type="character" w:customStyle="1" w:styleId="WW8Num98z3">
    <w:name w:val="WW8Num98z3"/>
    <w:rsid w:val="00083D0A"/>
  </w:style>
  <w:style w:type="character" w:customStyle="1" w:styleId="WW8Num98z4">
    <w:name w:val="WW8Num98z4"/>
    <w:rsid w:val="00083D0A"/>
  </w:style>
  <w:style w:type="character" w:customStyle="1" w:styleId="WW8Num98z5">
    <w:name w:val="WW8Num98z5"/>
    <w:rsid w:val="00083D0A"/>
  </w:style>
  <w:style w:type="character" w:customStyle="1" w:styleId="WW8Num98z6">
    <w:name w:val="WW8Num98z6"/>
    <w:rsid w:val="00083D0A"/>
  </w:style>
  <w:style w:type="character" w:customStyle="1" w:styleId="WW8Num98z7">
    <w:name w:val="WW8Num98z7"/>
    <w:rsid w:val="00083D0A"/>
  </w:style>
  <w:style w:type="character" w:customStyle="1" w:styleId="WW8Num98z8">
    <w:name w:val="WW8Num98z8"/>
    <w:rsid w:val="00083D0A"/>
  </w:style>
  <w:style w:type="character" w:customStyle="1" w:styleId="WW8Num99z0">
    <w:name w:val="WW8Num99z0"/>
    <w:rsid w:val="00083D0A"/>
    <w:rPr>
      <w:color w:val="auto"/>
      <w:sz w:val="22"/>
      <w:szCs w:val="22"/>
    </w:rPr>
  </w:style>
  <w:style w:type="character" w:customStyle="1" w:styleId="WW8Num99z1">
    <w:name w:val="WW8Num99z1"/>
    <w:rsid w:val="00083D0A"/>
  </w:style>
  <w:style w:type="character" w:customStyle="1" w:styleId="WW8Num99z2">
    <w:name w:val="WW8Num99z2"/>
    <w:rsid w:val="00083D0A"/>
  </w:style>
  <w:style w:type="character" w:customStyle="1" w:styleId="WW8Num99z3">
    <w:name w:val="WW8Num99z3"/>
    <w:rsid w:val="00083D0A"/>
  </w:style>
  <w:style w:type="character" w:customStyle="1" w:styleId="WW8Num99z4">
    <w:name w:val="WW8Num99z4"/>
    <w:rsid w:val="00083D0A"/>
  </w:style>
  <w:style w:type="character" w:customStyle="1" w:styleId="WW8Num99z5">
    <w:name w:val="WW8Num99z5"/>
    <w:rsid w:val="00083D0A"/>
  </w:style>
  <w:style w:type="character" w:customStyle="1" w:styleId="WW8Num99z6">
    <w:name w:val="WW8Num99z6"/>
    <w:rsid w:val="00083D0A"/>
  </w:style>
  <w:style w:type="character" w:customStyle="1" w:styleId="WW8Num99z7">
    <w:name w:val="WW8Num99z7"/>
    <w:rsid w:val="00083D0A"/>
  </w:style>
  <w:style w:type="character" w:customStyle="1" w:styleId="WW8Num99z8">
    <w:name w:val="WW8Num99z8"/>
    <w:rsid w:val="00083D0A"/>
  </w:style>
  <w:style w:type="character" w:customStyle="1" w:styleId="WW8Num100z0">
    <w:name w:val="WW8Num100z0"/>
    <w:rsid w:val="00083D0A"/>
  </w:style>
  <w:style w:type="character" w:customStyle="1" w:styleId="WW8Num100z1">
    <w:name w:val="WW8Num100z1"/>
    <w:rsid w:val="00083D0A"/>
  </w:style>
  <w:style w:type="character" w:customStyle="1" w:styleId="WW8Num100z2">
    <w:name w:val="WW8Num100z2"/>
    <w:rsid w:val="00083D0A"/>
  </w:style>
  <w:style w:type="character" w:customStyle="1" w:styleId="WW8Num100z3">
    <w:name w:val="WW8Num100z3"/>
    <w:rsid w:val="00083D0A"/>
  </w:style>
  <w:style w:type="character" w:customStyle="1" w:styleId="WW8Num100z4">
    <w:name w:val="WW8Num100z4"/>
    <w:rsid w:val="00083D0A"/>
  </w:style>
  <w:style w:type="character" w:customStyle="1" w:styleId="WW8Num100z5">
    <w:name w:val="WW8Num100z5"/>
    <w:rsid w:val="00083D0A"/>
  </w:style>
  <w:style w:type="character" w:customStyle="1" w:styleId="WW8Num100z6">
    <w:name w:val="WW8Num100z6"/>
    <w:rsid w:val="00083D0A"/>
  </w:style>
  <w:style w:type="character" w:customStyle="1" w:styleId="WW8Num100z7">
    <w:name w:val="WW8Num100z7"/>
    <w:rsid w:val="00083D0A"/>
  </w:style>
  <w:style w:type="character" w:customStyle="1" w:styleId="WW8Num100z8">
    <w:name w:val="WW8Num100z8"/>
    <w:rsid w:val="00083D0A"/>
  </w:style>
  <w:style w:type="character" w:customStyle="1" w:styleId="WW8Num101z0">
    <w:name w:val="WW8Num101z0"/>
    <w:rsid w:val="00083D0A"/>
    <w:rPr>
      <w:sz w:val="22"/>
      <w:szCs w:val="22"/>
    </w:rPr>
  </w:style>
  <w:style w:type="character" w:customStyle="1" w:styleId="WW8Num101z1">
    <w:name w:val="WW8Num101z1"/>
    <w:rsid w:val="00083D0A"/>
  </w:style>
  <w:style w:type="character" w:customStyle="1" w:styleId="WW8Num101z2">
    <w:name w:val="WW8Num101z2"/>
    <w:rsid w:val="00083D0A"/>
  </w:style>
  <w:style w:type="character" w:customStyle="1" w:styleId="WW8Num101z3">
    <w:name w:val="WW8Num101z3"/>
    <w:rsid w:val="00083D0A"/>
  </w:style>
  <w:style w:type="character" w:customStyle="1" w:styleId="WW8Num101z4">
    <w:name w:val="WW8Num101z4"/>
    <w:rsid w:val="00083D0A"/>
  </w:style>
  <w:style w:type="character" w:customStyle="1" w:styleId="WW8Num101z5">
    <w:name w:val="WW8Num101z5"/>
    <w:rsid w:val="00083D0A"/>
  </w:style>
  <w:style w:type="character" w:customStyle="1" w:styleId="WW8Num101z6">
    <w:name w:val="WW8Num101z6"/>
    <w:rsid w:val="00083D0A"/>
  </w:style>
  <w:style w:type="character" w:customStyle="1" w:styleId="WW8Num101z7">
    <w:name w:val="WW8Num101z7"/>
    <w:rsid w:val="00083D0A"/>
  </w:style>
  <w:style w:type="character" w:customStyle="1" w:styleId="WW8Num101z8">
    <w:name w:val="WW8Num101z8"/>
    <w:rsid w:val="00083D0A"/>
  </w:style>
  <w:style w:type="character" w:customStyle="1" w:styleId="WW8Num102z0">
    <w:name w:val="WW8Num102z0"/>
    <w:rsid w:val="00083D0A"/>
  </w:style>
  <w:style w:type="character" w:customStyle="1" w:styleId="WW8Num102z1">
    <w:name w:val="WW8Num102z1"/>
    <w:rsid w:val="00083D0A"/>
  </w:style>
  <w:style w:type="character" w:customStyle="1" w:styleId="WW8Num102z2">
    <w:name w:val="WW8Num102z2"/>
    <w:rsid w:val="00083D0A"/>
  </w:style>
  <w:style w:type="character" w:customStyle="1" w:styleId="WW8Num102z3">
    <w:name w:val="WW8Num102z3"/>
    <w:rsid w:val="00083D0A"/>
  </w:style>
  <w:style w:type="character" w:customStyle="1" w:styleId="WW8Num102z4">
    <w:name w:val="WW8Num102z4"/>
    <w:rsid w:val="00083D0A"/>
  </w:style>
  <w:style w:type="character" w:customStyle="1" w:styleId="WW8Num102z5">
    <w:name w:val="WW8Num102z5"/>
    <w:rsid w:val="00083D0A"/>
  </w:style>
  <w:style w:type="character" w:customStyle="1" w:styleId="WW8Num102z6">
    <w:name w:val="WW8Num102z6"/>
    <w:rsid w:val="00083D0A"/>
  </w:style>
  <w:style w:type="character" w:customStyle="1" w:styleId="WW8Num102z7">
    <w:name w:val="WW8Num102z7"/>
    <w:rsid w:val="00083D0A"/>
  </w:style>
  <w:style w:type="character" w:customStyle="1" w:styleId="WW8Num102z8">
    <w:name w:val="WW8Num102z8"/>
    <w:rsid w:val="00083D0A"/>
  </w:style>
  <w:style w:type="character" w:customStyle="1" w:styleId="WW8Num103z0">
    <w:name w:val="WW8Num103z0"/>
    <w:rsid w:val="00083D0A"/>
    <w:rPr>
      <w:rFonts w:ascii="Times New Roman" w:eastAsia="Times New Roman" w:hAnsi="Times New Roman" w:cs="Times New Roman"/>
      <w:b w:val="0"/>
      <w:bCs w:val="0"/>
      <w:i w:val="0"/>
      <w:iCs w:val="0"/>
      <w:caps w:val="0"/>
      <w:smallCaps w:val="0"/>
      <w:strike w:val="0"/>
      <w:dstrike w:val="0"/>
      <w:color w:val="000000"/>
      <w:spacing w:val="0"/>
      <w:w w:val="100"/>
      <w:kern w:val="1"/>
      <w:position w:val="0"/>
      <w:sz w:val="24"/>
      <w:vertAlign w:val="baseline"/>
    </w:rPr>
  </w:style>
  <w:style w:type="character" w:customStyle="1" w:styleId="WW8Num104z0">
    <w:name w:val="WW8Num104z0"/>
    <w:rsid w:val="00083D0A"/>
    <w:rPr>
      <w:rFonts w:ascii="Symbol" w:hAnsi="Symbol" w:cs="Symbol"/>
    </w:rPr>
  </w:style>
  <w:style w:type="character" w:customStyle="1" w:styleId="WW8Num104z1">
    <w:name w:val="WW8Num104z1"/>
    <w:rsid w:val="00083D0A"/>
  </w:style>
  <w:style w:type="character" w:customStyle="1" w:styleId="WW8Num104z2">
    <w:name w:val="WW8Num104z2"/>
    <w:rsid w:val="00083D0A"/>
  </w:style>
  <w:style w:type="character" w:customStyle="1" w:styleId="WW8Num104z3">
    <w:name w:val="WW8Num104z3"/>
    <w:rsid w:val="00083D0A"/>
  </w:style>
  <w:style w:type="character" w:customStyle="1" w:styleId="WW8Num104z4">
    <w:name w:val="WW8Num104z4"/>
    <w:rsid w:val="00083D0A"/>
  </w:style>
  <w:style w:type="character" w:customStyle="1" w:styleId="WW8Num104z5">
    <w:name w:val="WW8Num104z5"/>
    <w:rsid w:val="00083D0A"/>
  </w:style>
  <w:style w:type="character" w:customStyle="1" w:styleId="WW8Num104z6">
    <w:name w:val="WW8Num104z6"/>
    <w:rsid w:val="00083D0A"/>
  </w:style>
  <w:style w:type="character" w:customStyle="1" w:styleId="WW8Num104z7">
    <w:name w:val="WW8Num104z7"/>
    <w:rsid w:val="00083D0A"/>
  </w:style>
  <w:style w:type="character" w:customStyle="1" w:styleId="WW8Num104z8">
    <w:name w:val="WW8Num104z8"/>
    <w:rsid w:val="00083D0A"/>
  </w:style>
  <w:style w:type="character" w:customStyle="1" w:styleId="WW8Num105z0">
    <w:name w:val="WW8Num105z0"/>
    <w:rsid w:val="00083D0A"/>
    <w:rPr>
      <w:rFonts w:ascii="Symbol" w:hAnsi="Symbol" w:cs="Symbol"/>
    </w:rPr>
  </w:style>
  <w:style w:type="character" w:customStyle="1" w:styleId="WW8Num106z0">
    <w:name w:val="WW8Num106z0"/>
    <w:rsid w:val="00083D0A"/>
    <w:rPr>
      <w:sz w:val="22"/>
      <w:szCs w:val="22"/>
    </w:rPr>
  </w:style>
  <w:style w:type="character" w:customStyle="1" w:styleId="WW8Num106z1">
    <w:name w:val="WW8Num106z1"/>
    <w:rsid w:val="00083D0A"/>
  </w:style>
  <w:style w:type="character" w:customStyle="1" w:styleId="WW8Num106z2">
    <w:name w:val="WW8Num106z2"/>
    <w:rsid w:val="00083D0A"/>
  </w:style>
  <w:style w:type="character" w:customStyle="1" w:styleId="WW8Num106z3">
    <w:name w:val="WW8Num106z3"/>
    <w:rsid w:val="00083D0A"/>
  </w:style>
  <w:style w:type="character" w:customStyle="1" w:styleId="WW8Num106z4">
    <w:name w:val="WW8Num106z4"/>
    <w:rsid w:val="00083D0A"/>
  </w:style>
  <w:style w:type="character" w:customStyle="1" w:styleId="WW8Num106z5">
    <w:name w:val="WW8Num106z5"/>
    <w:rsid w:val="00083D0A"/>
  </w:style>
  <w:style w:type="character" w:customStyle="1" w:styleId="WW8Num106z6">
    <w:name w:val="WW8Num106z6"/>
    <w:rsid w:val="00083D0A"/>
  </w:style>
  <w:style w:type="character" w:customStyle="1" w:styleId="WW8Num106z7">
    <w:name w:val="WW8Num106z7"/>
    <w:rsid w:val="00083D0A"/>
  </w:style>
  <w:style w:type="character" w:customStyle="1" w:styleId="WW8Num106z8">
    <w:name w:val="WW8Num106z8"/>
    <w:rsid w:val="00083D0A"/>
  </w:style>
  <w:style w:type="character" w:customStyle="1" w:styleId="WW8Num107z0">
    <w:name w:val="WW8Num107z0"/>
    <w:rsid w:val="00083D0A"/>
  </w:style>
  <w:style w:type="character" w:customStyle="1" w:styleId="WW8Num107z1">
    <w:name w:val="WW8Num107z1"/>
    <w:rsid w:val="00083D0A"/>
  </w:style>
  <w:style w:type="character" w:customStyle="1" w:styleId="WW8Num107z2">
    <w:name w:val="WW8Num107z2"/>
    <w:rsid w:val="00083D0A"/>
  </w:style>
  <w:style w:type="character" w:customStyle="1" w:styleId="WW8Num107z3">
    <w:name w:val="WW8Num107z3"/>
    <w:rsid w:val="00083D0A"/>
  </w:style>
  <w:style w:type="character" w:customStyle="1" w:styleId="WW8Num107z4">
    <w:name w:val="WW8Num107z4"/>
    <w:rsid w:val="00083D0A"/>
  </w:style>
  <w:style w:type="character" w:customStyle="1" w:styleId="WW8Num107z5">
    <w:name w:val="WW8Num107z5"/>
    <w:rsid w:val="00083D0A"/>
  </w:style>
  <w:style w:type="character" w:customStyle="1" w:styleId="WW8Num107z6">
    <w:name w:val="WW8Num107z6"/>
    <w:rsid w:val="00083D0A"/>
  </w:style>
  <w:style w:type="character" w:customStyle="1" w:styleId="WW8Num107z7">
    <w:name w:val="WW8Num107z7"/>
    <w:rsid w:val="00083D0A"/>
  </w:style>
  <w:style w:type="character" w:customStyle="1" w:styleId="WW8Num107z8">
    <w:name w:val="WW8Num107z8"/>
    <w:rsid w:val="00083D0A"/>
  </w:style>
  <w:style w:type="character" w:customStyle="1" w:styleId="WW8Num108z0">
    <w:name w:val="WW8Num108z0"/>
    <w:rsid w:val="00083D0A"/>
  </w:style>
  <w:style w:type="character" w:customStyle="1" w:styleId="WW8Num108z1">
    <w:name w:val="WW8Num108z1"/>
    <w:rsid w:val="00083D0A"/>
  </w:style>
  <w:style w:type="character" w:customStyle="1" w:styleId="WW8Num108z2">
    <w:name w:val="WW8Num108z2"/>
    <w:rsid w:val="00083D0A"/>
  </w:style>
  <w:style w:type="character" w:customStyle="1" w:styleId="WW8Num108z3">
    <w:name w:val="WW8Num108z3"/>
    <w:rsid w:val="00083D0A"/>
  </w:style>
  <w:style w:type="character" w:customStyle="1" w:styleId="WW8Num108z4">
    <w:name w:val="WW8Num108z4"/>
    <w:rsid w:val="00083D0A"/>
  </w:style>
  <w:style w:type="character" w:customStyle="1" w:styleId="WW8Num108z5">
    <w:name w:val="WW8Num108z5"/>
    <w:rsid w:val="00083D0A"/>
  </w:style>
  <w:style w:type="character" w:customStyle="1" w:styleId="WW8Num108z6">
    <w:name w:val="WW8Num108z6"/>
    <w:rsid w:val="00083D0A"/>
  </w:style>
  <w:style w:type="character" w:customStyle="1" w:styleId="WW8Num108z7">
    <w:name w:val="WW8Num108z7"/>
    <w:rsid w:val="00083D0A"/>
  </w:style>
  <w:style w:type="character" w:customStyle="1" w:styleId="WW8Num108z8">
    <w:name w:val="WW8Num108z8"/>
    <w:rsid w:val="00083D0A"/>
  </w:style>
  <w:style w:type="character" w:customStyle="1" w:styleId="WW8Num109z0">
    <w:name w:val="WW8Num109z0"/>
    <w:rsid w:val="00083D0A"/>
  </w:style>
  <w:style w:type="character" w:customStyle="1" w:styleId="WW8Num109z1">
    <w:name w:val="WW8Num109z1"/>
    <w:rsid w:val="00083D0A"/>
  </w:style>
  <w:style w:type="character" w:customStyle="1" w:styleId="WW8Num109z2">
    <w:name w:val="WW8Num109z2"/>
    <w:rsid w:val="00083D0A"/>
  </w:style>
  <w:style w:type="character" w:customStyle="1" w:styleId="WW8Num109z3">
    <w:name w:val="WW8Num109z3"/>
    <w:rsid w:val="00083D0A"/>
  </w:style>
  <w:style w:type="character" w:customStyle="1" w:styleId="WW8Num109z4">
    <w:name w:val="WW8Num109z4"/>
    <w:rsid w:val="00083D0A"/>
  </w:style>
  <w:style w:type="character" w:customStyle="1" w:styleId="WW8Num109z5">
    <w:name w:val="WW8Num109z5"/>
    <w:rsid w:val="00083D0A"/>
  </w:style>
  <w:style w:type="character" w:customStyle="1" w:styleId="WW8Num109z6">
    <w:name w:val="WW8Num109z6"/>
    <w:rsid w:val="00083D0A"/>
  </w:style>
  <w:style w:type="character" w:customStyle="1" w:styleId="WW8Num109z7">
    <w:name w:val="WW8Num109z7"/>
    <w:rsid w:val="00083D0A"/>
  </w:style>
  <w:style w:type="character" w:customStyle="1" w:styleId="WW8Num109z8">
    <w:name w:val="WW8Num109z8"/>
    <w:rsid w:val="00083D0A"/>
  </w:style>
  <w:style w:type="character" w:customStyle="1" w:styleId="WW8Num110z0">
    <w:name w:val="WW8Num110z0"/>
    <w:rsid w:val="00083D0A"/>
    <w:rPr>
      <w:rFonts w:ascii="Times New Roman" w:eastAsia="Times New Roman" w:hAnsi="Times New Roman" w:cs="Symbol"/>
      <w:b w:val="0"/>
      <w:bCs w:val="0"/>
      <w:color w:val="000000"/>
      <w:position w:val="0"/>
      <w:sz w:val="24"/>
      <w:szCs w:val="24"/>
      <w:shd w:val="clear" w:color="auto" w:fill="auto"/>
      <w:vertAlign w:val="baseline"/>
    </w:rPr>
  </w:style>
  <w:style w:type="character" w:customStyle="1" w:styleId="WW8Num110z1">
    <w:name w:val="WW8Num110z1"/>
    <w:rsid w:val="00083D0A"/>
  </w:style>
  <w:style w:type="character" w:customStyle="1" w:styleId="WW8Num110z2">
    <w:name w:val="WW8Num110z2"/>
    <w:rsid w:val="00083D0A"/>
  </w:style>
  <w:style w:type="character" w:customStyle="1" w:styleId="WW8Num110z3">
    <w:name w:val="WW8Num110z3"/>
    <w:rsid w:val="00083D0A"/>
  </w:style>
  <w:style w:type="character" w:customStyle="1" w:styleId="WW8Num110z4">
    <w:name w:val="WW8Num110z4"/>
    <w:rsid w:val="00083D0A"/>
  </w:style>
  <w:style w:type="character" w:customStyle="1" w:styleId="WW8Num110z5">
    <w:name w:val="WW8Num110z5"/>
    <w:rsid w:val="00083D0A"/>
  </w:style>
  <w:style w:type="character" w:customStyle="1" w:styleId="WW8Num110z6">
    <w:name w:val="WW8Num110z6"/>
    <w:rsid w:val="00083D0A"/>
  </w:style>
  <w:style w:type="character" w:customStyle="1" w:styleId="WW8Num110z7">
    <w:name w:val="WW8Num110z7"/>
    <w:rsid w:val="00083D0A"/>
  </w:style>
  <w:style w:type="character" w:customStyle="1" w:styleId="WW8Num110z8">
    <w:name w:val="WW8Num110z8"/>
    <w:rsid w:val="00083D0A"/>
  </w:style>
  <w:style w:type="character" w:customStyle="1" w:styleId="WW8Num111z0">
    <w:name w:val="WW8Num111z0"/>
    <w:rsid w:val="00083D0A"/>
    <w:rPr>
      <w:rFonts w:cs="Times New Roman"/>
    </w:rPr>
  </w:style>
  <w:style w:type="character" w:customStyle="1" w:styleId="WW8Num112z0">
    <w:name w:val="WW8Num112z0"/>
    <w:rsid w:val="00083D0A"/>
    <w:rPr>
      <w:rFonts w:ascii="Times New Roman" w:eastAsia="Times New Roman" w:hAnsi="Times New Roman" w:cs="Times New Roman"/>
      <w:color w:val="auto"/>
    </w:rPr>
  </w:style>
  <w:style w:type="character" w:customStyle="1" w:styleId="WW8Num112z1">
    <w:name w:val="WW8Num112z1"/>
    <w:rsid w:val="00083D0A"/>
  </w:style>
  <w:style w:type="character" w:customStyle="1" w:styleId="WW8Num112z2">
    <w:name w:val="WW8Num112z2"/>
    <w:rsid w:val="00083D0A"/>
  </w:style>
  <w:style w:type="character" w:customStyle="1" w:styleId="WW8Num112z3">
    <w:name w:val="WW8Num112z3"/>
    <w:rsid w:val="00083D0A"/>
  </w:style>
  <w:style w:type="character" w:customStyle="1" w:styleId="WW8Num112z4">
    <w:name w:val="WW8Num112z4"/>
    <w:rsid w:val="00083D0A"/>
  </w:style>
  <w:style w:type="character" w:customStyle="1" w:styleId="WW8Num112z5">
    <w:name w:val="WW8Num112z5"/>
    <w:rsid w:val="00083D0A"/>
  </w:style>
  <w:style w:type="character" w:customStyle="1" w:styleId="WW8Num112z6">
    <w:name w:val="WW8Num112z6"/>
    <w:rsid w:val="00083D0A"/>
  </w:style>
  <w:style w:type="character" w:customStyle="1" w:styleId="WW8Num112z7">
    <w:name w:val="WW8Num112z7"/>
    <w:rsid w:val="00083D0A"/>
  </w:style>
  <w:style w:type="character" w:customStyle="1" w:styleId="WW8Num112z8">
    <w:name w:val="WW8Num112z8"/>
    <w:rsid w:val="00083D0A"/>
  </w:style>
  <w:style w:type="character" w:customStyle="1" w:styleId="WW8Num113z0">
    <w:name w:val="WW8Num113z0"/>
    <w:rsid w:val="00083D0A"/>
    <w:rPr>
      <w:rFonts w:cs="Times New Roman"/>
      <w:b w:val="0"/>
      <w:i w:val="0"/>
      <w:strike w:val="0"/>
      <w:dstrike w:val="0"/>
      <w:sz w:val="22"/>
      <w:szCs w:val="22"/>
    </w:rPr>
  </w:style>
  <w:style w:type="character" w:customStyle="1" w:styleId="WW8Num113z1">
    <w:name w:val="WW8Num113z1"/>
    <w:rsid w:val="00083D0A"/>
  </w:style>
  <w:style w:type="character" w:customStyle="1" w:styleId="WW8Num113z2">
    <w:name w:val="WW8Num113z2"/>
    <w:rsid w:val="00083D0A"/>
  </w:style>
  <w:style w:type="character" w:customStyle="1" w:styleId="WW8Num113z3">
    <w:name w:val="WW8Num113z3"/>
    <w:rsid w:val="00083D0A"/>
  </w:style>
  <w:style w:type="character" w:customStyle="1" w:styleId="WW8Num113z4">
    <w:name w:val="WW8Num113z4"/>
    <w:rsid w:val="00083D0A"/>
  </w:style>
  <w:style w:type="character" w:customStyle="1" w:styleId="WW8Num113z5">
    <w:name w:val="WW8Num113z5"/>
    <w:rsid w:val="00083D0A"/>
  </w:style>
  <w:style w:type="character" w:customStyle="1" w:styleId="WW8Num113z6">
    <w:name w:val="WW8Num113z6"/>
    <w:rsid w:val="00083D0A"/>
  </w:style>
  <w:style w:type="character" w:customStyle="1" w:styleId="WW8Num113z7">
    <w:name w:val="WW8Num113z7"/>
    <w:rsid w:val="00083D0A"/>
  </w:style>
  <w:style w:type="character" w:customStyle="1" w:styleId="WW8Num113z8">
    <w:name w:val="WW8Num113z8"/>
    <w:rsid w:val="00083D0A"/>
  </w:style>
  <w:style w:type="character" w:customStyle="1" w:styleId="WW8NumSt8z0">
    <w:name w:val="WW8NumSt8z0"/>
    <w:rsid w:val="00083D0A"/>
    <w:rPr>
      <w:rFonts w:ascii="Helvetica" w:hAnsi="Helvetica" w:cs="Helvetica"/>
    </w:rPr>
  </w:style>
  <w:style w:type="character" w:customStyle="1" w:styleId="Domylnaczcionkaakapitu5">
    <w:name w:val="Domyślna czcionka akapitu5"/>
    <w:rsid w:val="00083D0A"/>
  </w:style>
  <w:style w:type="character" w:customStyle="1" w:styleId="Heading2Char">
    <w:name w:val="Heading 2 Char"/>
    <w:rsid w:val="00083D0A"/>
    <w:rPr>
      <w:sz w:val="24"/>
      <w:lang w:val="pl-PL" w:bidi="ar-SA"/>
    </w:rPr>
  </w:style>
  <w:style w:type="character" w:customStyle="1" w:styleId="TekstkomentarzaZnak3">
    <w:name w:val="Tekst komentarza Znak3"/>
    <w:rsid w:val="00083D0A"/>
  </w:style>
  <w:style w:type="character" w:customStyle="1" w:styleId="ZwykytekstZnak">
    <w:name w:val="Zwykły tekst Znak"/>
    <w:rsid w:val="00083D0A"/>
    <w:rPr>
      <w:rFonts w:ascii="Courier New" w:hAnsi="Courier New" w:cs="Courier New"/>
    </w:rPr>
  </w:style>
  <w:style w:type="character" w:customStyle="1" w:styleId="Odwoaniedokomentarza3">
    <w:name w:val="Odwołanie do komentarza3"/>
    <w:rsid w:val="00083D0A"/>
    <w:rPr>
      <w:sz w:val="16"/>
      <w:szCs w:val="16"/>
    </w:rPr>
  </w:style>
  <w:style w:type="character" w:customStyle="1" w:styleId="TeksttreciPogrubienie">
    <w:name w:val="Tekst treści + Pogrubienie"/>
    <w:rsid w:val="00083D0A"/>
    <w:rPr>
      <w:rFonts w:ascii="Arial" w:eastAsia="Arial" w:hAnsi="Arial" w:cs="Arial"/>
      <w:b/>
      <w:bCs/>
      <w:color w:val="000000"/>
      <w:spacing w:val="0"/>
      <w:w w:val="100"/>
      <w:sz w:val="24"/>
      <w:szCs w:val="24"/>
      <w:shd w:val="clear" w:color="auto" w:fill="FFFFFF"/>
      <w:lang w:val="pl-PL"/>
    </w:rPr>
  </w:style>
  <w:style w:type="character" w:customStyle="1" w:styleId="TeksttreciKursywa">
    <w:name w:val="Tekst treści + Kursywa"/>
    <w:rsid w:val="00083D0A"/>
    <w:rPr>
      <w:rFonts w:ascii="Arial" w:eastAsia="Arial" w:hAnsi="Arial" w:cs="Arial"/>
      <w:i/>
      <w:iCs/>
      <w:color w:val="000000"/>
      <w:spacing w:val="0"/>
      <w:w w:val="100"/>
      <w:sz w:val="24"/>
      <w:szCs w:val="24"/>
      <w:shd w:val="clear" w:color="auto" w:fill="FFFFFF"/>
      <w:lang w:val="pl-PL"/>
    </w:rPr>
  </w:style>
  <w:style w:type="character" w:customStyle="1" w:styleId="Absatz-Standardschriftart">
    <w:name w:val="Absatz-Standardschriftart"/>
    <w:rsid w:val="00083D0A"/>
  </w:style>
  <w:style w:type="character" w:customStyle="1" w:styleId="WW-Absatz-Standardschriftart">
    <w:name w:val="WW-Absatz-Standardschriftart"/>
    <w:rsid w:val="00083D0A"/>
  </w:style>
  <w:style w:type="character" w:customStyle="1" w:styleId="WW-Absatz-Standardschriftart1">
    <w:name w:val="WW-Absatz-Standardschriftart1"/>
    <w:rsid w:val="00083D0A"/>
  </w:style>
  <w:style w:type="character" w:customStyle="1" w:styleId="WW-Absatz-Standardschriftart11">
    <w:name w:val="WW-Absatz-Standardschriftart11"/>
    <w:rsid w:val="00083D0A"/>
  </w:style>
  <w:style w:type="character" w:customStyle="1" w:styleId="WW-Absatz-Standardschriftart111">
    <w:name w:val="WW-Absatz-Standardschriftart111"/>
    <w:rsid w:val="00083D0A"/>
  </w:style>
  <w:style w:type="character" w:customStyle="1" w:styleId="Symbolewypunktowania">
    <w:name w:val="Symbole wypunktowania"/>
    <w:rsid w:val="00083D0A"/>
    <w:rPr>
      <w:rFonts w:ascii="OpenSymbol" w:hAnsi="OpenSymbol" w:cs="OpenSymbol"/>
    </w:rPr>
  </w:style>
  <w:style w:type="character" w:customStyle="1" w:styleId="Numerstrony1">
    <w:name w:val="Numer strony1"/>
    <w:rsid w:val="00083D0A"/>
    <w:rPr>
      <w:rFonts w:cs="Times New Roman"/>
    </w:rPr>
  </w:style>
  <w:style w:type="character" w:customStyle="1" w:styleId="FontStyle68">
    <w:name w:val="Font Style68"/>
    <w:rsid w:val="00083D0A"/>
    <w:rPr>
      <w:rFonts w:ascii="Times New Roman" w:hAnsi="Times New Roman" w:cs="Times New Roman"/>
      <w:b/>
      <w:bCs/>
      <w:i/>
      <w:iCs/>
      <w:color w:val="000000"/>
      <w:sz w:val="20"/>
      <w:szCs w:val="20"/>
    </w:rPr>
  </w:style>
  <w:style w:type="character" w:customStyle="1" w:styleId="BMKBodyTextZnak">
    <w:name w:val="BMK Body Text Znak"/>
    <w:rsid w:val="00083D0A"/>
    <w:rPr>
      <w:rFonts w:eastAsia="Arial" w:cs="Calibri"/>
      <w:sz w:val="22"/>
      <w:lang w:val="en-GB" w:bidi="ar-SA"/>
    </w:rPr>
  </w:style>
  <w:style w:type="character" w:customStyle="1" w:styleId="PlandokumentuZnak">
    <w:name w:val="Plan dokumentu Znak"/>
    <w:rsid w:val="00083D0A"/>
    <w:rPr>
      <w:rFonts w:ascii="Tahoma" w:hAnsi="Tahoma" w:cs="Tahoma"/>
      <w:shd w:val="clear" w:color="auto" w:fill="000080"/>
      <w:lang w:val="en-US"/>
    </w:rPr>
  </w:style>
  <w:style w:type="character" w:customStyle="1" w:styleId="MMTopic1Char">
    <w:name w:val="MM Topic 1 Char"/>
    <w:rsid w:val="00083D0A"/>
    <w:rPr>
      <w:rFonts w:ascii="Cambria" w:hAnsi="Cambria" w:cs="Cambria"/>
      <w:b/>
      <w:bCs/>
      <w:color w:val="365F91"/>
      <w:sz w:val="28"/>
      <w:szCs w:val="28"/>
    </w:rPr>
  </w:style>
  <w:style w:type="character" w:customStyle="1" w:styleId="MMTopic2Char">
    <w:name w:val="MM Topic 2 Char"/>
    <w:rsid w:val="00083D0A"/>
    <w:rPr>
      <w:rFonts w:ascii="Cambria" w:hAnsi="Cambria" w:cs="Cambria"/>
      <w:b/>
      <w:bCs/>
      <w:color w:val="4F81BD"/>
      <w:sz w:val="26"/>
      <w:szCs w:val="26"/>
    </w:rPr>
  </w:style>
  <w:style w:type="character" w:customStyle="1" w:styleId="MMTopic3Char">
    <w:name w:val="MM Topic 3 Char"/>
    <w:rsid w:val="00083D0A"/>
    <w:rPr>
      <w:rFonts w:ascii="Cambria" w:hAnsi="Cambria" w:cs="Cambria"/>
      <w:b/>
      <w:bCs/>
      <w:color w:val="4F81BD"/>
    </w:rPr>
  </w:style>
  <w:style w:type="character" w:customStyle="1" w:styleId="MMTopic4Char">
    <w:name w:val="MM Topic 4 Char"/>
    <w:rsid w:val="00083D0A"/>
    <w:rPr>
      <w:rFonts w:ascii="Cambria" w:hAnsi="Cambria" w:cs="Cambria"/>
      <w:b/>
      <w:bCs/>
      <w:i/>
      <w:iCs/>
      <w:color w:val="4F81BD"/>
    </w:rPr>
  </w:style>
  <w:style w:type="character" w:customStyle="1" w:styleId="FontStyle79">
    <w:name w:val="Font Style79"/>
    <w:rsid w:val="00083D0A"/>
    <w:rPr>
      <w:rFonts w:ascii="Arial" w:hAnsi="Arial" w:cs="Arial"/>
      <w:b/>
      <w:bCs/>
      <w:color w:val="000000"/>
      <w:sz w:val="30"/>
      <w:szCs w:val="30"/>
    </w:rPr>
  </w:style>
  <w:style w:type="character" w:customStyle="1" w:styleId="Znakiprzypiswkocowych">
    <w:name w:val="Znaki przypisów końcowych"/>
    <w:rsid w:val="00083D0A"/>
    <w:rPr>
      <w:vertAlign w:val="superscript"/>
    </w:rPr>
  </w:style>
  <w:style w:type="character" w:customStyle="1" w:styleId="FontStyle80">
    <w:name w:val="Font Style80"/>
    <w:rsid w:val="00083D0A"/>
    <w:rPr>
      <w:rFonts w:ascii="Arial" w:hAnsi="Arial" w:cs="Arial"/>
      <w:sz w:val="22"/>
      <w:szCs w:val="22"/>
    </w:rPr>
  </w:style>
  <w:style w:type="character" w:customStyle="1" w:styleId="FontStyle87">
    <w:name w:val="Font Style87"/>
    <w:rsid w:val="00083D0A"/>
    <w:rPr>
      <w:rFonts w:ascii="Arial" w:hAnsi="Arial" w:cs="Arial"/>
      <w:sz w:val="22"/>
      <w:szCs w:val="22"/>
    </w:rPr>
  </w:style>
  <w:style w:type="character" w:customStyle="1" w:styleId="FontStyle76">
    <w:name w:val="Font Style76"/>
    <w:rsid w:val="00083D0A"/>
    <w:rPr>
      <w:rFonts w:ascii="Arial" w:hAnsi="Arial" w:cs="Arial"/>
      <w:b/>
      <w:bCs/>
      <w:sz w:val="22"/>
      <w:szCs w:val="22"/>
    </w:rPr>
  </w:style>
  <w:style w:type="character" w:customStyle="1" w:styleId="Tekstpodstawowy3Znak1">
    <w:name w:val="Tekst podstawowy 3 Znak1"/>
    <w:rsid w:val="00083D0A"/>
    <w:rPr>
      <w:rFonts w:ascii="Arial" w:hAnsi="Arial" w:cs="Arial"/>
      <w:sz w:val="24"/>
      <w:szCs w:val="24"/>
    </w:rPr>
  </w:style>
  <w:style w:type="character" w:customStyle="1" w:styleId="MapadokumentuZnak">
    <w:name w:val="Mapa dokumentu Znak"/>
    <w:rsid w:val="00083D0A"/>
    <w:rPr>
      <w:rFonts w:ascii="Tahoma" w:hAnsi="Tahoma" w:cs="Tahoma"/>
      <w:sz w:val="16"/>
      <w:szCs w:val="16"/>
    </w:rPr>
  </w:style>
  <w:style w:type="character" w:customStyle="1" w:styleId="MapadokumentuZnak1">
    <w:name w:val="Mapa dokumentu Znak1"/>
    <w:rsid w:val="00083D0A"/>
    <w:rPr>
      <w:rFonts w:ascii="Tahoma" w:eastAsia="Calibri" w:hAnsi="Tahoma" w:cs="Tahoma"/>
      <w:sz w:val="16"/>
      <w:szCs w:val="16"/>
    </w:rPr>
  </w:style>
  <w:style w:type="character" w:customStyle="1" w:styleId="WW-Znak13">
    <w:name w:val="WW-Znak13"/>
    <w:rsid w:val="00083D0A"/>
    <w:rPr>
      <w:sz w:val="24"/>
      <w:szCs w:val="24"/>
    </w:rPr>
  </w:style>
  <w:style w:type="character" w:customStyle="1" w:styleId="Domylnaczcionkaakapitu3">
    <w:name w:val="Domyślna czcionka akapitu3"/>
    <w:rsid w:val="00083D0A"/>
  </w:style>
  <w:style w:type="character" w:customStyle="1" w:styleId="Odwoaniedokomentarza1">
    <w:name w:val="Odwołanie do komentarza1"/>
    <w:rsid w:val="00083D0A"/>
    <w:rPr>
      <w:sz w:val="16"/>
      <w:szCs w:val="16"/>
    </w:rPr>
  </w:style>
  <w:style w:type="character" w:customStyle="1" w:styleId="Domylnaczcionkaakapitu4">
    <w:name w:val="Domyślna czcionka akapitu4"/>
    <w:rsid w:val="00083D0A"/>
  </w:style>
  <w:style w:type="character" w:customStyle="1" w:styleId="WW8Num48z1">
    <w:name w:val="WW8Num48z1"/>
    <w:rsid w:val="00083D0A"/>
    <w:rPr>
      <w:rFonts w:ascii="Courier New" w:hAnsi="Courier New" w:cs="Courier New"/>
    </w:rPr>
  </w:style>
  <w:style w:type="character" w:customStyle="1" w:styleId="WW8Num48z2">
    <w:name w:val="WW8Num48z2"/>
    <w:rsid w:val="00083D0A"/>
    <w:rPr>
      <w:rFonts w:ascii="Wingdings" w:hAnsi="Wingdings" w:cs="Wingdings"/>
    </w:rPr>
  </w:style>
  <w:style w:type="character" w:customStyle="1" w:styleId="WW-WW8Num7z0">
    <w:name w:val="WW-WW8Num7z0"/>
    <w:rsid w:val="00083D0A"/>
    <w:rPr>
      <w:b w:val="0"/>
      <w:i w:val="0"/>
    </w:rPr>
  </w:style>
  <w:style w:type="character" w:customStyle="1" w:styleId="WW-WW8Num11z0">
    <w:name w:val="WW-WW8Num11z0"/>
    <w:rsid w:val="00083D0A"/>
    <w:rPr>
      <w:rFonts w:ascii="Wingdings" w:hAnsi="Wingdings" w:cs="Wingdings"/>
    </w:rPr>
  </w:style>
  <w:style w:type="character" w:customStyle="1" w:styleId="WW-WW8Num16z0">
    <w:name w:val="WW-WW8Num16z0"/>
    <w:rsid w:val="00083D0A"/>
    <w:rPr>
      <w:rFonts w:ascii="Times New Roman" w:hAnsi="Times New Roman" w:cs="Times New Roman"/>
    </w:rPr>
  </w:style>
  <w:style w:type="character" w:customStyle="1" w:styleId="WW-Domylnaczcionkaakapitu">
    <w:name w:val="WW-Domyślna czcionka akapitu"/>
    <w:rsid w:val="00083D0A"/>
  </w:style>
  <w:style w:type="character" w:customStyle="1" w:styleId="WW-Znakiprzypiswdolnych">
    <w:name w:val="WW-Znaki przypisów dolnych"/>
    <w:rsid w:val="00083D0A"/>
  </w:style>
  <w:style w:type="character" w:customStyle="1" w:styleId="WW-Znakiprzypiswdolnych1">
    <w:name w:val="WW-Znaki przypisów dolnych1"/>
    <w:rsid w:val="00083D0A"/>
    <w:rPr>
      <w:vertAlign w:val="superscript"/>
    </w:rPr>
  </w:style>
  <w:style w:type="character" w:customStyle="1" w:styleId="Odwoanieprzypisudolnego1">
    <w:name w:val="Odwołanie przypisu dolnego1"/>
    <w:rsid w:val="00083D0A"/>
    <w:rPr>
      <w:vertAlign w:val="superscript"/>
    </w:rPr>
  </w:style>
  <w:style w:type="character" w:customStyle="1" w:styleId="Odwoaniedokomentarza2">
    <w:name w:val="Odwołanie do komentarza2"/>
    <w:rsid w:val="00083D0A"/>
    <w:rPr>
      <w:sz w:val="16"/>
      <w:szCs w:val="16"/>
    </w:rPr>
  </w:style>
  <w:style w:type="character" w:customStyle="1" w:styleId="WW-Znakiprzypiswkocowych">
    <w:name w:val="WW-Znaki przypisów końcowych"/>
    <w:rsid w:val="00083D0A"/>
    <w:rPr>
      <w:vertAlign w:val="superscript"/>
    </w:rPr>
  </w:style>
  <w:style w:type="character" w:customStyle="1" w:styleId="WW8Num3z1">
    <w:name w:val="WW8Num3z1"/>
    <w:rsid w:val="00083D0A"/>
    <w:rPr>
      <w:rFonts w:ascii="Courier New" w:hAnsi="Courier New" w:cs="Courier New"/>
    </w:rPr>
  </w:style>
  <w:style w:type="character" w:customStyle="1" w:styleId="WW8Num3z2">
    <w:name w:val="WW8Num3z2"/>
    <w:rsid w:val="00083D0A"/>
    <w:rPr>
      <w:rFonts w:ascii="Wingdings" w:hAnsi="Wingdings" w:cs="Wingdings"/>
    </w:rPr>
  </w:style>
  <w:style w:type="character" w:customStyle="1" w:styleId="WW8Num3z3">
    <w:name w:val="WW8Num3z3"/>
    <w:rsid w:val="00083D0A"/>
    <w:rPr>
      <w:rFonts w:ascii="Symbol" w:hAnsi="Symbol" w:cs="Symbol"/>
    </w:rPr>
  </w:style>
  <w:style w:type="character" w:customStyle="1" w:styleId="WW8Num4z1">
    <w:name w:val="WW8Num4z1"/>
    <w:rsid w:val="00083D0A"/>
    <w:rPr>
      <w:rFonts w:ascii="Symbol" w:hAnsi="Symbol" w:cs="Symbol"/>
    </w:rPr>
  </w:style>
  <w:style w:type="character" w:customStyle="1" w:styleId="Domylnaczcionkaakapitu2">
    <w:name w:val="Domyślna czcionka akapitu2"/>
    <w:rsid w:val="00083D0A"/>
  </w:style>
  <w:style w:type="character" w:customStyle="1" w:styleId="WW8Num41z1">
    <w:name w:val="WW8Num41z1"/>
    <w:rsid w:val="00083D0A"/>
    <w:rPr>
      <w:rFonts w:ascii="Courier New" w:hAnsi="Courier New" w:cs="Courier New"/>
    </w:rPr>
  </w:style>
  <w:style w:type="character" w:customStyle="1" w:styleId="WW8Num41z2">
    <w:name w:val="WW8Num41z2"/>
    <w:rsid w:val="00083D0A"/>
    <w:rPr>
      <w:rFonts w:ascii="Wingdings" w:hAnsi="Wingdings" w:cs="Wingdings"/>
    </w:rPr>
  </w:style>
  <w:style w:type="character" w:customStyle="1" w:styleId="WW8NumSt9z0">
    <w:name w:val="WW8NumSt9z0"/>
    <w:rsid w:val="00083D0A"/>
    <w:rPr>
      <w:rFonts w:ascii="Times New Roman" w:hAnsi="Times New Roman" w:cs="Times New Roman"/>
    </w:rPr>
  </w:style>
  <w:style w:type="character" w:customStyle="1" w:styleId="WW8NumSt10z0">
    <w:name w:val="WW8NumSt10z0"/>
    <w:rsid w:val="00083D0A"/>
    <w:rPr>
      <w:rFonts w:ascii="Times New Roman" w:hAnsi="Times New Roman" w:cs="Times New Roman"/>
    </w:rPr>
  </w:style>
  <w:style w:type="character" w:customStyle="1" w:styleId="Domylnaczcionkaakapitu1">
    <w:name w:val="Domyślna czcionka akapitu1"/>
    <w:rsid w:val="00083D0A"/>
  </w:style>
  <w:style w:type="character" w:customStyle="1" w:styleId="CommentReference">
    <w:name w:val="Comment Reference"/>
    <w:rsid w:val="00083D0A"/>
    <w:rPr>
      <w:sz w:val="16"/>
      <w:szCs w:val="16"/>
    </w:rPr>
  </w:style>
  <w:style w:type="character" w:customStyle="1" w:styleId="CharChar4">
    <w:name w:val="Char Char4"/>
    <w:rsid w:val="00083D0A"/>
    <w:rPr>
      <w:rFonts w:ascii="Arial" w:hAnsi="Arial" w:cs="Arial"/>
      <w:sz w:val="22"/>
    </w:rPr>
  </w:style>
  <w:style w:type="character" w:customStyle="1" w:styleId="CharChar3">
    <w:name w:val="Char Char3"/>
    <w:rsid w:val="00083D0A"/>
    <w:rPr>
      <w:b/>
      <w:sz w:val="24"/>
    </w:rPr>
  </w:style>
  <w:style w:type="character" w:customStyle="1" w:styleId="CharChar5">
    <w:name w:val="Char Char5"/>
    <w:rsid w:val="00083D0A"/>
    <w:rPr>
      <w:rFonts w:ascii="Arial" w:hAnsi="Arial" w:cs="Arial"/>
      <w:sz w:val="22"/>
    </w:rPr>
  </w:style>
  <w:style w:type="character" w:customStyle="1" w:styleId="BMKBodyTextChar">
    <w:name w:val="BMK Body Text Char"/>
    <w:rsid w:val="00083D0A"/>
    <w:rPr>
      <w:sz w:val="22"/>
      <w:lang w:val="en-GB" w:bidi="ar-SA"/>
    </w:rPr>
  </w:style>
  <w:style w:type="character" w:customStyle="1" w:styleId="BMKHeading2CharChar">
    <w:name w:val="BMK Heading 2 Char Char"/>
    <w:rsid w:val="00083D0A"/>
    <w:rPr>
      <w:bCs/>
      <w:sz w:val="22"/>
      <w:szCs w:val="22"/>
      <w:lang w:val="en-GB" w:bidi="ar-SA"/>
    </w:rPr>
  </w:style>
  <w:style w:type="character" w:customStyle="1" w:styleId="CharChar1">
    <w:name w:val="Char Char1"/>
    <w:rsid w:val="00083D0A"/>
    <w:rPr>
      <w:b/>
    </w:rPr>
  </w:style>
  <w:style w:type="character" w:customStyle="1" w:styleId="CharChar">
    <w:name w:val="Char Char"/>
    <w:rsid w:val="00083D0A"/>
  </w:style>
  <w:style w:type="character" w:customStyle="1" w:styleId="WW-Znakiprzypiswkocowych1">
    <w:name w:val="WW-Znaki przypisów końcowych1"/>
    <w:rsid w:val="00083D0A"/>
    <w:rPr>
      <w:vertAlign w:val="superscript"/>
    </w:rPr>
  </w:style>
  <w:style w:type="character" w:customStyle="1" w:styleId="CharChar2">
    <w:name w:val="Char Char2"/>
    <w:rsid w:val="00083D0A"/>
  </w:style>
  <w:style w:type="character" w:customStyle="1" w:styleId="moz-txt-tag">
    <w:name w:val="moz-txt-tag"/>
    <w:rsid w:val="00083D0A"/>
  </w:style>
  <w:style w:type="character" w:customStyle="1" w:styleId="PodpisZnak">
    <w:name w:val="Podpis Znak"/>
    <w:rsid w:val="00083D0A"/>
    <w:rPr>
      <w:i/>
      <w:iCs/>
    </w:rPr>
  </w:style>
  <w:style w:type="character" w:customStyle="1" w:styleId="TekstpodstawowywcityZnak1">
    <w:name w:val="Tekst podstawowy wcięty Znak1"/>
    <w:rsid w:val="00083D0A"/>
    <w:rPr>
      <w:rFonts w:ascii="Times New Roman" w:eastAsia="Times New Roman" w:hAnsi="Times New Roman" w:cs="Times New Roman"/>
      <w:sz w:val="24"/>
      <w:szCs w:val="20"/>
    </w:rPr>
  </w:style>
  <w:style w:type="character" w:customStyle="1" w:styleId="TytuZnak1">
    <w:name w:val="Tytuł Znak1"/>
    <w:rsid w:val="00083D0A"/>
    <w:rPr>
      <w:b/>
      <w:sz w:val="24"/>
    </w:rPr>
  </w:style>
  <w:style w:type="character" w:customStyle="1" w:styleId="TekstprzypisudolnegoZnak1">
    <w:name w:val="Tekst przypisu dolnego Znak1"/>
    <w:rsid w:val="00083D0A"/>
    <w:rPr>
      <w:sz w:val="24"/>
    </w:rPr>
  </w:style>
  <w:style w:type="character" w:customStyle="1" w:styleId="TematkomentarzaZnak1">
    <w:name w:val="Temat komentarza Znak1"/>
    <w:rsid w:val="00083D0A"/>
    <w:rPr>
      <w:rFonts w:ascii="Times New Roman" w:eastAsia="Times New Roman" w:hAnsi="Times New Roman" w:cs="Times New Roman"/>
      <w:b/>
      <w:bCs/>
      <w:sz w:val="20"/>
      <w:szCs w:val="20"/>
    </w:rPr>
  </w:style>
  <w:style w:type="character" w:customStyle="1" w:styleId="TekstdymkaZnak1">
    <w:name w:val="Tekst dymka Znak1"/>
    <w:rsid w:val="00083D0A"/>
    <w:rPr>
      <w:rFonts w:ascii="Tahoma" w:eastAsia="Times New Roman" w:hAnsi="Tahoma" w:cs="Tahoma"/>
      <w:sz w:val="16"/>
      <w:szCs w:val="16"/>
    </w:rPr>
  </w:style>
  <w:style w:type="character" w:customStyle="1" w:styleId="Tekstpodstawowywcity2Znak1">
    <w:name w:val="Tekst podstawowy wcięty 2 Znak1"/>
    <w:rsid w:val="00083D0A"/>
    <w:rPr>
      <w:sz w:val="24"/>
      <w:szCs w:val="24"/>
    </w:rPr>
  </w:style>
  <w:style w:type="character" w:customStyle="1" w:styleId="apple-style-span">
    <w:name w:val="apple-style-span"/>
    <w:rsid w:val="00083D0A"/>
  </w:style>
  <w:style w:type="character" w:customStyle="1" w:styleId="WW-Znak131">
    <w:name w:val="WW-Znak131"/>
    <w:rsid w:val="00083D0A"/>
    <w:rPr>
      <w:sz w:val="24"/>
      <w:szCs w:val="24"/>
    </w:rPr>
  </w:style>
  <w:style w:type="character" w:customStyle="1" w:styleId="TitleChar">
    <w:name w:val="Title Char"/>
    <w:rsid w:val="00083D0A"/>
    <w:rPr>
      <w:rFonts w:ascii="Cambria" w:hAnsi="Cambria" w:cs="Cambria"/>
      <w:b/>
      <w:bCs/>
      <w:kern w:val="1"/>
      <w:sz w:val="32"/>
      <w:szCs w:val="32"/>
      <w:lang w:bidi="ar-SA"/>
    </w:rPr>
  </w:style>
  <w:style w:type="character" w:customStyle="1" w:styleId="Znak131">
    <w:name w:val="Znak131"/>
    <w:rsid w:val="00083D0A"/>
    <w:rPr>
      <w:sz w:val="24"/>
      <w:szCs w:val="24"/>
      <w:lang w:bidi="ar-SA"/>
    </w:rPr>
  </w:style>
  <w:style w:type="character" w:customStyle="1" w:styleId="WW8Num4z2">
    <w:name w:val="WW8Num4z2"/>
    <w:rsid w:val="00083D0A"/>
  </w:style>
  <w:style w:type="character" w:customStyle="1" w:styleId="WW8Num4z3">
    <w:name w:val="WW8Num4z3"/>
    <w:rsid w:val="00083D0A"/>
  </w:style>
  <w:style w:type="character" w:customStyle="1" w:styleId="WW8Num4z4">
    <w:name w:val="WW8Num4z4"/>
    <w:rsid w:val="00083D0A"/>
  </w:style>
  <w:style w:type="character" w:customStyle="1" w:styleId="WW8Num4z5">
    <w:name w:val="WW8Num4z5"/>
    <w:rsid w:val="00083D0A"/>
  </w:style>
  <w:style w:type="character" w:customStyle="1" w:styleId="WW8Num4z6">
    <w:name w:val="WW8Num4z6"/>
    <w:rsid w:val="00083D0A"/>
  </w:style>
  <w:style w:type="character" w:customStyle="1" w:styleId="WW8Num4z7">
    <w:name w:val="WW8Num4z7"/>
    <w:rsid w:val="00083D0A"/>
  </w:style>
  <w:style w:type="character" w:customStyle="1" w:styleId="WW8Num4z8">
    <w:name w:val="WW8Num4z8"/>
    <w:rsid w:val="00083D0A"/>
  </w:style>
  <w:style w:type="character" w:customStyle="1" w:styleId="WW8Num3z4">
    <w:name w:val="WW8Num3z4"/>
    <w:rsid w:val="00083D0A"/>
  </w:style>
  <w:style w:type="character" w:customStyle="1" w:styleId="WW8Num3z5">
    <w:name w:val="WW8Num3z5"/>
    <w:rsid w:val="00083D0A"/>
  </w:style>
  <w:style w:type="character" w:customStyle="1" w:styleId="WW8Num3z6">
    <w:name w:val="WW8Num3z6"/>
    <w:rsid w:val="00083D0A"/>
  </w:style>
  <w:style w:type="character" w:customStyle="1" w:styleId="WW8Num3z7">
    <w:name w:val="WW8Num3z7"/>
    <w:rsid w:val="00083D0A"/>
  </w:style>
  <w:style w:type="character" w:customStyle="1" w:styleId="WW8Num3z8">
    <w:name w:val="WW8Num3z8"/>
    <w:rsid w:val="00083D0A"/>
  </w:style>
  <w:style w:type="character" w:customStyle="1" w:styleId="WW8Num5z4">
    <w:name w:val="WW8Num5z4"/>
    <w:rsid w:val="00083D0A"/>
  </w:style>
  <w:style w:type="character" w:customStyle="1" w:styleId="WW8Num5z5">
    <w:name w:val="WW8Num5z5"/>
    <w:rsid w:val="00083D0A"/>
  </w:style>
  <w:style w:type="character" w:customStyle="1" w:styleId="WW8Num5z6">
    <w:name w:val="WW8Num5z6"/>
    <w:rsid w:val="00083D0A"/>
  </w:style>
  <w:style w:type="character" w:customStyle="1" w:styleId="WW8Num5z7">
    <w:name w:val="WW8Num5z7"/>
    <w:rsid w:val="00083D0A"/>
  </w:style>
  <w:style w:type="character" w:customStyle="1" w:styleId="WW8Num5z8">
    <w:name w:val="WW8Num5z8"/>
    <w:rsid w:val="00083D0A"/>
  </w:style>
  <w:style w:type="character" w:customStyle="1" w:styleId="WW-Absatz-Standardschriftart1111">
    <w:name w:val="WW-Absatz-Standardschriftart1111"/>
    <w:rsid w:val="00083D0A"/>
  </w:style>
  <w:style w:type="character" w:customStyle="1" w:styleId="WW-Absatz-Standardschriftart11111">
    <w:name w:val="WW-Absatz-Standardschriftart11111"/>
    <w:rsid w:val="00083D0A"/>
  </w:style>
  <w:style w:type="character" w:customStyle="1" w:styleId="WW-Absatz-Standardschriftart111111">
    <w:name w:val="WW-Absatz-Standardschriftart111111"/>
    <w:rsid w:val="00083D0A"/>
  </w:style>
  <w:style w:type="character" w:customStyle="1" w:styleId="Znakinumeracji">
    <w:name w:val="Znaki numeracji"/>
    <w:rsid w:val="00083D0A"/>
  </w:style>
  <w:style w:type="character" w:customStyle="1" w:styleId="Znakiwypunktowania">
    <w:name w:val="Znaki wypunktowania"/>
    <w:rsid w:val="00083D0A"/>
    <w:rPr>
      <w:rFonts w:ascii="OpenSymbol" w:eastAsia="OpenSymbol" w:hAnsi="OpenSymbol" w:cs="OpenSymbol"/>
    </w:rPr>
  </w:style>
  <w:style w:type="character" w:customStyle="1" w:styleId="ListLabel15">
    <w:name w:val="ListLabel 15"/>
    <w:rsid w:val="00083D0A"/>
    <w:rPr>
      <w:rFonts w:cs="Times New Roman"/>
      <w:b w:val="0"/>
    </w:rPr>
  </w:style>
  <w:style w:type="character" w:customStyle="1" w:styleId="QuoteChar">
    <w:name w:val="Quote Char"/>
    <w:rsid w:val="00083D0A"/>
    <w:rPr>
      <w:rFonts w:cs="Times New Roman"/>
      <w:i/>
      <w:iCs/>
      <w:color w:val="000000"/>
      <w:sz w:val="24"/>
      <w:szCs w:val="24"/>
    </w:rPr>
  </w:style>
  <w:style w:type="character" w:customStyle="1" w:styleId="IntenseQuoteChar">
    <w:name w:val="Intense Quote Char"/>
    <w:rsid w:val="00083D0A"/>
    <w:rPr>
      <w:rFonts w:cs="Times New Roman"/>
      <w:b/>
      <w:bCs/>
      <w:i/>
      <w:iCs/>
      <w:color w:val="4F81BD"/>
      <w:sz w:val="24"/>
      <w:szCs w:val="24"/>
    </w:rPr>
  </w:style>
  <w:style w:type="character" w:customStyle="1" w:styleId="Wyrnieniedelikatne1">
    <w:name w:val="Wyróżnienie delikatne1"/>
    <w:rsid w:val="00083D0A"/>
    <w:rPr>
      <w:rFonts w:cs="Times New Roman"/>
      <w:i/>
      <w:iCs/>
      <w:color w:val="808080"/>
    </w:rPr>
  </w:style>
  <w:style w:type="character" w:customStyle="1" w:styleId="Wyrnienieintensywne1">
    <w:name w:val="Wyróżnienie intensywne1"/>
    <w:rsid w:val="00083D0A"/>
    <w:rPr>
      <w:rFonts w:cs="Times New Roman"/>
      <w:b/>
      <w:bCs/>
      <w:i/>
      <w:iCs/>
      <w:color w:val="4F81BD"/>
    </w:rPr>
  </w:style>
  <w:style w:type="character" w:customStyle="1" w:styleId="Odwoaniedelikatne1">
    <w:name w:val="Odwołanie delikatne1"/>
    <w:rsid w:val="00083D0A"/>
    <w:rPr>
      <w:rFonts w:cs="Times New Roman"/>
      <w:smallCaps/>
      <w:color w:val="C0504D"/>
      <w:u w:val="single"/>
    </w:rPr>
  </w:style>
  <w:style w:type="character" w:customStyle="1" w:styleId="Odwoanieintensywne1">
    <w:name w:val="Odwołanie intensywne1"/>
    <w:rsid w:val="00083D0A"/>
    <w:rPr>
      <w:rFonts w:cs="Times New Roman"/>
      <w:b/>
      <w:bCs/>
      <w:smallCaps/>
      <w:color w:val="C0504D"/>
      <w:spacing w:val="5"/>
      <w:u w:val="single"/>
    </w:rPr>
  </w:style>
  <w:style w:type="character" w:customStyle="1" w:styleId="Tytuksiki1">
    <w:name w:val="Tytuł książki1"/>
    <w:rsid w:val="00083D0A"/>
    <w:rPr>
      <w:rFonts w:cs="Times New Roman"/>
      <w:b/>
      <w:bCs/>
      <w:smallCaps/>
      <w:spacing w:val="5"/>
    </w:rPr>
  </w:style>
  <w:style w:type="character" w:customStyle="1" w:styleId="Odwoanieprzypisudolnego2">
    <w:name w:val="Odwołanie przypisu dolnego2"/>
    <w:rsid w:val="00083D0A"/>
    <w:rPr>
      <w:vertAlign w:val="superscript"/>
    </w:rPr>
  </w:style>
  <w:style w:type="character" w:customStyle="1" w:styleId="Odsyaczdokomentarza">
    <w:name w:val="Odsyłacz do komentarza"/>
    <w:rsid w:val="00083D0A"/>
    <w:rPr>
      <w:sz w:val="16"/>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083D0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083D0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083D0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083D0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083D0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083D0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083D0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083D0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083D0A"/>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083D0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083D0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083D0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083D0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083D0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083D0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083D0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083D0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083D0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083D0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083D0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083D0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083D0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083D0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083D0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083D0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083D0A"/>
  </w:style>
  <w:style w:type="character" w:customStyle="1" w:styleId="WW-Absatz-Standardschriftart111111111111111111111111111111111111111111111111111111111111111111111111111">
    <w:name w:val="WW-Absatz-Standardschriftart111111111111111111111111111111111111111111111111111111111111111111111111111"/>
    <w:rsid w:val="00083D0A"/>
  </w:style>
  <w:style w:type="character" w:customStyle="1" w:styleId="WW-Absatz-Standardschriftart11111111111111111111111111111111111111111111111111111111111111111111111111">
    <w:name w:val="WW-Absatz-Standardschriftart11111111111111111111111111111111111111111111111111111111111111111111111111"/>
    <w:rsid w:val="00083D0A"/>
  </w:style>
  <w:style w:type="character" w:customStyle="1" w:styleId="WW-Absatz-Standardschriftart1111111111111111111111111111111111111111111111111111111111111111111111111">
    <w:name w:val="WW-Absatz-Standardschriftart1111111111111111111111111111111111111111111111111111111111111111111111111"/>
    <w:rsid w:val="00083D0A"/>
  </w:style>
  <w:style w:type="character" w:customStyle="1" w:styleId="WW-Absatz-Standardschriftart111111111111111111111111111111111111111111111111111111111111111111111111">
    <w:name w:val="WW-Absatz-Standardschriftart111111111111111111111111111111111111111111111111111111111111111111111111"/>
    <w:rsid w:val="00083D0A"/>
  </w:style>
  <w:style w:type="character" w:customStyle="1" w:styleId="WW-Absatz-Standardschriftart11111111111111111111111111111111111111111111111111111111111111111111111">
    <w:name w:val="WW-Absatz-Standardschriftart11111111111111111111111111111111111111111111111111111111111111111111111"/>
    <w:rsid w:val="00083D0A"/>
  </w:style>
  <w:style w:type="character" w:customStyle="1" w:styleId="WW-Absatz-Standardschriftart1111111111111111111111111111111111111111111111111111111111111111111111">
    <w:name w:val="WW-Absatz-Standardschriftart1111111111111111111111111111111111111111111111111111111111111111111111"/>
    <w:rsid w:val="00083D0A"/>
  </w:style>
  <w:style w:type="character" w:customStyle="1" w:styleId="WW-Absatz-Standardschriftart111111111111111111111111111111111111111111111111111111111111111111111">
    <w:name w:val="WW-Absatz-Standardschriftart111111111111111111111111111111111111111111111111111111111111111111111"/>
    <w:rsid w:val="00083D0A"/>
  </w:style>
  <w:style w:type="character" w:customStyle="1" w:styleId="WW-Absatz-Standardschriftart11111111111111111111111111111111111111111111111111111111111111111111">
    <w:name w:val="WW-Absatz-Standardschriftart11111111111111111111111111111111111111111111111111111111111111111111"/>
    <w:rsid w:val="00083D0A"/>
  </w:style>
  <w:style w:type="character" w:customStyle="1" w:styleId="WW-Absatz-Standardschriftart1111111111111111111111111111111111111111111111111111111111111111111">
    <w:name w:val="WW-Absatz-Standardschriftart1111111111111111111111111111111111111111111111111111111111111111111"/>
    <w:rsid w:val="00083D0A"/>
  </w:style>
  <w:style w:type="character" w:customStyle="1" w:styleId="WW-Absatz-Standardschriftart111111111111111111111111111111111111111111111111111111111111111111">
    <w:name w:val="WW-Absatz-Standardschriftart111111111111111111111111111111111111111111111111111111111111111111"/>
    <w:rsid w:val="00083D0A"/>
  </w:style>
  <w:style w:type="character" w:customStyle="1" w:styleId="WW-Absatz-Standardschriftart11111111111111111111111111111111111111111111111111111111111111111">
    <w:name w:val="WW-Absatz-Standardschriftart11111111111111111111111111111111111111111111111111111111111111111"/>
    <w:rsid w:val="00083D0A"/>
  </w:style>
  <w:style w:type="character" w:customStyle="1" w:styleId="WW-Absatz-Standardschriftart1111111111111111111111111111111111111111111111111111111111111111">
    <w:name w:val="WW-Absatz-Standardschriftart1111111111111111111111111111111111111111111111111111111111111111"/>
    <w:rsid w:val="00083D0A"/>
  </w:style>
  <w:style w:type="character" w:customStyle="1" w:styleId="WW-Absatz-Standardschriftart111111111111111111111111111111111111111111111111111111111111111">
    <w:name w:val="WW-Absatz-Standardschriftart111111111111111111111111111111111111111111111111111111111111111"/>
    <w:rsid w:val="00083D0A"/>
  </w:style>
  <w:style w:type="character" w:customStyle="1" w:styleId="WW-Absatz-Standardschriftart11111111111111111111111111111111111111111111111111111111111111">
    <w:name w:val="WW-Absatz-Standardschriftart11111111111111111111111111111111111111111111111111111111111111"/>
    <w:rsid w:val="00083D0A"/>
  </w:style>
  <w:style w:type="character" w:customStyle="1" w:styleId="WW-Absatz-Standardschriftart1111111111111111111111111111111111111111111111111111111111111">
    <w:name w:val="WW-Absatz-Standardschriftart1111111111111111111111111111111111111111111111111111111111111"/>
    <w:rsid w:val="00083D0A"/>
  </w:style>
  <w:style w:type="character" w:customStyle="1" w:styleId="WW-Absatz-Standardschriftart111111111111111111111111111111111111111111111111111111111111">
    <w:name w:val="WW-Absatz-Standardschriftart111111111111111111111111111111111111111111111111111111111111"/>
    <w:rsid w:val="00083D0A"/>
  </w:style>
  <w:style w:type="character" w:customStyle="1" w:styleId="WW-Absatz-Standardschriftart11111111111111111111111111111111111111111111111111111111111">
    <w:name w:val="WW-Absatz-Standardschriftart11111111111111111111111111111111111111111111111111111111111"/>
    <w:rsid w:val="00083D0A"/>
  </w:style>
  <w:style w:type="character" w:customStyle="1" w:styleId="WW-Absatz-Standardschriftart1111111111111111111111111111111111111111111111111111111111">
    <w:name w:val="WW-Absatz-Standardschriftart1111111111111111111111111111111111111111111111111111111111"/>
    <w:rsid w:val="00083D0A"/>
  </w:style>
  <w:style w:type="character" w:customStyle="1" w:styleId="WW-Absatz-Standardschriftart111111111111111111111111111111111111111111111111111111111">
    <w:name w:val="WW-Absatz-Standardschriftart111111111111111111111111111111111111111111111111111111111"/>
    <w:rsid w:val="00083D0A"/>
  </w:style>
  <w:style w:type="character" w:customStyle="1" w:styleId="WW-Absatz-Standardschriftart11111111111111111111111111111111111111111111111111111111">
    <w:name w:val="WW-Absatz-Standardschriftart11111111111111111111111111111111111111111111111111111111"/>
    <w:rsid w:val="00083D0A"/>
  </w:style>
  <w:style w:type="character" w:customStyle="1" w:styleId="WW-Absatz-Standardschriftart1111111111111111111111111111111111111111111111111111111">
    <w:name w:val="WW-Absatz-Standardschriftart1111111111111111111111111111111111111111111111111111111"/>
    <w:rsid w:val="00083D0A"/>
  </w:style>
  <w:style w:type="character" w:customStyle="1" w:styleId="WW-Absatz-Standardschriftart111111111111111111111111111111111111111111111111111111">
    <w:name w:val="WW-Absatz-Standardschriftart111111111111111111111111111111111111111111111111111111"/>
    <w:rsid w:val="00083D0A"/>
  </w:style>
  <w:style w:type="character" w:customStyle="1" w:styleId="WW-Absatz-Standardschriftart11111111111111111111111111111111111111111111111111111">
    <w:name w:val="WW-Absatz-Standardschriftart11111111111111111111111111111111111111111111111111111"/>
    <w:rsid w:val="00083D0A"/>
  </w:style>
  <w:style w:type="character" w:customStyle="1" w:styleId="WW-Absatz-Standardschriftart1111111111111111111111111111111111111111111111111111">
    <w:name w:val="WW-Absatz-Standardschriftart1111111111111111111111111111111111111111111111111111"/>
    <w:rsid w:val="00083D0A"/>
  </w:style>
  <w:style w:type="character" w:customStyle="1" w:styleId="WW-Absatz-Standardschriftart111111111111111111111111111111111111111111111111111">
    <w:name w:val="WW-Absatz-Standardschriftart111111111111111111111111111111111111111111111111111"/>
    <w:rsid w:val="00083D0A"/>
  </w:style>
  <w:style w:type="character" w:customStyle="1" w:styleId="WW-Absatz-Standardschriftart11111111111111111111111111111111111111111111111111">
    <w:name w:val="WW-Absatz-Standardschriftart11111111111111111111111111111111111111111111111111"/>
    <w:rsid w:val="00083D0A"/>
  </w:style>
  <w:style w:type="character" w:customStyle="1" w:styleId="WW-Absatz-Standardschriftart1111111111111111111111111111111111111111111111111">
    <w:name w:val="WW-Absatz-Standardschriftart1111111111111111111111111111111111111111111111111"/>
    <w:rsid w:val="00083D0A"/>
  </w:style>
  <w:style w:type="character" w:customStyle="1" w:styleId="WW-Absatz-Standardschriftart111111111111111111111111111111111111111111111111">
    <w:name w:val="WW-Absatz-Standardschriftart111111111111111111111111111111111111111111111111"/>
    <w:rsid w:val="00083D0A"/>
  </w:style>
  <w:style w:type="character" w:customStyle="1" w:styleId="WW-Absatz-Standardschriftart11111111111111111111111111111111111111111111111">
    <w:name w:val="WW-Absatz-Standardschriftart11111111111111111111111111111111111111111111111"/>
    <w:rsid w:val="00083D0A"/>
  </w:style>
  <w:style w:type="character" w:customStyle="1" w:styleId="WW-Absatz-Standardschriftart1111111111111111111111111111111111111111111111">
    <w:name w:val="WW-Absatz-Standardschriftart1111111111111111111111111111111111111111111111"/>
    <w:rsid w:val="00083D0A"/>
  </w:style>
  <w:style w:type="character" w:customStyle="1" w:styleId="WW-Absatz-Standardschriftart111111111111111111111111111111111111111111111">
    <w:name w:val="WW-Absatz-Standardschriftart111111111111111111111111111111111111111111111"/>
    <w:rsid w:val="00083D0A"/>
  </w:style>
  <w:style w:type="character" w:customStyle="1" w:styleId="WW-Absatz-Standardschriftart11111111111111111111111111111111111111111111">
    <w:name w:val="WW-Absatz-Standardschriftart11111111111111111111111111111111111111111111"/>
    <w:rsid w:val="00083D0A"/>
  </w:style>
  <w:style w:type="character" w:customStyle="1" w:styleId="WW-Absatz-Standardschriftart1111111111111111111111111111111111111111111">
    <w:name w:val="WW-Absatz-Standardschriftart1111111111111111111111111111111111111111111"/>
    <w:rsid w:val="00083D0A"/>
  </w:style>
  <w:style w:type="character" w:customStyle="1" w:styleId="WW-Absatz-Standardschriftart111111111111111111111111111111111111111111">
    <w:name w:val="WW-Absatz-Standardschriftart111111111111111111111111111111111111111111"/>
    <w:rsid w:val="00083D0A"/>
  </w:style>
  <w:style w:type="character" w:customStyle="1" w:styleId="WW-Absatz-Standardschriftart11111111111111111111111111111111111111111">
    <w:name w:val="WW-Absatz-Standardschriftart11111111111111111111111111111111111111111"/>
    <w:rsid w:val="00083D0A"/>
  </w:style>
  <w:style w:type="character" w:customStyle="1" w:styleId="WW-Absatz-Standardschriftart1111111111111111111111111111111111111111">
    <w:name w:val="WW-Absatz-Standardschriftart1111111111111111111111111111111111111111"/>
    <w:rsid w:val="00083D0A"/>
  </w:style>
  <w:style w:type="character" w:customStyle="1" w:styleId="WW-Absatz-Standardschriftart111111111111111111111111111111111111111">
    <w:name w:val="WW-Absatz-Standardschriftart111111111111111111111111111111111111111"/>
    <w:rsid w:val="00083D0A"/>
  </w:style>
  <w:style w:type="character" w:customStyle="1" w:styleId="WW-Absatz-Standardschriftart11111111111111111111111111111111111111">
    <w:name w:val="WW-Absatz-Standardschriftart11111111111111111111111111111111111111"/>
    <w:rsid w:val="00083D0A"/>
  </w:style>
  <w:style w:type="character" w:customStyle="1" w:styleId="WW-Absatz-Standardschriftart1111111111111111111111111111111111111">
    <w:name w:val="WW-Absatz-Standardschriftart1111111111111111111111111111111111111"/>
    <w:rsid w:val="00083D0A"/>
  </w:style>
  <w:style w:type="character" w:customStyle="1" w:styleId="WW-Absatz-Standardschriftart111111111111111111111111111111111111">
    <w:name w:val="WW-Absatz-Standardschriftart111111111111111111111111111111111111"/>
    <w:rsid w:val="00083D0A"/>
  </w:style>
  <w:style w:type="character" w:customStyle="1" w:styleId="WW-Absatz-Standardschriftart11111111111111111111111111111111111">
    <w:name w:val="WW-Absatz-Standardschriftart11111111111111111111111111111111111"/>
    <w:rsid w:val="00083D0A"/>
  </w:style>
  <w:style w:type="character" w:customStyle="1" w:styleId="WW-Absatz-Standardschriftart1111111111111111111111111111111111">
    <w:name w:val="WW-Absatz-Standardschriftart1111111111111111111111111111111111"/>
    <w:rsid w:val="00083D0A"/>
  </w:style>
  <w:style w:type="character" w:customStyle="1" w:styleId="WW-Absatz-Standardschriftart111111111111111111111111111111111">
    <w:name w:val="WW-Absatz-Standardschriftart111111111111111111111111111111111"/>
    <w:rsid w:val="00083D0A"/>
  </w:style>
  <w:style w:type="character" w:customStyle="1" w:styleId="WW-Absatz-Standardschriftart11111111111111111111111111111111">
    <w:name w:val="WW-Absatz-Standardschriftart11111111111111111111111111111111"/>
    <w:rsid w:val="00083D0A"/>
  </w:style>
  <w:style w:type="character" w:customStyle="1" w:styleId="WW-Absatz-Standardschriftart1111111111111111111111111111111">
    <w:name w:val="WW-Absatz-Standardschriftart1111111111111111111111111111111"/>
    <w:rsid w:val="00083D0A"/>
  </w:style>
  <w:style w:type="character" w:customStyle="1" w:styleId="WW-Absatz-Standardschriftart111111111111111111111111111111">
    <w:name w:val="WW-Absatz-Standardschriftart111111111111111111111111111111"/>
    <w:rsid w:val="00083D0A"/>
  </w:style>
  <w:style w:type="character" w:customStyle="1" w:styleId="WW-Absatz-Standardschriftart11111111111111111111111111111">
    <w:name w:val="WW-Absatz-Standardschriftart11111111111111111111111111111"/>
    <w:rsid w:val="00083D0A"/>
  </w:style>
  <w:style w:type="character" w:customStyle="1" w:styleId="WW-Absatz-Standardschriftart1111111111111111111111111111">
    <w:name w:val="WW-Absatz-Standardschriftart1111111111111111111111111111"/>
    <w:rsid w:val="00083D0A"/>
  </w:style>
  <w:style w:type="character" w:customStyle="1" w:styleId="WW-Absatz-Standardschriftart111111111111111111111111111">
    <w:name w:val="WW-Absatz-Standardschriftart111111111111111111111111111"/>
    <w:rsid w:val="00083D0A"/>
  </w:style>
  <w:style w:type="character" w:customStyle="1" w:styleId="WW-Absatz-Standardschriftart11111111111111111111111111">
    <w:name w:val="WW-Absatz-Standardschriftart11111111111111111111111111"/>
    <w:rsid w:val="00083D0A"/>
  </w:style>
  <w:style w:type="character" w:customStyle="1" w:styleId="WW-Absatz-Standardschriftart1111111111111111111111111">
    <w:name w:val="WW-Absatz-Standardschriftart1111111111111111111111111"/>
    <w:rsid w:val="00083D0A"/>
  </w:style>
  <w:style w:type="character" w:customStyle="1" w:styleId="WW-Absatz-Standardschriftart111111111111111111111111">
    <w:name w:val="WW-Absatz-Standardschriftart111111111111111111111111"/>
    <w:rsid w:val="00083D0A"/>
  </w:style>
  <w:style w:type="character" w:customStyle="1" w:styleId="WW-Absatz-Standardschriftart11111111111111111111111">
    <w:name w:val="WW-Absatz-Standardschriftart11111111111111111111111"/>
    <w:rsid w:val="00083D0A"/>
  </w:style>
  <w:style w:type="character" w:customStyle="1" w:styleId="WW-Absatz-Standardschriftart1111111111111111111111">
    <w:name w:val="WW-Absatz-Standardschriftart1111111111111111111111"/>
    <w:rsid w:val="00083D0A"/>
  </w:style>
  <w:style w:type="character" w:customStyle="1" w:styleId="WW-Absatz-Standardschriftart111111111111111111111">
    <w:name w:val="WW-Absatz-Standardschriftart111111111111111111111"/>
    <w:rsid w:val="00083D0A"/>
  </w:style>
  <w:style w:type="character" w:customStyle="1" w:styleId="WW-Absatz-Standardschriftart11111111111111111111">
    <w:name w:val="WW-Absatz-Standardschriftart11111111111111111111"/>
    <w:rsid w:val="00083D0A"/>
  </w:style>
  <w:style w:type="character" w:customStyle="1" w:styleId="WW-Absatz-Standardschriftart1111111111111111111">
    <w:name w:val="WW-Absatz-Standardschriftart1111111111111111111"/>
    <w:rsid w:val="00083D0A"/>
  </w:style>
  <w:style w:type="character" w:customStyle="1" w:styleId="WW-Absatz-Standardschriftart111111111111111111">
    <w:name w:val="WW-Absatz-Standardschriftart111111111111111111"/>
    <w:rsid w:val="00083D0A"/>
  </w:style>
  <w:style w:type="character" w:customStyle="1" w:styleId="WW-Absatz-Standardschriftart11111111111111111">
    <w:name w:val="WW-Absatz-Standardschriftart11111111111111111"/>
    <w:rsid w:val="00083D0A"/>
  </w:style>
  <w:style w:type="character" w:customStyle="1" w:styleId="WW-Absatz-Standardschriftart1111111111111111">
    <w:name w:val="WW-Absatz-Standardschriftart1111111111111111"/>
    <w:rsid w:val="00083D0A"/>
  </w:style>
  <w:style w:type="character" w:customStyle="1" w:styleId="WW-Absatz-Standardschriftart111111111111111">
    <w:name w:val="WW-Absatz-Standardschriftart111111111111111"/>
    <w:rsid w:val="00083D0A"/>
  </w:style>
  <w:style w:type="character" w:customStyle="1" w:styleId="WW-Absatz-Standardschriftart11111111111111">
    <w:name w:val="WW-Absatz-Standardschriftart11111111111111"/>
    <w:rsid w:val="00083D0A"/>
  </w:style>
  <w:style w:type="character" w:customStyle="1" w:styleId="WW-Absatz-Standardschriftart1111111111111">
    <w:name w:val="WW-Absatz-Standardschriftart1111111111111"/>
    <w:rsid w:val="00083D0A"/>
  </w:style>
  <w:style w:type="character" w:customStyle="1" w:styleId="WW-Absatz-Standardschriftart111111111111">
    <w:name w:val="WW-Absatz-Standardschriftart111111111111"/>
    <w:rsid w:val="00083D0A"/>
  </w:style>
  <w:style w:type="character" w:customStyle="1" w:styleId="WW-Absatz-Standardschriftart11111111111">
    <w:name w:val="WW-Absatz-Standardschriftart11111111111"/>
    <w:rsid w:val="00083D0A"/>
  </w:style>
  <w:style w:type="character" w:customStyle="1" w:styleId="WW-Absatz-Standardschriftart1111111111">
    <w:name w:val="WW-Absatz-Standardschriftart1111111111"/>
    <w:rsid w:val="00083D0A"/>
  </w:style>
  <w:style w:type="character" w:customStyle="1" w:styleId="WW-Absatz-Standardschriftart111111111">
    <w:name w:val="WW-Absatz-Standardschriftart111111111"/>
    <w:rsid w:val="00083D0A"/>
  </w:style>
  <w:style w:type="character" w:customStyle="1" w:styleId="WW-Absatz-Standardschriftart11111111">
    <w:name w:val="WW-Absatz-Standardschriftart11111111"/>
    <w:rsid w:val="00083D0A"/>
  </w:style>
  <w:style w:type="character" w:customStyle="1" w:styleId="WW-Absatz-Standardschriftart1111111">
    <w:name w:val="WW-Absatz-Standardschriftart1111111"/>
    <w:rsid w:val="00083D0A"/>
  </w:style>
  <w:style w:type="paragraph" w:customStyle="1" w:styleId="Nagwek70">
    <w:name w:val="Nagłówek7"/>
    <w:basedOn w:val="Normalny"/>
    <w:next w:val="Tekstpodstawowy"/>
    <w:rsid w:val="00083D0A"/>
    <w:pPr>
      <w:keepNext/>
      <w:spacing w:before="240" w:after="120"/>
    </w:pPr>
    <w:rPr>
      <w:rFonts w:ascii="Liberation Sans" w:eastAsia="Microsoft YaHei" w:hAnsi="Liberation Sans" w:cs="Mangal"/>
      <w:kern w:val="1"/>
      <w:sz w:val="28"/>
      <w:szCs w:val="28"/>
      <w:lang w:eastAsia="zh-CN"/>
    </w:rPr>
  </w:style>
  <w:style w:type="paragraph" w:styleId="Legenda">
    <w:name w:val="caption"/>
    <w:basedOn w:val="Normalny"/>
    <w:link w:val="LegendaZnak"/>
    <w:uiPriority w:val="35"/>
    <w:qFormat/>
    <w:rsid w:val="00083D0A"/>
    <w:pPr>
      <w:suppressLineNumbers/>
      <w:spacing w:before="120" w:after="120"/>
    </w:pPr>
    <w:rPr>
      <w:rFonts w:cs="Mangal"/>
      <w:i/>
      <w:iCs/>
      <w:kern w:val="1"/>
      <w:lang w:eastAsia="zh-CN"/>
    </w:rPr>
  </w:style>
  <w:style w:type="paragraph" w:customStyle="1" w:styleId="Indeks">
    <w:name w:val="Indeks"/>
    <w:basedOn w:val="Normalny"/>
    <w:rsid w:val="00083D0A"/>
    <w:pPr>
      <w:suppressLineNumbers/>
    </w:pPr>
    <w:rPr>
      <w:rFonts w:cs="Courier New"/>
      <w:kern w:val="1"/>
      <w:szCs w:val="20"/>
      <w:lang w:eastAsia="zh-CN"/>
    </w:rPr>
  </w:style>
  <w:style w:type="paragraph" w:customStyle="1" w:styleId="Nagwek60">
    <w:name w:val="Nagłówek6"/>
    <w:basedOn w:val="Normalny"/>
    <w:next w:val="Tekstpodstawowy"/>
    <w:rsid w:val="00083D0A"/>
    <w:pPr>
      <w:keepNext/>
      <w:spacing w:before="240" w:after="120"/>
    </w:pPr>
    <w:rPr>
      <w:rFonts w:ascii="Liberation Sans" w:eastAsia="Microsoft YaHei" w:hAnsi="Liberation Sans" w:cs="Mangal"/>
      <w:kern w:val="1"/>
      <w:sz w:val="28"/>
      <w:szCs w:val="28"/>
      <w:lang w:eastAsia="zh-CN"/>
    </w:rPr>
  </w:style>
  <w:style w:type="paragraph" w:customStyle="1" w:styleId="Legenda4">
    <w:name w:val="Legenda4"/>
    <w:basedOn w:val="Normalny"/>
    <w:rsid w:val="00083D0A"/>
    <w:pPr>
      <w:suppressLineNumbers/>
      <w:spacing w:before="120" w:after="120"/>
    </w:pPr>
    <w:rPr>
      <w:rFonts w:cs="Mangal"/>
      <w:i/>
      <w:iCs/>
      <w:kern w:val="1"/>
      <w:lang w:eastAsia="zh-CN"/>
    </w:rPr>
  </w:style>
  <w:style w:type="paragraph" w:customStyle="1" w:styleId="Nagwek50">
    <w:name w:val="Nagłówek5"/>
    <w:basedOn w:val="Normalny"/>
    <w:next w:val="Podtytu"/>
    <w:rsid w:val="00083D0A"/>
    <w:pPr>
      <w:jc w:val="center"/>
    </w:pPr>
    <w:rPr>
      <w:b/>
      <w:kern w:val="1"/>
      <w:szCs w:val="20"/>
      <w:lang w:eastAsia="zh-CN"/>
    </w:rPr>
  </w:style>
  <w:style w:type="paragraph" w:customStyle="1" w:styleId="Legenda3">
    <w:name w:val="Legenda3"/>
    <w:basedOn w:val="Normalny"/>
    <w:rsid w:val="00083D0A"/>
    <w:pPr>
      <w:suppressLineNumbers/>
      <w:spacing w:before="120" w:after="120"/>
    </w:pPr>
    <w:rPr>
      <w:rFonts w:cs="Mangal"/>
      <w:i/>
      <w:iCs/>
      <w:kern w:val="1"/>
      <w:lang w:eastAsia="zh-CN"/>
    </w:rPr>
  </w:style>
  <w:style w:type="paragraph" w:customStyle="1" w:styleId="Tekstpodstawowywcity34">
    <w:name w:val="Tekst podstawowy wcięty 34"/>
    <w:basedOn w:val="Normalny"/>
    <w:rsid w:val="00083D0A"/>
    <w:pPr>
      <w:spacing w:after="120"/>
      <w:ind w:left="283"/>
    </w:pPr>
    <w:rPr>
      <w:kern w:val="1"/>
      <w:sz w:val="16"/>
      <w:szCs w:val="16"/>
      <w:lang w:eastAsia="zh-CN"/>
    </w:rPr>
  </w:style>
  <w:style w:type="paragraph" w:customStyle="1" w:styleId="Lista21">
    <w:name w:val="Lista 21"/>
    <w:basedOn w:val="Normalny"/>
    <w:rsid w:val="00083D0A"/>
    <w:pPr>
      <w:ind w:left="566" w:hanging="283"/>
    </w:pPr>
    <w:rPr>
      <w:kern w:val="1"/>
      <w:szCs w:val="20"/>
      <w:lang w:eastAsia="zh-CN"/>
    </w:rPr>
  </w:style>
  <w:style w:type="paragraph" w:customStyle="1" w:styleId="Lista-kontynuacja1">
    <w:name w:val="Lista - kontynuacja1"/>
    <w:basedOn w:val="Normalny"/>
    <w:rsid w:val="00083D0A"/>
    <w:pPr>
      <w:spacing w:after="120"/>
      <w:ind w:left="283"/>
    </w:pPr>
    <w:rPr>
      <w:kern w:val="1"/>
      <w:szCs w:val="20"/>
      <w:lang w:eastAsia="zh-CN"/>
    </w:rPr>
  </w:style>
  <w:style w:type="paragraph" w:customStyle="1" w:styleId="Style3">
    <w:name w:val="Style3"/>
    <w:basedOn w:val="Normalny"/>
    <w:rsid w:val="00083D0A"/>
    <w:pPr>
      <w:autoSpaceDE w:val="0"/>
      <w:jc w:val="center"/>
    </w:pPr>
    <w:rPr>
      <w:rFonts w:eastAsia="Batang"/>
      <w:kern w:val="1"/>
      <w:lang w:eastAsia="zh-CN"/>
    </w:rPr>
  </w:style>
  <w:style w:type="paragraph" w:customStyle="1" w:styleId="Style36">
    <w:name w:val="Style36"/>
    <w:basedOn w:val="Normalny"/>
    <w:rsid w:val="00083D0A"/>
    <w:pPr>
      <w:autoSpaceDE w:val="0"/>
      <w:jc w:val="both"/>
    </w:pPr>
    <w:rPr>
      <w:rFonts w:eastAsia="Batang"/>
      <w:kern w:val="1"/>
      <w:lang w:eastAsia="zh-CN"/>
    </w:rPr>
  </w:style>
  <w:style w:type="paragraph" w:customStyle="1" w:styleId="BMKIndent1">
    <w:name w:val="BMK Indent 1"/>
    <w:basedOn w:val="Normalny"/>
    <w:rsid w:val="00083D0A"/>
    <w:pPr>
      <w:widowControl/>
      <w:suppressAutoHyphens w:val="0"/>
      <w:autoSpaceDE w:val="0"/>
      <w:spacing w:after="240"/>
      <w:jc w:val="both"/>
    </w:pPr>
    <w:rPr>
      <w:rFonts w:eastAsia="Batang"/>
      <w:kern w:val="1"/>
      <w:sz w:val="22"/>
      <w:szCs w:val="20"/>
      <w:lang w:val="en-GB" w:eastAsia="zh-CN"/>
    </w:rPr>
  </w:style>
  <w:style w:type="paragraph" w:customStyle="1" w:styleId="Tekstkomentarza3">
    <w:name w:val="Tekst komentarza3"/>
    <w:basedOn w:val="Normalny"/>
    <w:rsid w:val="00083D0A"/>
    <w:rPr>
      <w:kern w:val="1"/>
      <w:sz w:val="20"/>
      <w:szCs w:val="20"/>
      <w:lang w:eastAsia="zh-CN"/>
    </w:rPr>
  </w:style>
  <w:style w:type="paragraph" w:customStyle="1" w:styleId="Zwykytekst2">
    <w:name w:val="Zwykły tekst2"/>
    <w:basedOn w:val="Normalny"/>
    <w:rsid w:val="00083D0A"/>
    <w:pPr>
      <w:widowControl/>
      <w:suppressAutoHyphens w:val="0"/>
    </w:pPr>
    <w:rPr>
      <w:rFonts w:ascii="Courier New" w:hAnsi="Courier New" w:cs="Courier New"/>
      <w:kern w:val="1"/>
      <w:sz w:val="20"/>
      <w:szCs w:val="20"/>
      <w:lang w:eastAsia="zh-CN"/>
    </w:rPr>
  </w:style>
  <w:style w:type="paragraph" w:customStyle="1" w:styleId="Nagwekwykazurde1">
    <w:name w:val="Nagłówek wykazu źródeł1"/>
    <w:basedOn w:val="Nagwek1"/>
    <w:next w:val="Normalny"/>
    <w:rsid w:val="00083D0A"/>
    <w:pPr>
      <w:keepLines/>
      <w:widowControl/>
      <w:suppressAutoHyphens w:val="0"/>
      <w:spacing w:before="480" w:after="0" w:line="276" w:lineRule="auto"/>
    </w:pPr>
    <w:rPr>
      <w:rFonts w:ascii="Cambria" w:hAnsi="Cambria" w:cs="Cambria"/>
      <w:bCs/>
      <w:color w:val="365F91"/>
      <w:kern w:val="1"/>
      <w:sz w:val="28"/>
      <w:szCs w:val="28"/>
      <w:lang w:val="pl-PL" w:eastAsia="zh-CN"/>
    </w:rPr>
  </w:style>
  <w:style w:type="paragraph" w:styleId="Spistreci3">
    <w:name w:val="toc 3"/>
    <w:basedOn w:val="Normalny"/>
    <w:next w:val="Normalny"/>
    <w:rsid w:val="00083D0A"/>
    <w:pPr>
      <w:ind w:left="480"/>
    </w:pPr>
    <w:rPr>
      <w:kern w:val="1"/>
      <w:lang w:eastAsia="zh-CN"/>
    </w:rPr>
  </w:style>
  <w:style w:type="paragraph" w:styleId="Spistreci2">
    <w:name w:val="toc 2"/>
    <w:basedOn w:val="Normalny"/>
    <w:next w:val="Normalny"/>
    <w:rsid w:val="00083D0A"/>
    <w:pPr>
      <w:ind w:left="240"/>
    </w:pPr>
    <w:rPr>
      <w:kern w:val="1"/>
      <w:lang w:eastAsia="zh-CN"/>
    </w:rPr>
  </w:style>
  <w:style w:type="paragraph" w:styleId="Spistreci1">
    <w:name w:val="toc 1"/>
    <w:basedOn w:val="Normalny"/>
    <w:next w:val="Normalny"/>
    <w:rsid w:val="00083D0A"/>
    <w:pPr>
      <w:widowControl/>
      <w:suppressAutoHyphens w:val="0"/>
      <w:spacing w:after="100" w:line="276" w:lineRule="auto"/>
    </w:pPr>
    <w:rPr>
      <w:rFonts w:ascii="Calibri" w:hAnsi="Calibri" w:cs="Calibri"/>
      <w:kern w:val="1"/>
      <w:sz w:val="22"/>
      <w:szCs w:val="22"/>
      <w:lang w:eastAsia="zh-CN"/>
    </w:rPr>
  </w:style>
  <w:style w:type="paragraph" w:customStyle="1" w:styleId="Listanumerowana2">
    <w:name w:val="Lista numerowana2"/>
    <w:basedOn w:val="Normalny"/>
    <w:rsid w:val="00083D0A"/>
    <w:pPr>
      <w:widowControl/>
      <w:numPr>
        <w:numId w:val="4"/>
      </w:numPr>
      <w:contextualSpacing/>
    </w:pPr>
    <w:rPr>
      <w:kern w:val="1"/>
      <w:sz w:val="20"/>
      <w:szCs w:val="20"/>
      <w:lang w:eastAsia="zh-CN"/>
    </w:rPr>
  </w:style>
  <w:style w:type="paragraph" w:customStyle="1" w:styleId="Tekstpodstawowy23">
    <w:name w:val="Tekst podstawowy 23"/>
    <w:basedOn w:val="Normalny"/>
    <w:rsid w:val="00083D0A"/>
    <w:pPr>
      <w:widowControl/>
      <w:spacing w:after="120" w:line="480" w:lineRule="auto"/>
    </w:pPr>
    <w:rPr>
      <w:kern w:val="1"/>
      <w:sz w:val="20"/>
      <w:szCs w:val="20"/>
      <w:lang w:eastAsia="zh-CN"/>
    </w:rPr>
  </w:style>
  <w:style w:type="paragraph" w:customStyle="1" w:styleId="Tekstpodstawowywcity23">
    <w:name w:val="Tekst podstawowy wcięty 23"/>
    <w:basedOn w:val="Normalny"/>
    <w:rsid w:val="00083D0A"/>
    <w:pPr>
      <w:widowControl/>
      <w:spacing w:after="120" w:line="480" w:lineRule="auto"/>
      <w:ind w:left="283"/>
    </w:pPr>
    <w:rPr>
      <w:kern w:val="1"/>
      <w:sz w:val="20"/>
      <w:szCs w:val="20"/>
      <w:lang w:eastAsia="zh-CN"/>
    </w:rPr>
  </w:style>
  <w:style w:type="paragraph" w:customStyle="1" w:styleId="Listapunktowana21">
    <w:name w:val="Lista punktowana 21"/>
    <w:basedOn w:val="Normalny"/>
    <w:rsid w:val="00083D0A"/>
    <w:pPr>
      <w:ind w:left="566" w:hanging="283"/>
      <w:contextualSpacing/>
    </w:pPr>
    <w:rPr>
      <w:kern w:val="1"/>
      <w:szCs w:val="20"/>
      <w:lang w:eastAsia="zh-CN"/>
    </w:rPr>
  </w:style>
  <w:style w:type="paragraph" w:customStyle="1" w:styleId="Lista-kontynuacja2">
    <w:name w:val="Lista - kontynuacja2"/>
    <w:basedOn w:val="Normalny"/>
    <w:rsid w:val="00083D0A"/>
    <w:pPr>
      <w:spacing w:after="120"/>
      <w:ind w:left="283"/>
      <w:contextualSpacing/>
    </w:pPr>
    <w:rPr>
      <w:kern w:val="1"/>
      <w:szCs w:val="20"/>
      <w:lang w:eastAsia="zh-CN"/>
    </w:rPr>
  </w:style>
  <w:style w:type="paragraph" w:customStyle="1" w:styleId="WW-Akapitzlist1">
    <w:name w:val="WW-Akapit z listą1"/>
    <w:basedOn w:val="Normalny"/>
    <w:rsid w:val="00083D0A"/>
    <w:pPr>
      <w:widowControl/>
      <w:suppressAutoHyphens w:val="0"/>
      <w:spacing w:after="200" w:line="276" w:lineRule="auto"/>
      <w:ind w:left="720"/>
      <w:contextualSpacing/>
    </w:pPr>
    <w:rPr>
      <w:rFonts w:ascii="Calibri" w:hAnsi="Calibri" w:cs="Calibri"/>
      <w:kern w:val="1"/>
      <w:sz w:val="22"/>
      <w:szCs w:val="22"/>
      <w:lang w:eastAsia="zh-CN"/>
    </w:rPr>
  </w:style>
  <w:style w:type="paragraph" w:customStyle="1" w:styleId="Teksttreci">
    <w:name w:val="Tekst treści"/>
    <w:basedOn w:val="Normalny"/>
    <w:rsid w:val="00083D0A"/>
    <w:pPr>
      <w:shd w:val="clear" w:color="auto" w:fill="FFFFFF"/>
      <w:spacing w:before="480" w:after="120" w:line="0" w:lineRule="atLeast"/>
      <w:ind w:hanging="520"/>
      <w:jc w:val="both"/>
    </w:pPr>
    <w:rPr>
      <w:rFonts w:ascii="Arial" w:eastAsia="Arial" w:hAnsi="Arial" w:cs="Arial"/>
      <w:kern w:val="1"/>
      <w:sz w:val="22"/>
      <w:szCs w:val="22"/>
      <w:lang w:eastAsia="zh-CN"/>
    </w:rPr>
  </w:style>
  <w:style w:type="paragraph" w:customStyle="1" w:styleId="Teksttreci2">
    <w:name w:val="Tekst treści (2)"/>
    <w:basedOn w:val="Normalny"/>
    <w:rsid w:val="00083D0A"/>
    <w:pPr>
      <w:shd w:val="clear" w:color="auto" w:fill="FFFFFF"/>
      <w:spacing w:after="540" w:line="0" w:lineRule="atLeast"/>
      <w:ind w:hanging="280"/>
      <w:jc w:val="both"/>
    </w:pPr>
    <w:rPr>
      <w:rFonts w:ascii="Arial" w:eastAsia="Arial" w:hAnsi="Arial" w:cs="Arial"/>
      <w:b/>
      <w:bCs/>
      <w:kern w:val="1"/>
      <w:sz w:val="23"/>
      <w:szCs w:val="23"/>
      <w:lang w:eastAsia="zh-CN"/>
    </w:rPr>
  </w:style>
  <w:style w:type="paragraph" w:customStyle="1" w:styleId="Nagwek10">
    <w:name w:val="Nagłówek #1"/>
    <w:basedOn w:val="Normalny"/>
    <w:rsid w:val="00083D0A"/>
    <w:pPr>
      <w:shd w:val="clear" w:color="auto" w:fill="FFFFFF"/>
      <w:spacing w:before="540" w:after="540" w:line="0" w:lineRule="atLeast"/>
      <w:ind w:hanging="340"/>
      <w:jc w:val="both"/>
    </w:pPr>
    <w:rPr>
      <w:rFonts w:ascii="Arial" w:eastAsia="Arial" w:hAnsi="Arial" w:cs="Arial"/>
      <w:b/>
      <w:bCs/>
      <w:kern w:val="1"/>
      <w:sz w:val="35"/>
      <w:szCs w:val="35"/>
      <w:lang w:eastAsia="zh-CN"/>
    </w:rPr>
  </w:style>
  <w:style w:type="paragraph" w:customStyle="1" w:styleId="Teksttreci5">
    <w:name w:val="Tekst treści (5)"/>
    <w:basedOn w:val="Normalny"/>
    <w:rsid w:val="00083D0A"/>
    <w:pPr>
      <w:shd w:val="clear" w:color="auto" w:fill="FFFFFF"/>
      <w:spacing w:before="60" w:after="600" w:line="0" w:lineRule="atLeast"/>
      <w:jc w:val="center"/>
    </w:pPr>
    <w:rPr>
      <w:rFonts w:ascii="Arial" w:eastAsia="Arial" w:hAnsi="Arial" w:cs="Arial"/>
      <w:b/>
      <w:bCs/>
      <w:kern w:val="1"/>
      <w:sz w:val="27"/>
      <w:szCs w:val="27"/>
      <w:lang w:eastAsia="zh-CN"/>
    </w:rPr>
  </w:style>
  <w:style w:type="paragraph" w:customStyle="1" w:styleId="Listanumerowana11">
    <w:name w:val="Lista numerowana11"/>
    <w:basedOn w:val="Normalny"/>
    <w:rsid w:val="00083D0A"/>
    <w:pPr>
      <w:ind w:left="502" w:hanging="360"/>
    </w:pPr>
    <w:rPr>
      <w:kern w:val="1"/>
      <w:szCs w:val="20"/>
      <w:lang w:eastAsia="zh-CN"/>
    </w:rPr>
  </w:style>
  <w:style w:type="paragraph" w:customStyle="1" w:styleId="Akapitzlist5">
    <w:name w:val="Akapit z listą5"/>
    <w:basedOn w:val="Normalny"/>
    <w:rsid w:val="00083D0A"/>
    <w:pPr>
      <w:widowControl/>
      <w:spacing w:after="200" w:line="276" w:lineRule="auto"/>
      <w:ind w:left="720"/>
    </w:pPr>
    <w:rPr>
      <w:rFonts w:ascii="Calibri" w:hAnsi="Calibri" w:cs="Calibri"/>
      <w:kern w:val="1"/>
      <w:sz w:val="22"/>
      <w:szCs w:val="22"/>
      <w:lang w:eastAsia="zh-CN"/>
    </w:rPr>
  </w:style>
  <w:style w:type="paragraph" w:customStyle="1" w:styleId="punkt">
    <w:name w:val="punkt"/>
    <w:basedOn w:val="Normalny"/>
    <w:rsid w:val="00083D0A"/>
    <w:pPr>
      <w:tabs>
        <w:tab w:val="num" w:pos="360"/>
      </w:tabs>
      <w:ind w:left="360" w:hanging="360"/>
    </w:pPr>
    <w:rPr>
      <w:rFonts w:ascii="Arial" w:eastAsia="Arial Unicode MS" w:hAnsi="Arial" w:cs="Arial"/>
      <w:kern w:val="1"/>
      <w:sz w:val="22"/>
      <w:lang w:eastAsia="zh-CN"/>
    </w:rPr>
  </w:style>
  <w:style w:type="paragraph" w:customStyle="1" w:styleId="Nagwek11">
    <w:name w:val="Nagłówek1"/>
    <w:basedOn w:val="Normalny"/>
    <w:next w:val="Tekstpodstawowy"/>
    <w:rsid w:val="00083D0A"/>
    <w:pPr>
      <w:keepNext/>
      <w:spacing w:before="240" w:after="120"/>
    </w:pPr>
    <w:rPr>
      <w:rFonts w:ascii="Arial" w:eastAsia="Microsoft YaHei" w:hAnsi="Arial" w:cs="Mangal"/>
      <w:kern w:val="1"/>
      <w:sz w:val="28"/>
      <w:szCs w:val="28"/>
      <w:lang w:eastAsia="zh-CN" w:bidi="hi-IN"/>
    </w:rPr>
  </w:style>
  <w:style w:type="paragraph" w:customStyle="1" w:styleId="Podpis1">
    <w:name w:val="Podpis1"/>
    <w:basedOn w:val="Normalny"/>
    <w:rsid w:val="00083D0A"/>
    <w:pPr>
      <w:suppressLineNumbers/>
      <w:spacing w:before="120" w:after="120"/>
    </w:pPr>
    <w:rPr>
      <w:rFonts w:ascii="Calibri" w:hAnsi="Calibri" w:cs="Mangal"/>
      <w:i/>
      <w:iCs/>
      <w:kern w:val="1"/>
      <w:lang w:eastAsia="zh-CN" w:bidi="hi-IN"/>
    </w:rPr>
  </w:style>
  <w:style w:type="paragraph" w:customStyle="1" w:styleId="Normalny2">
    <w:name w:val="Normalny2"/>
    <w:rsid w:val="00083D0A"/>
    <w:pPr>
      <w:widowControl w:val="0"/>
      <w:suppressAutoHyphens/>
      <w:spacing w:line="240" w:lineRule="atLeast"/>
    </w:pPr>
    <w:rPr>
      <w:rFonts w:eastAsia="SimSun" w:cs="Mangal"/>
      <w:kern w:val="1"/>
      <w:sz w:val="24"/>
      <w:szCs w:val="24"/>
      <w:lang w:eastAsia="zh-CN" w:bidi="hi-IN"/>
    </w:rPr>
  </w:style>
  <w:style w:type="paragraph" w:customStyle="1" w:styleId="Style13">
    <w:name w:val="Style13"/>
    <w:basedOn w:val="Normalny"/>
    <w:rsid w:val="00083D0A"/>
    <w:pPr>
      <w:suppressAutoHyphens w:val="0"/>
      <w:autoSpaceDE w:val="0"/>
      <w:spacing w:line="269" w:lineRule="exact"/>
      <w:ind w:hanging="410"/>
      <w:jc w:val="both"/>
    </w:pPr>
    <w:rPr>
      <w:rFonts w:ascii="Arial" w:eastAsia="Calibri" w:hAnsi="Arial" w:cs="Arial"/>
      <w:kern w:val="1"/>
      <w:lang w:eastAsia="zh-CN"/>
    </w:rPr>
  </w:style>
  <w:style w:type="paragraph" w:customStyle="1" w:styleId="BMKBodyText">
    <w:name w:val="BMK Body Text"/>
    <w:rsid w:val="00083D0A"/>
    <w:pPr>
      <w:suppressAutoHyphens/>
      <w:spacing w:after="240"/>
      <w:jc w:val="both"/>
    </w:pPr>
    <w:rPr>
      <w:rFonts w:eastAsia="Arial" w:cs="Calibri"/>
      <w:kern w:val="1"/>
      <w:sz w:val="22"/>
      <w:lang w:val="en-GB" w:eastAsia="zh-CN"/>
    </w:rPr>
  </w:style>
  <w:style w:type="paragraph" w:customStyle="1" w:styleId="Tekstpodstawowy24">
    <w:name w:val="Tekst podstawowy 24"/>
    <w:basedOn w:val="Normalny"/>
    <w:rsid w:val="00083D0A"/>
    <w:pPr>
      <w:widowControl/>
      <w:autoSpaceDE w:val="0"/>
      <w:spacing w:after="120" w:line="480" w:lineRule="auto"/>
      <w:jc w:val="both"/>
    </w:pPr>
    <w:rPr>
      <w:kern w:val="1"/>
      <w:sz w:val="20"/>
      <w:szCs w:val="20"/>
      <w:lang w:eastAsia="zh-CN"/>
    </w:rPr>
  </w:style>
  <w:style w:type="paragraph" w:customStyle="1" w:styleId="Tekstblokowy1">
    <w:name w:val="Tekst blokowy1"/>
    <w:basedOn w:val="Normalny"/>
    <w:rsid w:val="00083D0A"/>
    <w:pPr>
      <w:widowControl/>
      <w:ind w:left="426" w:right="-1" w:hanging="426"/>
      <w:jc w:val="both"/>
    </w:pPr>
    <w:rPr>
      <w:rFonts w:ascii="Arial" w:hAnsi="Arial" w:cs="Calibri"/>
      <w:kern w:val="1"/>
      <w:sz w:val="22"/>
      <w:szCs w:val="20"/>
      <w:lang w:eastAsia="zh-CN"/>
    </w:rPr>
  </w:style>
  <w:style w:type="paragraph" w:customStyle="1" w:styleId="BodySingle">
    <w:name w:val="Body Single"/>
    <w:rsid w:val="00083D0A"/>
    <w:pPr>
      <w:widowControl w:val="0"/>
      <w:suppressAutoHyphens/>
    </w:pPr>
    <w:rPr>
      <w:color w:val="000000"/>
      <w:kern w:val="1"/>
      <w:sz w:val="24"/>
      <w:lang w:val="en-US" w:eastAsia="zh-CN"/>
    </w:rPr>
  </w:style>
  <w:style w:type="paragraph" w:customStyle="1" w:styleId="Bullet">
    <w:name w:val="Bullet"/>
    <w:rsid w:val="00083D0A"/>
    <w:pPr>
      <w:widowControl w:val="0"/>
      <w:suppressAutoHyphens/>
      <w:ind w:left="288" w:hanging="288"/>
    </w:pPr>
    <w:rPr>
      <w:color w:val="000000"/>
      <w:kern w:val="1"/>
      <w:sz w:val="24"/>
      <w:lang w:val="en-US" w:eastAsia="zh-CN"/>
    </w:rPr>
  </w:style>
  <w:style w:type="paragraph" w:customStyle="1" w:styleId="Bullet1">
    <w:name w:val="Bullet 1"/>
    <w:rsid w:val="00083D0A"/>
    <w:pPr>
      <w:widowControl w:val="0"/>
      <w:suppressAutoHyphens/>
      <w:ind w:left="720" w:hanging="288"/>
    </w:pPr>
    <w:rPr>
      <w:rFonts w:ascii="Arial" w:hAnsi="Arial" w:cs="Arial"/>
      <w:color w:val="000000"/>
      <w:kern w:val="1"/>
      <w:lang w:val="en-US" w:eastAsia="zh-CN"/>
    </w:rPr>
  </w:style>
  <w:style w:type="paragraph" w:customStyle="1" w:styleId="NumberList">
    <w:name w:val="Number List"/>
    <w:rsid w:val="00083D0A"/>
    <w:pPr>
      <w:widowControl w:val="0"/>
      <w:suppressAutoHyphens/>
      <w:ind w:left="720" w:hanging="360"/>
    </w:pPr>
    <w:rPr>
      <w:rFonts w:ascii="Arial" w:hAnsi="Arial" w:cs="Arial"/>
      <w:color w:val="000000"/>
      <w:kern w:val="1"/>
      <w:sz w:val="24"/>
      <w:lang w:val="en-US" w:eastAsia="zh-CN"/>
    </w:rPr>
  </w:style>
  <w:style w:type="paragraph" w:customStyle="1" w:styleId="Subhead">
    <w:name w:val="Subhead"/>
    <w:rsid w:val="00083D0A"/>
    <w:pPr>
      <w:widowControl w:val="0"/>
      <w:suppressAutoHyphens/>
      <w:spacing w:before="72" w:after="72"/>
    </w:pPr>
    <w:rPr>
      <w:rFonts w:ascii="Arial" w:hAnsi="Arial" w:cs="Arial"/>
      <w:b/>
      <w:color w:val="000000"/>
      <w:kern w:val="1"/>
      <w:sz w:val="28"/>
      <w:lang w:val="en-US" w:eastAsia="zh-CN"/>
    </w:rPr>
  </w:style>
  <w:style w:type="paragraph" w:customStyle="1" w:styleId="TableText">
    <w:name w:val="Table Text"/>
    <w:rsid w:val="00083D0A"/>
    <w:pPr>
      <w:widowControl w:val="0"/>
      <w:suppressAutoHyphens/>
      <w:jc w:val="center"/>
    </w:pPr>
    <w:rPr>
      <w:rFonts w:ascii="Arial" w:hAnsi="Arial" w:cs="Arial"/>
      <w:color w:val="000000"/>
      <w:kern w:val="1"/>
      <w:lang w:val="en-US" w:eastAsia="zh-CN"/>
    </w:rPr>
  </w:style>
  <w:style w:type="paragraph" w:customStyle="1" w:styleId="TOC1">
    <w:name w:val="TOC1"/>
    <w:rsid w:val="00083D0A"/>
    <w:pPr>
      <w:widowControl w:val="0"/>
      <w:suppressAutoHyphens/>
      <w:ind w:left="360" w:hanging="360"/>
    </w:pPr>
    <w:rPr>
      <w:rFonts w:ascii="Arial" w:hAnsi="Arial" w:cs="Arial"/>
      <w:color w:val="000000"/>
      <w:kern w:val="1"/>
      <w:lang w:val="en-US" w:eastAsia="zh-CN"/>
    </w:rPr>
  </w:style>
  <w:style w:type="paragraph" w:customStyle="1" w:styleId="Subhead2">
    <w:name w:val="Subhead2"/>
    <w:rsid w:val="00083D0A"/>
    <w:pPr>
      <w:widowControl w:val="0"/>
      <w:suppressAutoHyphens/>
      <w:spacing w:before="72" w:after="72"/>
    </w:pPr>
    <w:rPr>
      <w:rFonts w:ascii="Arial" w:hAnsi="Arial" w:cs="Arial"/>
      <w:b/>
      <w:color w:val="000000"/>
      <w:kern w:val="1"/>
      <w:lang w:val="en-US" w:eastAsia="zh-CN"/>
    </w:rPr>
  </w:style>
  <w:style w:type="paragraph" w:customStyle="1" w:styleId="Bullet2">
    <w:name w:val="Bullet2"/>
    <w:rsid w:val="00083D0A"/>
    <w:pPr>
      <w:widowControl w:val="0"/>
      <w:suppressAutoHyphens/>
      <w:ind w:left="2160" w:hanging="288"/>
    </w:pPr>
    <w:rPr>
      <w:rFonts w:ascii="Arial" w:hAnsi="Arial" w:cs="Arial"/>
      <w:color w:val="000000"/>
      <w:kern w:val="1"/>
      <w:lang w:val="en-US" w:eastAsia="zh-CN"/>
    </w:rPr>
  </w:style>
  <w:style w:type="paragraph" w:customStyle="1" w:styleId="TOCPG1">
    <w:name w:val="TOCPG1"/>
    <w:rsid w:val="00083D0A"/>
    <w:pPr>
      <w:widowControl w:val="0"/>
      <w:suppressAutoHyphens/>
      <w:jc w:val="right"/>
    </w:pPr>
    <w:rPr>
      <w:rFonts w:ascii="Arial" w:hAnsi="Arial" w:cs="Arial"/>
      <w:color w:val="000000"/>
      <w:kern w:val="1"/>
      <w:lang w:val="en-US" w:eastAsia="zh-CN"/>
    </w:rPr>
  </w:style>
  <w:style w:type="paragraph" w:customStyle="1" w:styleId="TOC2">
    <w:name w:val="TOC2"/>
    <w:rsid w:val="00083D0A"/>
    <w:pPr>
      <w:widowControl w:val="0"/>
      <w:suppressAutoHyphens/>
      <w:ind w:left="720" w:hanging="360"/>
    </w:pPr>
    <w:rPr>
      <w:rFonts w:ascii="Arial" w:hAnsi="Arial" w:cs="Arial"/>
      <w:color w:val="000000"/>
      <w:kern w:val="1"/>
      <w:lang w:val="en-US" w:eastAsia="zh-CN"/>
    </w:rPr>
  </w:style>
  <w:style w:type="paragraph" w:customStyle="1" w:styleId="TOCPG2">
    <w:name w:val="TOCPG2"/>
    <w:rsid w:val="00083D0A"/>
    <w:pPr>
      <w:widowControl w:val="0"/>
      <w:suppressAutoHyphens/>
      <w:jc w:val="right"/>
    </w:pPr>
    <w:rPr>
      <w:rFonts w:ascii="Arial" w:hAnsi="Arial" w:cs="Arial"/>
      <w:color w:val="000000"/>
      <w:kern w:val="1"/>
      <w:lang w:val="en-US" w:eastAsia="zh-CN"/>
    </w:rPr>
  </w:style>
  <w:style w:type="paragraph" w:customStyle="1" w:styleId="TOC3">
    <w:name w:val="TOC3"/>
    <w:rsid w:val="00083D0A"/>
    <w:pPr>
      <w:widowControl w:val="0"/>
      <w:suppressAutoHyphens/>
      <w:ind w:left="1080" w:hanging="360"/>
    </w:pPr>
    <w:rPr>
      <w:rFonts w:ascii="Arial" w:hAnsi="Arial" w:cs="Arial"/>
      <w:color w:val="000000"/>
      <w:kern w:val="1"/>
      <w:lang w:val="en-US" w:eastAsia="zh-CN"/>
    </w:rPr>
  </w:style>
  <w:style w:type="paragraph" w:customStyle="1" w:styleId="TOCPG3">
    <w:name w:val="TOCPG3"/>
    <w:rsid w:val="00083D0A"/>
    <w:pPr>
      <w:widowControl w:val="0"/>
      <w:suppressAutoHyphens/>
      <w:jc w:val="right"/>
    </w:pPr>
    <w:rPr>
      <w:rFonts w:ascii="Arial" w:hAnsi="Arial" w:cs="Arial"/>
      <w:color w:val="000000"/>
      <w:kern w:val="1"/>
      <w:lang w:val="en-US" w:eastAsia="zh-CN"/>
    </w:rPr>
  </w:style>
  <w:style w:type="paragraph" w:customStyle="1" w:styleId="TOC4">
    <w:name w:val="TOC4"/>
    <w:rsid w:val="00083D0A"/>
    <w:pPr>
      <w:widowControl w:val="0"/>
      <w:suppressAutoHyphens/>
      <w:ind w:left="1440" w:hanging="360"/>
    </w:pPr>
    <w:rPr>
      <w:rFonts w:ascii="Arial" w:hAnsi="Arial" w:cs="Arial"/>
      <w:color w:val="000000"/>
      <w:kern w:val="1"/>
      <w:lang w:val="en-US" w:eastAsia="zh-CN"/>
    </w:rPr>
  </w:style>
  <w:style w:type="paragraph" w:customStyle="1" w:styleId="TOCPG4">
    <w:name w:val="TOCPG4"/>
    <w:rsid w:val="00083D0A"/>
    <w:pPr>
      <w:widowControl w:val="0"/>
      <w:suppressAutoHyphens/>
      <w:jc w:val="right"/>
    </w:pPr>
    <w:rPr>
      <w:rFonts w:ascii="Arial" w:hAnsi="Arial" w:cs="Arial"/>
      <w:color w:val="000000"/>
      <w:kern w:val="1"/>
      <w:lang w:val="en-US" w:eastAsia="zh-CN"/>
    </w:rPr>
  </w:style>
  <w:style w:type="paragraph" w:customStyle="1" w:styleId="TOC5">
    <w:name w:val="TOC5"/>
    <w:rsid w:val="00083D0A"/>
    <w:pPr>
      <w:widowControl w:val="0"/>
      <w:suppressAutoHyphens/>
      <w:ind w:left="1800" w:hanging="360"/>
    </w:pPr>
    <w:rPr>
      <w:rFonts w:ascii="Arial" w:hAnsi="Arial" w:cs="Arial"/>
      <w:color w:val="000000"/>
      <w:kern w:val="1"/>
      <w:lang w:val="en-US" w:eastAsia="zh-CN"/>
    </w:rPr>
  </w:style>
  <w:style w:type="paragraph" w:customStyle="1" w:styleId="TOCPG5">
    <w:name w:val="TOCPG5"/>
    <w:rsid w:val="00083D0A"/>
    <w:pPr>
      <w:widowControl w:val="0"/>
      <w:suppressAutoHyphens/>
      <w:jc w:val="right"/>
    </w:pPr>
    <w:rPr>
      <w:rFonts w:ascii="Arial" w:hAnsi="Arial" w:cs="Arial"/>
      <w:color w:val="000000"/>
      <w:kern w:val="1"/>
      <w:lang w:val="en-US" w:eastAsia="zh-CN"/>
    </w:rPr>
  </w:style>
  <w:style w:type="paragraph" w:customStyle="1" w:styleId="TOC6">
    <w:name w:val="TOC6"/>
    <w:rsid w:val="00083D0A"/>
    <w:pPr>
      <w:widowControl w:val="0"/>
      <w:suppressAutoHyphens/>
      <w:ind w:left="2160" w:hanging="360"/>
    </w:pPr>
    <w:rPr>
      <w:rFonts w:ascii="Arial" w:hAnsi="Arial" w:cs="Arial"/>
      <w:color w:val="000000"/>
      <w:kern w:val="1"/>
      <w:lang w:val="en-US" w:eastAsia="zh-CN"/>
    </w:rPr>
  </w:style>
  <w:style w:type="paragraph" w:customStyle="1" w:styleId="TOCPG6">
    <w:name w:val="TOCPG6"/>
    <w:rsid w:val="00083D0A"/>
    <w:pPr>
      <w:widowControl w:val="0"/>
      <w:suppressAutoHyphens/>
      <w:jc w:val="right"/>
    </w:pPr>
    <w:rPr>
      <w:rFonts w:ascii="Arial" w:hAnsi="Arial" w:cs="Arial"/>
      <w:color w:val="000000"/>
      <w:kern w:val="1"/>
      <w:lang w:val="en-US" w:eastAsia="zh-CN"/>
    </w:rPr>
  </w:style>
  <w:style w:type="paragraph" w:customStyle="1" w:styleId="TOC7">
    <w:name w:val="TOC7"/>
    <w:rsid w:val="00083D0A"/>
    <w:pPr>
      <w:widowControl w:val="0"/>
      <w:suppressAutoHyphens/>
      <w:ind w:left="2520" w:hanging="360"/>
    </w:pPr>
    <w:rPr>
      <w:rFonts w:ascii="Arial" w:hAnsi="Arial" w:cs="Arial"/>
      <w:color w:val="000000"/>
      <w:kern w:val="1"/>
      <w:lang w:val="en-US" w:eastAsia="zh-CN"/>
    </w:rPr>
  </w:style>
  <w:style w:type="paragraph" w:customStyle="1" w:styleId="TOCPG7">
    <w:name w:val="TOCPG7"/>
    <w:rsid w:val="00083D0A"/>
    <w:pPr>
      <w:widowControl w:val="0"/>
      <w:suppressAutoHyphens/>
      <w:jc w:val="right"/>
    </w:pPr>
    <w:rPr>
      <w:rFonts w:ascii="Arial" w:hAnsi="Arial" w:cs="Arial"/>
      <w:color w:val="000000"/>
      <w:kern w:val="1"/>
      <w:lang w:val="en-US" w:eastAsia="zh-CN"/>
    </w:rPr>
  </w:style>
  <w:style w:type="paragraph" w:customStyle="1" w:styleId="TOC8">
    <w:name w:val="TOC8"/>
    <w:rsid w:val="00083D0A"/>
    <w:pPr>
      <w:widowControl w:val="0"/>
      <w:suppressAutoHyphens/>
      <w:ind w:left="2880" w:hanging="360"/>
    </w:pPr>
    <w:rPr>
      <w:rFonts w:ascii="Arial" w:hAnsi="Arial" w:cs="Arial"/>
      <w:color w:val="000000"/>
      <w:kern w:val="1"/>
      <w:lang w:val="en-US" w:eastAsia="zh-CN"/>
    </w:rPr>
  </w:style>
  <w:style w:type="paragraph" w:customStyle="1" w:styleId="TOCPG8">
    <w:name w:val="TOCPG8"/>
    <w:rsid w:val="00083D0A"/>
    <w:pPr>
      <w:widowControl w:val="0"/>
      <w:suppressAutoHyphens/>
      <w:jc w:val="right"/>
    </w:pPr>
    <w:rPr>
      <w:rFonts w:ascii="Arial" w:hAnsi="Arial" w:cs="Arial"/>
      <w:color w:val="000000"/>
      <w:kern w:val="1"/>
      <w:lang w:val="en-US" w:eastAsia="zh-CN"/>
    </w:rPr>
  </w:style>
  <w:style w:type="paragraph" w:customStyle="1" w:styleId="TOC9">
    <w:name w:val="TOC9"/>
    <w:rsid w:val="00083D0A"/>
    <w:pPr>
      <w:widowControl w:val="0"/>
      <w:suppressAutoHyphens/>
      <w:ind w:left="3240" w:hanging="360"/>
    </w:pPr>
    <w:rPr>
      <w:rFonts w:ascii="Arial" w:hAnsi="Arial" w:cs="Arial"/>
      <w:color w:val="000000"/>
      <w:kern w:val="1"/>
      <w:lang w:val="en-US" w:eastAsia="zh-CN"/>
    </w:rPr>
  </w:style>
  <w:style w:type="paragraph" w:customStyle="1" w:styleId="TOCPG9">
    <w:name w:val="TOCPG9"/>
    <w:rsid w:val="00083D0A"/>
    <w:pPr>
      <w:widowControl w:val="0"/>
      <w:suppressAutoHyphens/>
      <w:jc w:val="right"/>
    </w:pPr>
    <w:rPr>
      <w:rFonts w:ascii="Arial" w:hAnsi="Arial" w:cs="Arial"/>
      <w:color w:val="000000"/>
      <w:kern w:val="1"/>
      <w:lang w:val="en-US" w:eastAsia="zh-CN"/>
    </w:rPr>
  </w:style>
  <w:style w:type="paragraph" w:styleId="Spistreci4">
    <w:name w:val="toc 4"/>
    <w:basedOn w:val="Normalny"/>
    <w:next w:val="Normalny"/>
    <w:rsid w:val="00083D0A"/>
    <w:pPr>
      <w:widowControl/>
      <w:suppressAutoHyphens w:val="0"/>
      <w:ind w:left="600"/>
    </w:pPr>
    <w:rPr>
      <w:kern w:val="1"/>
      <w:sz w:val="18"/>
      <w:szCs w:val="20"/>
      <w:lang w:val="en-US" w:eastAsia="zh-CN"/>
    </w:rPr>
  </w:style>
  <w:style w:type="paragraph" w:styleId="Spistreci5">
    <w:name w:val="toc 5"/>
    <w:basedOn w:val="Normalny"/>
    <w:next w:val="Normalny"/>
    <w:rsid w:val="00083D0A"/>
    <w:pPr>
      <w:widowControl/>
      <w:suppressAutoHyphens w:val="0"/>
      <w:ind w:left="800"/>
      <w:jc w:val="center"/>
    </w:pPr>
    <w:rPr>
      <w:b/>
      <w:kern w:val="1"/>
      <w:lang w:eastAsia="zh-CN"/>
    </w:rPr>
  </w:style>
  <w:style w:type="paragraph" w:styleId="Spistreci6">
    <w:name w:val="toc 6"/>
    <w:basedOn w:val="Normalny"/>
    <w:next w:val="Normalny"/>
    <w:rsid w:val="00083D0A"/>
    <w:pPr>
      <w:widowControl/>
      <w:suppressAutoHyphens w:val="0"/>
      <w:ind w:left="1000"/>
    </w:pPr>
    <w:rPr>
      <w:kern w:val="1"/>
      <w:sz w:val="18"/>
      <w:szCs w:val="20"/>
      <w:lang w:val="en-US" w:eastAsia="zh-CN"/>
    </w:rPr>
  </w:style>
  <w:style w:type="paragraph" w:styleId="Spistreci7">
    <w:name w:val="toc 7"/>
    <w:basedOn w:val="Normalny"/>
    <w:next w:val="Normalny"/>
    <w:rsid w:val="00083D0A"/>
    <w:pPr>
      <w:widowControl/>
      <w:suppressAutoHyphens w:val="0"/>
      <w:ind w:left="1200"/>
    </w:pPr>
    <w:rPr>
      <w:kern w:val="1"/>
      <w:sz w:val="18"/>
      <w:szCs w:val="20"/>
      <w:lang w:val="en-US" w:eastAsia="zh-CN"/>
    </w:rPr>
  </w:style>
  <w:style w:type="paragraph" w:styleId="Spistreci8">
    <w:name w:val="toc 8"/>
    <w:basedOn w:val="Normalny"/>
    <w:next w:val="Normalny"/>
    <w:rsid w:val="00083D0A"/>
    <w:pPr>
      <w:widowControl/>
      <w:suppressAutoHyphens w:val="0"/>
      <w:ind w:left="1400"/>
    </w:pPr>
    <w:rPr>
      <w:kern w:val="1"/>
      <w:sz w:val="18"/>
      <w:szCs w:val="20"/>
      <w:lang w:val="en-US" w:eastAsia="zh-CN"/>
    </w:rPr>
  </w:style>
  <w:style w:type="paragraph" w:styleId="Spistreci9">
    <w:name w:val="toc 9"/>
    <w:basedOn w:val="Normalny"/>
    <w:next w:val="Normalny"/>
    <w:rsid w:val="00083D0A"/>
    <w:pPr>
      <w:widowControl/>
      <w:suppressAutoHyphens w:val="0"/>
      <w:ind w:left="1600"/>
    </w:pPr>
    <w:rPr>
      <w:kern w:val="1"/>
      <w:sz w:val="18"/>
      <w:szCs w:val="20"/>
      <w:lang w:val="en-US" w:eastAsia="zh-CN"/>
    </w:rPr>
  </w:style>
  <w:style w:type="paragraph" w:customStyle="1" w:styleId="Bullet-bodyindent">
    <w:name w:val="Bullet-body indent"/>
    <w:basedOn w:val="Normalny"/>
    <w:uiPriority w:val="99"/>
    <w:qFormat/>
    <w:rsid w:val="00083D0A"/>
    <w:pPr>
      <w:numPr>
        <w:numId w:val="7"/>
      </w:numPr>
      <w:suppressAutoHyphens w:val="0"/>
      <w:spacing w:before="60" w:after="60"/>
    </w:pPr>
    <w:rPr>
      <w:rFonts w:ascii="Arial" w:hAnsi="Arial" w:cs="Arial"/>
      <w:kern w:val="1"/>
      <w:sz w:val="19"/>
      <w:szCs w:val="20"/>
      <w:lang w:val="en-US" w:eastAsia="zh-CN"/>
    </w:rPr>
  </w:style>
  <w:style w:type="paragraph" w:customStyle="1" w:styleId="companylogo">
    <w:name w:val="company logo"/>
    <w:basedOn w:val="Normalny"/>
    <w:rsid w:val="00083D0A"/>
    <w:pPr>
      <w:suppressAutoHyphens w:val="0"/>
    </w:pPr>
    <w:rPr>
      <w:rFonts w:ascii="Arial" w:hAnsi="Arial" w:cs="Arial"/>
      <w:kern w:val="1"/>
      <w:sz w:val="28"/>
      <w:szCs w:val="20"/>
      <w:lang w:eastAsia="zh-CN"/>
    </w:rPr>
  </w:style>
  <w:style w:type="paragraph" w:customStyle="1" w:styleId="xl24">
    <w:name w:val="xl24"/>
    <w:basedOn w:val="Normalny"/>
    <w:rsid w:val="00083D0A"/>
    <w:pPr>
      <w:widowControl/>
      <w:suppressAutoHyphens w:val="0"/>
      <w:spacing w:before="280" w:after="280"/>
      <w:jc w:val="center"/>
      <w:textAlignment w:val="center"/>
    </w:pPr>
    <w:rPr>
      <w:rFonts w:ascii="Futura Bk" w:hAnsi="Futura Bk" w:cs="Futura Bk"/>
      <w:b/>
      <w:bCs/>
      <w:kern w:val="1"/>
      <w:sz w:val="28"/>
      <w:szCs w:val="28"/>
      <w:lang w:val="en-US" w:eastAsia="zh-CN"/>
    </w:rPr>
  </w:style>
  <w:style w:type="paragraph" w:customStyle="1" w:styleId="xl25">
    <w:name w:val="xl25"/>
    <w:basedOn w:val="Normalny"/>
    <w:rsid w:val="00083D0A"/>
    <w:pPr>
      <w:widowControl/>
      <w:suppressAutoHyphens w:val="0"/>
      <w:spacing w:before="280" w:after="280"/>
      <w:jc w:val="right"/>
      <w:textAlignment w:val="center"/>
    </w:pPr>
    <w:rPr>
      <w:rFonts w:ascii="Futura Bk" w:hAnsi="Futura Bk" w:cs="Futura Bk"/>
      <w:kern w:val="1"/>
      <w:sz w:val="28"/>
      <w:szCs w:val="28"/>
      <w:lang w:val="en-US" w:eastAsia="zh-CN"/>
    </w:rPr>
  </w:style>
  <w:style w:type="paragraph" w:customStyle="1" w:styleId="xl26">
    <w:name w:val="xl26"/>
    <w:basedOn w:val="Normalny"/>
    <w:rsid w:val="00083D0A"/>
    <w:pPr>
      <w:widowControl/>
      <w:suppressAutoHyphens w:val="0"/>
      <w:spacing w:before="280" w:after="280"/>
      <w:jc w:val="center"/>
      <w:textAlignment w:val="center"/>
    </w:pPr>
    <w:rPr>
      <w:rFonts w:ascii="Arial" w:hAnsi="Arial" w:cs="Arial"/>
      <w:b/>
      <w:bCs/>
      <w:kern w:val="1"/>
      <w:sz w:val="44"/>
      <w:szCs w:val="44"/>
      <w:lang w:val="en-US" w:eastAsia="zh-CN"/>
    </w:rPr>
  </w:style>
  <w:style w:type="paragraph" w:customStyle="1" w:styleId="xl27">
    <w:name w:val="xl27"/>
    <w:basedOn w:val="Normalny"/>
    <w:rsid w:val="00083D0A"/>
    <w:pPr>
      <w:widowControl/>
      <w:suppressAutoHyphens w:val="0"/>
      <w:spacing w:before="280" w:after="280"/>
      <w:textAlignment w:val="center"/>
    </w:pPr>
    <w:rPr>
      <w:rFonts w:ascii="Arial" w:hAnsi="Arial" w:cs="Arial"/>
      <w:kern w:val="1"/>
      <w:sz w:val="44"/>
      <w:szCs w:val="44"/>
      <w:lang w:val="en-US" w:eastAsia="zh-CN"/>
    </w:rPr>
  </w:style>
  <w:style w:type="paragraph" w:customStyle="1" w:styleId="xl28">
    <w:name w:val="xl28"/>
    <w:basedOn w:val="Normalny"/>
    <w:rsid w:val="00083D0A"/>
    <w:pPr>
      <w:widowControl/>
      <w:suppressAutoHyphens w:val="0"/>
      <w:spacing w:before="280" w:after="280"/>
      <w:jc w:val="center"/>
      <w:textAlignment w:val="center"/>
    </w:pPr>
    <w:rPr>
      <w:rFonts w:ascii="Arial" w:hAnsi="Arial" w:cs="Arial"/>
      <w:kern w:val="1"/>
      <w:sz w:val="44"/>
      <w:szCs w:val="44"/>
      <w:lang w:val="en-US" w:eastAsia="zh-CN"/>
    </w:rPr>
  </w:style>
  <w:style w:type="paragraph" w:customStyle="1" w:styleId="xl29">
    <w:name w:val="xl29"/>
    <w:basedOn w:val="Normalny"/>
    <w:rsid w:val="00083D0A"/>
    <w:pPr>
      <w:widowControl/>
      <w:suppressAutoHyphens w:val="0"/>
      <w:spacing w:before="280" w:after="280"/>
      <w:jc w:val="center"/>
      <w:textAlignment w:val="center"/>
    </w:pPr>
    <w:rPr>
      <w:rFonts w:ascii="Arial" w:hAnsi="Arial" w:cs="Arial"/>
      <w:kern w:val="1"/>
      <w:sz w:val="44"/>
      <w:szCs w:val="44"/>
      <w:lang w:val="en-US" w:eastAsia="zh-CN"/>
    </w:rPr>
  </w:style>
  <w:style w:type="paragraph" w:customStyle="1" w:styleId="xl30">
    <w:name w:val="xl30"/>
    <w:basedOn w:val="Normalny"/>
    <w:rsid w:val="00083D0A"/>
    <w:pPr>
      <w:widowControl/>
      <w:suppressAutoHyphens w:val="0"/>
      <w:spacing w:before="280" w:after="280"/>
      <w:jc w:val="right"/>
      <w:textAlignment w:val="center"/>
    </w:pPr>
    <w:rPr>
      <w:rFonts w:ascii="Futura Bk" w:hAnsi="Futura Bk" w:cs="Futura Bk"/>
      <w:kern w:val="1"/>
      <w:sz w:val="28"/>
      <w:szCs w:val="28"/>
      <w:lang w:val="en-US" w:eastAsia="zh-CN"/>
    </w:rPr>
  </w:style>
  <w:style w:type="paragraph" w:customStyle="1" w:styleId="xl31">
    <w:name w:val="xl31"/>
    <w:basedOn w:val="Normalny"/>
    <w:rsid w:val="00083D0A"/>
    <w:pPr>
      <w:widowControl/>
      <w:suppressAutoHyphens w:val="0"/>
      <w:spacing w:before="280" w:after="280"/>
      <w:textAlignment w:val="center"/>
    </w:pPr>
    <w:rPr>
      <w:rFonts w:ascii="Futura Bk" w:hAnsi="Futura Bk" w:cs="Futura Bk"/>
      <w:kern w:val="1"/>
      <w:lang w:val="en-US" w:eastAsia="zh-CN"/>
    </w:rPr>
  </w:style>
  <w:style w:type="paragraph" w:customStyle="1" w:styleId="xl32">
    <w:name w:val="xl32"/>
    <w:basedOn w:val="Normalny"/>
    <w:rsid w:val="00083D0A"/>
    <w:pPr>
      <w:widowControl/>
      <w:suppressAutoHyphens w:val="0"/>
      <w:spacing w:before="280" w:after="280"/>
      <w:textAlignment w:val="center"/>
    </w:pPr>
    <w:rPr>
      <w:rFonts w:ascii="Futura Bk" w:hAnsi="Futura Bk" w:cs="Futura Bk"/>
      <w:b/>
      <w:bCs/>
      <w:kern w:val="1"/>
      <w:sz w:val="36"/>
      <w:szCs w:val="36"/>
      <w:lang w:val="en-US" w:eastAsia="zh-CN"/>
    </w:rPr>
  </w:style>
  <w:style w:type="paragraph" w:customStyle="1" w:styleId="xl33">
    <w:name w:val="xl33"/>
    <w:basedOn w:val="Normalny"/>
    <w:rsid w:val="00083D0A"/>
    <w:pPr>
      <w:widowControl/>
      <w:suppressAutoHyphens w:val="0"/>
      <w:spacing w:before="280" w:after="280"/>
      <w:textAlignment w:val="center"/>
    </w:pPr>
    <w:rPr>
      <w:rFonts w:ascii="Futura Bk" w:hAnsi="Futura Bk" w:cs="Futura Bk"/>
      <w:kern w:val="1"/>
      <w:lang w:val="en-US" w:eastAsia="zh-CN"/>
    </w:rPr>
  </w:style>
  <w:style w:type="paragraph" w:customStyle="1" w:styleId="TableSmall">
    <w:name w:val="Table_Small"/>
    <w:basedOn w:val="Normalny"/>
    <w:rsid w:val="00083D0A"/>
    <w:pPr>
      <w:widowControl/>
      <w:suppressAutoHyphens w:val="0"/>
      <w:spacing w:before="40" w:after="40"/>
    </w:pPr>
    <w:rPr>
      <w:rFonts w:ascii="Futura Bk" w:hAnsi="Futura Bk" w:cs="Futura Bk"/>
      <w:kern w:val="1"/>
      <w:sz w:val="16"/>
      <w:szCs w:val="20"/>
      <w:lang w:eastAsia="zh-CN"/>
    </w:rPr>
  </w:style>
  <w:style w:type="paragraph" w:customStyle="1" w:styleId="Nagwekstrony">
    <w:name w:val="Nagłówek strony"/>
    <w:basedOn w:val="Normalny"/>
    <w:rsid w:val="00083D0A"/>
    <w:pPr>
      <w:widowControl/>
      <w:suppressAutoHyphens w:val="0"/>
    </w:pPr>
    <w:rPr>
      <w:kern w:val="1"/>
      <w:sz w:val="20"/>
      <w:szCs w:val="20"/>
      <w:lang w:eastAsia="zh-CN"/>
    </w:rPr>
  </w:style>
  <w:style w:type="paragraph" w:customStyle="1" w:styleId="Listapunktowana10">
    <w:name w:val="Lista punktowana1"/>
    <w:basedOn w:val="Normalny"/>
    <w:rsid w:val="00083D0A"/>
    <w:pPr>
      <w:widowControl/>
      <w:numPr>
        <w:numId w:val="6"/>
      </w:numPr>
      <w:suppressAutoHyphens w:val="0"/>
    </w:pPr>
    <w:rPr>
      <w:kern w:val="1"/>
      <w:sz w:val="20"/>
      <w:szCs w:val="20"/>
      <w:lang w:val="en-US" w:eastAsia="zh-CN"/>
    </w:rPr>
  </w:style>
  <w:style w:type="paragraph" w:customStyle="1" w:styleId="Listapunktowana1">
    <w:name w:val="Lista punktowana 1"/>
    <w:basedOn w:val="Listapunktowana10"/>
    <w:rsid w:val="00083D0A"/>
    <w:pPr>
      <w:keepLines/>
      <w:numPr>
        <w:numId w:val="8"/>
      </w:numPr>
      <w:spacing w:before="60" w:after="40"/>
      <w:ind w:left="851" w:hanging="284"/>
      <w:jc w:val="both"/>
    </w:pPr>
    <w:rPr>
      <w:sz w:val="22"/>
      <w:lang w:val="pl-PL"/>
    </w:rPr>
  </w:style>
  <w:style w:type="paragraph" w:customStyle="1" w:styleId="Centrala">
    <w:name w:val="Centrala"/>
    <w:basedOn w:val="Normalny"/>
    <w:rsid w:val="00083D0A"/>
    <w:pPr>
      <w:keepNext/>
      <w:widowControl/>
      <w:suppressAutoHyphens w:val="0"/>
      <w:spacing w:before="80" w:after="40"/>
      <w:ind w:left="567"/>
    </w:pPr>
    <w:rPr>
      <w:b/>
      <w:kern w:val="1"/>
      <w:sz w:val="22"/>
      <w:szCs w:val="20"/>
      <w:lang w:eastAsia="zh-CN"/>
    </w:rPr>
  </w:style>
  <w:style w:type="paragraph" w:customStyle="1" w:styleId="Opis">
    <w:name w:val="Opis"/>
    <w:basedOn w:val="Normalny"/>
    <w:rsid w:val="00083D0A"/>
    <w:pPr>
      <w:keepLines/>
      <w:widowControl/>
      <w:suppressAutoHyphens w:val="0"/>
      <w:spacing w:before="30" w:after="30"/>
      <w:ind w:left="567"/>
      <w:jc w:val="both"/>
    </w:pPr>
    <w:rPr>
      <w:kern w:val="1"/>
      <w:sz w:val="22"/>
      <w:szCs w:val="20"/>
      <w:lang w:eastAsia="zh-CN"/>
    </w:rPr>
  </w:style>
  <w:style w:type="paragraph" w:customStyle="1" w:styleId="Listanumerowana41">
    <w:name w:val="Lista numerowana 41"/>
    <w:basedOn w:val="Normalny"/>
    <w:rsid w:val="00083D0A"/>
    <w:pPr>
      <w:widowControl/>
      <w:numPr>
        <w:numId w:val="2"/>
      </w:numPr>
      <w:suppressAutoHyphens w:val="0"/>
      <w:jc w:val="both"/>
    </w:pPr>
    <w:rPr>
      <w:rFonts w:ascii="Arial" w:hAnsi="Arial" w:cs="Arial"/>
      <w:kern w:val="1"/>
      <w:sz w:val="20"/>
      <w:szCs w:val="20"/>
      <w:lang w:eastAsia="zh-CN"/>
    </w:rPr>
  </w:style>
  <w:style w:type="paragraph" w:customStyle="1" w:styleId="DomylnaczcionkaakapituAkapitZnakChar1ZnakZnakZnak2ZnakZnakZnakZnakZnakZnakZnakZnakZnak1Znak">
    <w:name w:val="Domyślna czcionka akapitu Akapit Znak Char1 Znak Znak Znak2 Znak Znak Znak Znak Znak Znak Znak Znak Znak1 Znak"/>
    <w:basedOn w:val="Normalny"/>
    <w:rsid w:val="00083D0A"/>
    <w:pPr>
      <w:widowControl/>
      <w:suppressAutoHyphens w:val="0"/>
    </w:pPr>
    <w:rPr>
      <w:kern w:val="1"/>
      <w:lang w:val="en-US" w:eastAsia="zh-CN"/>
    </w:rPr>
  </w:style>
  <w:style w:type="paragraph" w:customStyle="1" w:styleId="Listanumerowana21">
    <w:name w:val="Lista numerowana 21"/>
    <w:basedOn w:val="Normalny"/>
    <w:rsid w:val="00083D0A"/>
    <w:pPr>
      <w:widowControl/>
      <w:numPr>
        <w:numId w:val="3"/>
      </w:numPr>
      <w:suppressAutoHyphens w:val="0"/>
      <w:jc w:val="both"/>
    </w:pPr>
    <w:rPr>
      <w:rFonts w:ascii="Arial" w:hAnsi="Arial" w:cs="Arial"/>
      <w:kern w:val="1"/>
      <w:sz w:val="20"/>
      <w:szCs w:val="20"/>
      <w:lang w:eastAsia="zh-CN"/>
    </w:rPr>
  </w:style>
  <w:style w:type="paragraph" w:customStyle="1" w:styleId="Metryka">
    <w:name w:val="Metryka"/>
    <w:basedOn w:val="Opis"/>
    <w:rsid w:val="00083D0A"/>
    <w:pPr>
      <w:keepLines w:val="0"/>
      <w:spacing w:before="20" w:after="20"/>
      <w:ind w:left="0"/>
      <w:jc w:val="left"/>
    </w:pPr>
    <w:rPr>
      <w:rFonts w:ascii="Arial" w:hAnsi="Arial" w:cs="Arial"/>
      <w:sz w:val="18"/>
      <w:szCs w:val="24"/>
    </w:rPr>
  </w:style>
  <w:style w:type="paragraph" w:customStyle="1" w:styleId="Metrykapogrubionawyrodkowana">
    <w:name w:val="Metryka pogrubiona wyśrodkowana"/>
    <w:basedOn w:val="Normalny"/>
    <w:rsid w:val="00083D0A"/>
    <w:pPr>
      <w:widowControl/>
      <w:suppressAutoHyphens w:val="0"/>
      <w:spacing w:before="20" w:after="20"/>
      <w:jc w:val="center"/>
    </w:pPr>
    <w:rPr>
      <w:rFonts w:ascii="Arial" w:hAnsi="Arial" w:cs="Arial"/>
      <w:b/>
      <w:kern w:val="1"/>
      <w:sz w:val="18"/>
      <w:lang w:eastAsia="zh-CN"/>
    </w:rPr>
  </w:style>
  <w:style w:type="paragraph" w:customStyle="1" w:styleId="Metrykawyrodkowana">
    <w:name w:val="Metryka wyśrodkowana"/>
    <w:basedOn w:val="Metryka"/>
    <w:rsid w:val="00083D0A"/>
    <w:pPr>
      <w:jc w:val="center"/>
    </w:pPr>
  </w:style>
  <w:style w:type="paragraph" w:customStyle="1" w:styleId="DefaultText">
    <w:name w:val="Default Text"/>
    <w:basedOn w:val="Normalny"/>
    <w:rsid w:val="00083D0A"/>
    <w:pPr>
      <w:suppressAutoHyphens w:val="0"/>
    </w:pPr>
    <w:rPr>
      <w:rFonts w:eastAsia="SimSun"/>
      <w:kern w:val="1"/>
      <w:szCs w:val="20"/>
      <w:lang w:eastAsia="zh-CN"/>
    </w:rPr>
  </w:style>
  <w:style w:type="paragraph" w:customStyle="1" w:styleId="MMTopic1">
    <w:name w:val="MM Topic 1"/>
    <w:basedOn w:val="Nagwek1"/>
    <w:rsid w:val="00083D0A"/>
    <w:pPr>
      <w:keepLines/>
      <w:widowControl/>
      <w:suppressAutoHyphens w:val="0"/>
      <w:spacing w:before="480" w:after="0" w:line="276" w:lineRule="auto"/>
    </w:pPr>
    <w:rPr>
      <w:rFonts w:ascii="Cambria" w:hAnsi="Cambria" w:cs="Cambria"/>
      <w:bCs/>
      <w:color w:val="365F91"/>
      <w:kern w:val="1"/>
      <w:sz w:val="28"/>
      <w:szCs w:val="28"/>
      <w:lang w:val="pl-PL" w:eastAsia="zh-CN"/>
    </w:rPr>
  </w:style>
  <w:style w:type="paragraph" w:customStyle="1" w:styleId="MMTopic2">
    <w:name w:val="MM Topic 2"/>
    <w:basedOn w:val="Nagwek2"/>
    <w:rsid w:val="00083D0A"/>
    <w:pPr>
      <w:keepLines/>
      <w:widowControl/>
      <w:suppressAutoHyphens w:val="0"/>
      <w:spacing w:before="200" w:after="0" w:line="276" w:lineRule="auto"/>
    </w:pPr>
    <w:rPr>
      <w:rFonts w:cs="Cambria"/>
      <w:i w:val="0"/>
      <w:iCs w:val="0"/>
      <w:color w:val="4F81BD"/>
      <w:kern w:val="1"/>
      <w:sz w:val="26"/>
      <w:szCs w:val="26"/>
      <w:lang w:val="pl-PL" w:eastAsia="zh-CN"/>
    </w:rPr>
  </w:style>
  <w:style w:type="paragraph" w:customStyle="1" w:styleId="MMTopic3">
    <w:name w:val="MM Topic 3"/>
    <w:basedOn w:val="Nagwek3"/>
    <w:rsid w:val="00083D0A"/>
    <w:pPr>
      <w:keepLines/>
      <w:widowControl/>
      <w:suppressAutoHyphens w:val="0"/>
      <w:spacing w:before="200" w:after="0" w:line="276" w:lineRule="auto"/>
    </w:pPr>
    <w:rPr>
      <w:rFonts w:ascii="Cambria" w:hAnsi="Cambria" w:cs="Cambria"/>
      <w:bCs/>
      <w:color w:val="4F81BD"/>
      <w:kern w:val="1"/>
      <w:sz w:val="20"/>
      <w:lang w:val="pl-PL" w:eastAsia="zh-CN"/>
    </w:rPr>
  </w:style>
  <w:style w:type="paragraph" w:customStyle="1" w:styleId="MMTopic4">
    <w:name w:val="MM Topic 4"/>
    <w:basedOn w:val="Nagwek4"/>
    <w:rsid w:val="00083D0A"/>
    <w:pPr>
      <w:spacing w:before="200" w:line="276" w:lineRule="auto"/>
      <w:ind w:left="0" w:firstLine="0"/>
      <w:jc w:val="left"/>
    </w:pPr>
    <w:rPr>
      <w:rFonts w:cs="Cambria"/>
      <w:b/>
      <w:bCs/>
      <w:iCs/>
      <w:color w:val="4F81BD"/>
      <w:kern w:val="1"/>
      <w:sz w:val="20"/>
      <w:lang w:val="pl-PL" w:eastAsia="zh-CN"/>
    </w:rPr>
  </w:style>
  <w:style w:type="paragraph" w:customStyle="1" w:styleId="tekstpodstawowy210">
    <w:name w:val="tekstpodstawowy21"/>
    <w:basedOn w:val="Normalny"/>
    <w:rsid w:val="00083D0A"/>
    <w:pPr>
      <w:widowControl/>
      <w:suppressAutoHyphens w:val="0"/>
      <w:spacing w:before="280" w:after="280"/>
    </w:pPr>
    <w:rPr>
      <w:kern w:val="1"/>
      <w:lang w:eastAsia="zh-CN"/>
    </w:rPr>
  </w:style>
  <w:style w:type="paragraph" w:customStyle="1" w:styleId="Bezodstpw1">
    <w:name w:val="Bez odstępów1"/>
    <w:rsid w:val="00083D0A"/>
    <w:pPr>
      <w:suppressAutoHyphens/>
    </w:pPr>
    <w:rPr>
      <w:rFonts w:ascii="Calibri" w:eastAsia="Arial" w:hAnsi="Calibri" w:cs="Calibri"/>
      <w:kern w:val="1"/>
      <w:sz w:val="22"/>
      <w:szCs w:val="22"/>
      <w:lang w:eastAsia="zh-CN"/>
    </w:rPr>
  </w:style>
  <w:style w:type="paragraph" w:customStyle="1" w:styleId="Tekstpodstawowy34">
    <w:name w:val="Tekst podstawowy 34"/>
    <w:basedOn w:val="Normalny"/>
    <w:rsid w:val="00083D0A"/>
    <w:pPr>
      <w:widowControl/>
      <w:suppressAutoHyphens w:val="0"/>
      <w:jc w:val="both"/>
    </w:pPr>
    <w:rPr>
      <w:rFonts w:ascii="Arial" w:hAnsi="Arial" w:cs="Arial"/>
      <w:kern w:val="1"/>
      <w:lang w:eastAsia="zh-CN"/>
    </w:rPr>
  </w:style>
  <w:style w:type="paragraph" w:customStyle="1" w:styleId="StylPogrubienieWyrwnanydorodka">
    <w:name w:val="Styl Pogrubienie Wyrównany do środka"/>
    <w:basedOn w:val="Normalny"/>
    <w:rsid w:val="00083D0A"/>
    <w:pPr>
      <w:widowControl/>
      <w:suppressAutoHyphens w:val="0"/>
      <w:spacing w:before="60" w:after="120"/>
      <w:jc w:val="center"/>
    </w:pPr>
    <w:rPr>
      <w:rFonts w:ascii="Arial" w:hAnsi="Arial" w:cs="Arial"/>
      <w:b/>
      <w:bCs/>
      <w:kern w:val="1"/>
      <w:sz w:val="22"/>
      <w:szCs w:val="20"/>
      <w:lang w:eastAsia="zh-CN"/>
    </w:rPr>
  </w:style>
  <w:style w:type="paragraph" w:customStyle="1" w:styleId="WW-Tekstpodstawowy3">
    <w:name w:val="WW-Tekst podstawowy 3"/>
    <w:basedOn w:val="Normalny"/>
    <w:rsid w:val="00083D0A"/>
    <w:pPr>
      <w:jc w:val="both"/>
    </w:pPr>
    <w:rPr>
      <w:b/>
      <w:kern w:val="1"/>
      <w:szCs w:val="20"/>
      <w:lang w:eastAsia="zh-CN"/>
    </w:rPr>
  </w:style>
  <w:style w:type="paragraph" w:customStyle="1" w:styleId="Standardowy1">
    <w:name w:val="Standardowy1"/>
    <w:rsid w:val="00083D0A"/>
    <w:pPr>
      <w:suppressAutoHyphens/>
    </w:pPr>
    <w:rPr>
      <w:kern w:val="1"/>
      <w:sz w:val="24"/>
      <w:lang w:eastAsia="zh-CN"/>
    </w:rPr>
  </w:style>
  <w:style w:type="paragraph" w:customStyle="1" w:styleId="1styl">
    <w:name w:val="1_styl"/>
    <w:rsid w:val="00083D0A"/>
    <w:pPr>
      <w:suppressAutoHyphens/>
      <w:spacing w:line="360" w:lineRule="auto"/>
      <w:ind w:firstLine="702"/>
      <w:jc w:val="both"/>
    </w:pPr>
    <w:rPr>
      <w:rFonts w:ascii="Arial" w:eastAsia="Calibri" w:hAnsi="Arial" w:cs="Arial"/>
      <w:kern w:val="1"/>
      <w:lang w:eastAsia="zh-CN"/>
    </w:rPr>
  </w:style>
  <w:style w:type="paragraph" w:customStyle="1" w:styleId="Style45">
    <w:name w:val="Style45"/>
    <w:basedOn w:val="Normalny"/>
    <w:rsid w:val="00083D0A"/>
    <w:pPr>
      <w:suppressAutoHyphens w:val="0"/>
      <w:autoSpaceDE w:val="0"/>
    </w:pPr>
    <w:rPr>
      <w:rFonts w:ascii="Arial" w:eastAsia="Calibri" w:hAnsi="Arial" w:cs="Arial"/>
      <w:kern w:val="1"/>
      <w:lang w:eastAsia="zh-CN"/>
    </w:rPr>
  </w:style>
  <w:style w:type="paragraph" w:customStyle="1" w:styleId="Style53">
    <w:name w:val="Style53"/>
    <w:basedOn w:val="Normalny"/>
    <w:rsid w:val="00083D0A"/>
    <w:pPr>
      <w:suppressAutoHyphens w:val="0"/>
      <w:autoSpaceDE w:val="0"/>
      <w:spacing w:line="310" w:lineRule="exact"/>
      <w:ind w:hanging="353"/>
    </w:pPr>
    <w:rPr>
      <w:rFonts w:ascii="Arial" w:eastAsia="Calibri" w:hAnsi="Arial" w:cs="Arial"/>
      <w:kern w:val="1"/>
      <w:lang w:eastAsia="zh-CN"/>
    </w:rPr>
  </w:style>
  <w:style w:type="paragraph" w:customStyle="1" w:styleId="Style6">
    <w:name w:val="Style6"/>
    <w:basedOn w:val="Normalny"/>
    <w:rsid w:val="00083D0A"/>
    <w:pPr>
      <w:suppressAutoHyphens w:val="0"/>
      <w:autoSpaceDE w:val="0"/>
      <w:spacing w:line="266" w:lineRule="exact"/>
      <w:jc w:val="center"/>
    </w:pPr>
    <w:rPr>
      <w:rFonts w:ascii="Arial" w:eastAsia="Calibri" w:hAnsi="Arial" w:cs="Arial"/>
      <w:kern w:val="1"/>
      <w:lang w:eastAsia="zh-CN"/>
    </w:rPr>
  </w:style>
  <w:style w:type="paragraph" w:customStyle="1" w:styleId="Style15">
    <w:name w:val="Style15"/>
    <w:basedOn w:val="Normalny"/>
    <w:rsid w:val="00083D0A"/>
    <w:pPr>
      <w:suppressAutoHyphens w:val="0"/>
      <w:autoSpaceDE w:val="0"/>
      <w:spacing w:line="270" w:lineRule="exact"/>
      <w:ind w:hanging="432"/>
      <w:jc w:val="both"/>
    </w:pPr>
    <w:rPr>
      <w:rFonts w:ascii="Arial" w:eastAsia="Calibri" w:hAnsi="Arial" w:cs="Arial"/>
      <w:kern w:val="1"/>
      <w:lang w:eastAsia="zh-CN"/>
    </w:rPr>
  </w:style>
  <w:style w:type="paragraph" w:customStyle="1" w:styleId="Style33">
    <w:name w:val="Style33"/>
    <w:basedOn w:val="Normalny"/>
    <w:rsid w:val="00083D0A"/>
    <w:pPr>
      <w:suppressAutoHyphens w:val="0"/>
      <w:autoSpaceDE w:val="0"/>
      <w:spacing w:line="266" w:lineRule="exact"/>
      <w:ind w:hanging="554"/>
      <w:jc w:val="both"/>
    </w:pPr>
    <w:rPr>
      <w:rFonts w:ascii="Arial" w:eastAsia="Calibri" w:hAnsi="Arial" w:cs="Arial"/>
      <w:kern w:val="1"/>
      <w:lang w:eastAsia="zh-CN"/>
    </w:rPr>
  </w:style>
  <w:style w:type="paragraph" w:customStyle="1" w:styleId="Style20">
    <w:name w:val="Style20"/>
    <w:basedOn w:val="Normalny"/>
    <w:rsid w:val="00083D0A"/>
    <w:pPr>
      <w:suppressAutoHyphens w:val="0"/>
      <w:autoSpaceDE w:val="0"/>
      <w:spacing w:line="270" w:lineRule="atLeast"/>
      <w:ind w:hanging="281"/>
      <w:jc w:val="both"/>
    </w:pPr>
    <w:rPr>
      <w:rFonts w:ascii="Arial" w:eastAsia="Calibri" w:hAnsi="Arial" w:cs="Arial"/>
      <w:kern w:val="1"/>
      <w:lang w:eastAsia="zh-CN"/>
    </w:rPr>
  </w:style>
  <w:style w:type="paragraph" w:customStyle="1" w:styleId="Lista23">
    <w:name w:val="Lista 23"/>
    <w:basedOn w:val="Normalny"/>
    <w:rsid w:val="00083D0A"/>
    <w:pPr>
      <w:ind w:left="566" w:hanging="283"/>
    </w:pPr>
    <w:rPr>
      <w:kern w:val="1"/>
      <w:szCs w:val="20"/>
      <w:lang w:eastAsia="zh-CN"/>
    </w:rPr>
  </w:style>
  <w:style w:type="paragraph" w:customStyle="1" w:styleId="Mapadokumentu1">
    <w:name w:val="Mapa dokumentu1"/>
    <w:basedOn w:val="Normalny"/>
    <w:rsid w:val="00083D0A"/>
    <w:pPr>
      <w:widowControl/>
      <w:suppressAutoHyphens w:val="0"/>
    </w:pPr>
    <w:rPr>
      <w:rFonts w:ascii="Tahoma" w:eastAsia="Calibri" w:hAnsi="Tahoma" w:cs="Tahoma"/>
      <w:kern w:val="1"/>
      <w:sz w:val="16"/>
      <w:szCs w:val="16"/>
      <w:lang w:eastAsia="zh-CN"/>
    </w:rPr>
  </w:style>
  <w:style w:type="paragraph" w:customStyle="1" w:styleId="Akapitzlist3">
    <w:name w:val="Akapit z listą3"/>
    <w:basedOn w:val="Normalny"/>
    <w:rsid w:val="00083D0A"/>
    <w:pPr>
      <w:ind w:left="708"/>
    </w:pPr>
    <w:rPr>
      <w:kern w:val="1"/>
      <w:lang w:eastAsia="zh-CN"/>
    </w:rPr>
  </w:style>
  <w:style w:type="paragraph" w:customStyle="1" w:styleId="wt-listawielopoziomowa">
    <w:name w:val="wt-lista_wielopoziomowa"/>
    <w:basedOn w:val="Normalny"/>
    <w:rsid w:val="00083D0A"/>
    <w:pPr>
      <w:widowControl/>
      <w:spacing w:before="240"/>
      <w:jc w:val="both"/>
    </w:pPr>
    <w:rPr>
      <w:rFonts w:ascii="Arial" w:hAnsi="Arial" w:cs="Arial"/>
      <w:color w:val="000000"/>
      <w:kern w:val="1"/>
      <w:sz w:val="22"/>
      <w:lang w:eastAsia="zh-CN"/>
    </w:rPr>
  </w:style>
  <w:style w:type="paragraph" w:customStyle="1" w:styleId="Tekstpodstawowyzwciciem21">
    <w:name w:val="Tekst podstawowy z wcięciem 21"/>
    <w:basedOn w:val="Tekstpodstawowywcity"/>
    <w:rsid w:val="00083D0A"/>
    <w:pPr>
      <w:autoSpaceDE/>
      <w:spacing w:before="120" w:after="120" w:line="274" w:lineRule="exact"/>
      <w:ind w:left="283" w:firstLine="210"/>
      <w:jc w:val="both"/>
    </w:pPr>
    <w:rPr>
      <w:kern w:val="1"/>
      <w:lang w:val="pl-PL" w:eastAsia="zh-CN"/>
    </w:rPr>
  </w:style>
  <w:style w:type="paragraph" w:customStyle="1" w:styleId="WW-Domylnie">
    <w:name w:val="WW-Domyślnie"/>
    <w:rsid w:val="00083D0A"/>
    <w:pPr>
      <w:widowControl w:val="0"/>
      <w:tabs>
        <w:tab w:val="left" w:pos="708"/>
      </w:tabs>
      <w:suppressAutoHyphens/>
      <w:spacing w:before="120" w:line="100" w:lineRule="atLeast"/>
      <w:ind w:left="357" w:hanging="357"/>
      <w:jc w:val="both"/>
    </w:pPr>
    <w:rPr>
      <w:kern w:val="1"/>
      <w:sz w:val="24"/>
      <w:lang w:eastAsia="zh-CN"/>
    </w:rPr>
  </w:style>
  <w:style w:type="paragraph" w:customStyle="1" w:styleId="Nagwek40">
    <w:name w:val="Nagłówek4"/>
    <w:basedOn w:val="Normalny"/>
    <w:next w:val="Tekstpodstawowy"/>
    <w:rsid w:val="00083D0A"/>
    <w:pPr>
      <w:keepNext/>
      <w:spacing w:before="240" w:after="120"/>
    </w:pPr>
    <w:rPr>
      <w:rFonts w:ascii="Arial" w:eastAsia="Lucida Sans Unicode" w:hAnsi="Arial" w:cs="Tahoma"/>
      <w:kern w:val="1"/>
      <w:sz w:val="28"/>
      <w:szCs w:val="28"/>
      <w:lang w:eastAsia="zh-CN"/>
    </w:rPr>
  </w:style>
  <w:style w:type="paragraph" w:customStyle="1" w:styleId="Podpis4">
    <w:name w:val="Podpis4"/>
    <w:basedOn w:val="Normalny"/>
    <w:rsid w:val="00083D0A"/>
    <w:pPr>
      <w:suppressLineNumbers/>
      <w:spacing w:before="120" w:after="120"/>
    </w:pPr>
    <w:rPr>
      <w:rFonts w:cs="Tahoma"/>
      <w:i/>
      <w:iCs/>
      <w:kern w:val="1"/>
      <w:lang w:eastAsia="zh-CN"/>
    </w:rPr>
  </w:style>
  <w:style w:type="paragraph" w:customStyle="1" w:styleId="Nagwek30">
    <w:name w:val="Nagłówek3"/>
    <w:basedOn w:val="Normalny"/>
    <w:next w:val="Tekstpodstawowy"/>
    <w:rsid w:val="00083D0A"/>
    <w:pPr>
      <w:keepNext/>
      <w:spacing w:before="240" w:after="120"/>
    </w:pPr>
    <w:rPr>
      <w:rFonts w:ascii="Nimbus Sans L" w:eastAsia="DejaVu Sans" w:hAnsi="Nimbus Sans L" w:cs="DejaVu Sans"/>
      <w:kern w:val="1"/>
      <w:sz w:val="28"/>
      <w:szCs w:val="28"/>
      <w:lang w:eastAsia="zh-CN"/>
    </w:rPr>
  </w:style>
  <w:style w:type="paragraph" w:customStyle="1" w:styleId="Podpis3">
    <w:name w:val="Podpis3"/>
    <w:basedOn w:val="Normalny"/>
    <w:rsid w:val="00083D0A"/>
    <w:pPr>
      <w:suppressLineNumbers/>
      <w:spacing w:before="120" w:after="120"/>
    </w:pPr>
    <w:rPr>
      <w:i/>
      <w:iCs/>
      <w:kern w:val="1"/>
      <w:lang w:eastAsia="zh-CN"/>
    </w:rPr>
  </w:style>
  <w:style w:type="paragraph" w:styleId="Podpis">
    <w:name w:val="Signature"/>
    <w:basedOn w:val="Normalny"/>
    <w:link w:val="PodpisZnak1"/>
    <w:rsid w:val="00083D0A"/>
    <w:pPr>
      <w:suppressLineNumbers/>
      <w:spacing w:before="120" w:after="120"/>
    </w:pPr>
    <w:rPr>
      <w:i/>
      <w:iCs/>
      <w:kern w:val="1"/>
      <w:sz w:val="20"/>
      <w:szCs w:val="20"/>
      <w:lang w:eastAsia="zh-CN"/>
    </w:rPr>
  </w:style>
  <w:style w:type="character" w:customStyle="1" w:styleId="PodpisZnak1">
    <w:name w:val="Podpis Znak1"/>
    <w:basedOn w:val="Domylnaczcionkaakapitu"/>
    <w:link w:val="Podpis"/>
    <w:rsid w:val="00083D0A"/>
    <w:rPr>
      <w:i/>
      <w:iCs/>
      <w:kern w:val="1"/>
      <w:lang w:eastAsia="zh-CN"/>
    </w:rPr>
  </w:style>
  <w:style w:type="paragraph" w:customStyle="1" w:styleId="WW-Podpis">
    <w:name w:val="WW-Podpis"/>
    <w:basedOn w:val="Normalny"/>
    <w:rsid w:val="00083D0A"/>
    <w:pPr>
      <w:suppressLineNumbers/>
      <w:spacing w:before="120" w:after="120"/>
    </w:pPr>
    <w:rPr>
      <w:rFonts w:cs="Courier New"/>
      <w:i/>
      <w:iCs/>
      <w:kern w:val="1"/>
      <w:sz w:val="20"/>
      <w:szCs w:val="20"/>
      <w:lang w:eastAsia="zh-CN"/>
    </w:rPr>
  </w:style>
  <w:style w:type="paragraph" w:customStyle="1" w:styleId="WW-Indeks">
    <w:name w:val="WW-Indeks"/>
    <w:basedOn w:val="Normalny"/>
    <w:rsid w:val="00083D0A"/>
    <w:pPr>
      <w:suppressLineNumbers/>
    </w:pPr>
    <w:rPr>
      <w:rFonts w:cs="Courier New"/>
      <w:kern w:val="1"/>
      <w:szCs w:val="20"/>
      <w:lang w:eastAsia="zh-CN"/>
    </w:rPr>
  </w:style>
  <w:style w:type="paragraph" w:customStyle="1" w:styleId="WW-Nagwek">
    <w:name w:val="WW-Nagłówek"/>
    <w:basedOn w:val="Normalny"/>
    <w:next w:val="Tekstpodstawowy"/>
    <w:rsid w:val="00083D0A"/>
    <w:pPr>
      <w:keepNext/>
      <w:spacing w:before="240" w:after="120"/>
    </w:pPr>
    <w:rPr>
      <w:rFonts w:ascii="Arial" w:eastAsia="Lucida Sans Unicode" w:hAnsi="Arial" w:cs="Lucida Sans Unicode"/>
      <w:kern w:val="1"/>
      <w:sz w:val="28"/>
      <w:szCs w:val="28"/>
      <w:lang w:eastAsia="zh-CN"/>
    </w:rPr>
  </w:style>
  <w:style w:type="paragraph" w:customStyle="1" w:styleId="WW-Tekstpodstawowywcity2">
    <w:name w:val="WW-Tekst podstawowy wcięty 2"/>
    <w:basedOn w:val="Normalny"/>
    <w:rsid w:val="00083D0A"/>
    <w:pPr>
      <w:ind w:left="360"/>
      <w:jc w:val="both"/>
    </w:pPr>
    <w:rPr>
      <w:rFonts w:ascii="Arial" w:hAnsi="Arial" w:cs="Arial"/>
      <w:kern w:val="1"/>
      <w:szCs w:val="20"/>
      <w:lang w:eastAsia="zh-CN"/>
    </w:rPr>
  </w:style>
  <w:style w:type="paragraph" w:customStyle="1" w:styleId="WW-Tekstpodstawowywcity3">
    <w:name w:val="WW-Tekst podstawowy wcięty 3"/>
    <w:basedOn w:val="Normalny"/>
    <w:rsid w:val="00083D0A"/>
    <w:pPr>
      <w:spacing w:before="60"/>
      <w:ind w:left="284"/>
      <w:jc w:val="both"/>
    </w:pPr>
    <w:rPr>
      <w:color w:val="000000"/>
      <w:kern w:val="1"/>
      <w:sz w:val="22"/>
      <w:szCs w:val="20"/>
      <w:lang w:eastAsia="zh-CN"/>
    </w:rPr>
  </w:style>
  <w:style w:type="paragraph" w:customStyle="1" w:styleId="tekst">
    <w:name w:val="tekst"/>
    <w:basedOn w:val="Normalny"/>
    <w:rsid w:val="00083D0A"/>
    <w:pPr>
      <w:spacing w:line="360" w:lineRule="atLeast"/>
      <w:ind w:firstLine="709"/>
      <w:jc w:val="both"/>
    </w:pPr>
    <w:rPr>
      <w:rFonts w:ascii="Arial" w:hAnsi="Arial" w:cs="Arial"/>
      <w:kern w:val="1"/>
      <w:szCs w:val="20"/>
      <w:lang w:eastAsia="zh-CN"/>
    </w:rPr>
  </w:style>
  <w:style w:type="paragraph" w:customStyle="1" w:styleId="leszek">
    <w:name w:val="leszek"/>
    <w:basedOn w:val="Normalny"/>
    <w:rsid w:val="00083D0A"/>
    <w:pPr>
      <w:jc w:val="both"/>
    </w:pPr>
    <w:rPr>
      <w:kern w:val="1"/>
      <w:szCs w:val="20"/>
      <w:lang w:eastAsia="zh-CN"/>
    </w:rPr>
  </w:style>
  <w:style w:type="paragraph" w:customStyle="1" w:styleId="ust">
    <w:name w:val="ust"/>
    <w:rsid w:val="00083D0A"/>
    <w:pPr>
      <w:suppressAutoHyphens/>
      <w:spacing w:before="60" w:after="60"/>
      <w:ind w:left="426" w:hanging="284"/>
      <w:jc w:val="both"/>
    </w:pPr>
    <w:rPr>
      <w:rFonts w:eastAsia="Arial"/>
      <w:kern w:val="1"/>
      <w:sz w:val="24"/>
      <w:lang w:eastAsia="zh-CN"/>
    </w:rPr>
  </w:style>
  <w:style w:type="paragraph" w:customStyle="1" w:styleId="pkt1">
    <w:name w:val="pkt1"/>
    <w:basedOn w:val="Normalny"/>
    <w:rsid w:val="00083D0A"/>
    <w:pPr>
      <w:spacing w:before="60" w:after="60"/>
      <w:ind w:left="850" w:hanging="425"/>
      <w:jc w:val="both"/>
    </w:pPr>
    <w:rPr>
      <w:kern w:val="1"/>
      <w:szCs w:val="20"/>
      <w:lang w:eastAsia="zh-CN"/>
    </w:rPr>
  </w:style>
  <w:style w:type="paragraph" w:customStyle="1" w:styleId="pkt">
    <w:name w:val="pkt"/>
    <w:basedOn w:val="Normalny"/>
    <w:rsid w:val="00083D0A"/>
    <w:pPr>
      <w:spacing w:before="60" w:after="60"/>
      <w:ind w:left="851" w:hanging="295"/>
      <w:jc w:val="both"/>
    </w:pPr>
    <w:rPr>
      <w:kern w:val="1"/>
      <w:szCs w:val="20"/>
      <w:lang w:eastAsia="zh-CN"/>
    </w:rPr>
  </w:style>
  <w:style w:type="paragraph" w:customStyle="1" w:styleId="Wojtek">
    <w:name w:val="Wojtek"/>
    <w:basedOn w:val="Normalny"/>
    <w:rsid w:val="00083D0A"/>
    <w:rPr>
      <w:rFonts w:ascii="Arial" w:hAnsi="Arial" w:cs="Arial"/>
      <w:kern w:val="1"/>
      <w:szCs w:val="20"/>
      <w:lang w:eastAsia="zh-CN"/>
    </w:rPr>
  </w:style>
  <w:style w:type="paragraph" w:customStyle="1" w:styleId="Mario">
    <w:name w:val="Mario"/>
    <w:basedOn w:val="Normalny"/>
    <w:rsid w:val="00083D0A"/>
    <w:pPr>
      <w:spacing w:line="360" w:lineRule="auto"/>
      <w:jc w:val="both"/>
    </w:pPr>
    <w:rPr>
      <w:rFonts w:ascii="Arial" w:hAnsi="Arial" w:cs="Arial"/>
      <w:kern w:val="1"/>
      <w:szCs w:val="20"/>
      <w:lang w:eastAsia="zh-CN"/>
    </w:rPr>
  </w:style>
  <w:style w:type="paragraph" w:customStyle="1" w:styleId="WW-Zwykytekst">
    <w:name w:val="WW-Zwykły tekst"/>
    <w:basedOn w:val="Normalny"/>
    <w:rsid w:val="00083D0A"/>
    <w:rPr>
      <w:rFonts w:ascii="Courier New" w:hAnsi="Courier New" w:cs="Courier New"/>
      <w:kern w:val="1"/>
      <w:szCs w:val="20"/>
      <w:lang w:eastAsia="zh-CN"/>
    </w:rPr>
  </w:style>
  <w:style w:type="paragraph" w:customStyle="1" w:styleId="WW-Plandokumentu">
    <w:name w:val="WW-Plan dokumentu"/>
    <w:basedOn w:val="Normalny"/>
    <w:rsid w:val="00083D0A"/>
    <w:pPr>
      <w:shd w:val="clear" w:color="auto" w:fill="000080"/>
    </w:pPr>
    <w:rPr>
      <w:rFonts w:ascii="Tahoma" w:hAnsi="Tahoma" w:cs="Tahoma"/>
      <w:kern w:val="1"/>
      <w:szCs w:val="20"/>
      <w:lang w:eastAsia="zh-CN"/>
    </w:rPr>
  </w:style>
  <w:style w:type="paragraph" w:customStyle="1" w:styleId="WW-Zawartotabeli">
    <w:name w:val="WW-Zawartość tabeli"/>
    <w:basedOn w:val="Tekstpodstawowy"/>
    <w:rsid w:val="00083D0A"/>
    <w:pPr>
      <w:suppressLineNumbers/>
      <w:spacing w:before="120" w:after="0"/>
      <w:jc w:val="both"/>
    </w:pPr>
    <w:rPr>
      <w:rFonts w:ascii="Arial" w:hAnsi="Arial" w:cs="Arial"/>
      <w:kern w:val="1"/>
      <w:lang w:val="pl-PL" w:eastAsia="zh-CN"/>
    </w:rPr>
  </w:style>
  <w:style w:type="paragraph" w:customStyle="1" w:styleId="WW-Nagwektabeli">
    <w:name w:val="WW-Nagłówek tabeli"/>
    <w:basedOn w:val="WW-Zawartotabeli"/>
    <w:rsid w:val="00083D0A"/>
    <w:pPr>
      <w:jc w:val="center"/>
    </w:pPr>
    <w:rPr>
      <w:b/>
      <w:bCs/>
      <w:i/>
      <w:iCs/>
    </w:rPr>
  </w:style>
  <w:style w:type="paragraph" w:customStyle="1" w:styleId="WW-Indeks11111">
    <w:name w:val="WW-Indeks11111"/>
    <w:basedOn w:val="Normalny"/>
    <w:rsid w:val="00083D0A"/>
    <w:pPr>
      <w:suppressLineNumbers/>
    </w:pPr>
    <w:rPr>
      <w:rFonts w:eastAsia="Lucida Sans Unicode"/>
      <w:kern w:val="1"/>
      <w:szCs w:val="20"/>
      <w:lang w:eastAsia="zh-CN"/>
    </w:rPr>
  </w:style>
  <w:style w:type="paragraph" w:customStyle="1" w:styleId="FR2">
    <w:name w:val="FR2"/>
    <w:rsid w:val="00083D0A"/>
    <w:pPr>
      <w:widowControl w:val="0"/>
      <w:suppressAutoHyphens/>
      <w:ind w:left="2640"/>
    </w:pPr>
    <w:rPr>
      <w:rFonts w:eastAsia="Arial"/>
      <w:b/>
      <w:kern w:val="1"/>
      <w:sz w:val="32"/>
      <w:lang w:eastAsia="zh-CN"/>
    </w:rPr>
  </w:style>
  <w:style w:type="paragraph" w:customStyle="1" w:styleId="Style1">
    <w:name w:val="Style1"/>
    <w:basedOn w:val="Normalny"/>
    <w:rsid w:val="00083D0A"/>
    <w:pPr>
      <w:ind w:left="720" w:hanging="360"/>
    </w:pPr>
    <w:rPr>
      <w:kern w:val="1"/>
      <w:szCs w:val="20"/>
      <w:lang w:eastAsia="zh-CN"/>
    </w:rPr>
  </w:style>
  <w:style w:type="paragraph" w:customStyle="1" w:styleId="1">
    <w:name w:val="1"/>
    <w:basedOn w:val="Normalny"/>
    <w:rsid w:val="00083D0A"/>
    <w:pPr>
      <w:widowControl/>
      <w:suppressAutoHyphens w:val="0"/>
      <w:spacing w:before="120"/>
      <w:ind w:left="4" w:hanging="4"/>
    </w:pPr>
    <w:rPr>
      <w:rFonts w:ascii="Arial" w:hAnsi="Arial" w:cs="Arial"/>
      <w:kern w:val="1"/>
      <w:lang w:eastAsia="zh-CN"/>
    </w:rPr>
  </w:style>
  <w:style w:type="paragraph" w:customStyle="1" w:styleId="H5A">
    <w:name w:val="H5 A"/>
    <w:basedOn w:val="Normalny"/>
    <w:rsid w:val="00083D0A"/>
    <w:pPr>
      <w:widowControl/>
      <w:suppressAutoHyphens w:val="0"/>
      <w:spacing w:before="120"/>
      <w:ind w:left="4" w:hanging="4"/>
    </w:pPr>
    <w:rPr>
      <w:rFonts w:ascii="Arial" w:hAnsi="Arial" w:cs="Arial"/>
      <w:kern w:val="1"/>
      <w:lang w:eastAsia="zh-CN"/>
    </w:rPr>
  </w:style>
  <w:style w:type="paragraph" w:customStyle="1" w:styleId="Zwykytekst1">
    <w:name w:val="Zwykły tekst1"/>
    <w:basedOn w:val="Normalny"/>
    <w:rsid w:val="00083D0A"/>
    <w:pPr>
      <w:widowControl/>
      <w:suppressAutoHyphens w:val="0"/>
    </w:pPr>
    <w:rPr>
      <w:rFonts w:ascii="Courier New" w:hAnsi="Courier New" w:cs="Courier New"/>
      <w:kern w:val="1"/>
      <w:sz w:val="20"/>
      <w:szCs w:val="20"/>
      <w:lang w:eastAsia="zh-CN"/>
    </w:rPr>
  </w:style>
  <w:style w:type="paragraph" w:customStyle="1" w:styleId="Tekstkomentarza2">
    <w:name w:val="Tekst komentarza2"/>
    <w:basedOn w:val="Normalny"/>
    <w:rsid w:val="00083D0A"/>
    <w:rPr>
      <w:kern w:val="1"/>
      <w:sz w:val="20"/>
      <w:szCs w:val="20"/>
      <w:lang w:eastAsia="zh-CN"/>
    </w:rPr>
  </w:style>
  <w:style w:type="paragraph" w:customStyle="1" w:styleId="ww-tekstpodstawowy20">
    <w:name w:val="ww-tekstpodstawowy2"/>
    <w:basedOn w:val="Normalny"/>
    <w:rsid w:val="00083D0A"/>
    <w:pPr>
      <w:widowControl/>
      <w:suppressAutoHyphens w:val="0"/>
      <w:spacing w:before="100" w:after="100"/>
    </w:pPr>
    <w:rPr>
      <w:kern w:val="1"/>
      <w:lang w:eastAsia="zh-CN"/>
    </w:rPr>
  </w:style>
  <w:style w:type="paragraph" w:customStyle="1" w:styleId="ZnakZnakZnakZnakZnakZnakZnakZnakZnakZnakZnakZnakZnakZnakZnak1ZnakZnakZnakZnak">
    <w:name w:val="Znak Znak Znak Znak Znak Znak Znak Znak Znak Znak Znak Znak Znak Znak Znak1 Znak Znak Znak Znak"/>
    <w:basedOn w:val="Normalny"/>
    <w:rsid w:val="00083D0A"/>
    <w:pPr>
      <w:widowControl/>
      <w:suppressAutoHyphens w:val="0"/>
      <w:spacing w:before="120"/>
      <w:ind w:left="4" w:hanging="4"/>
    </w:pPr>
    <w:rPr>
      <w:rFonts w:ascii="Arial" w:hAnsi="Arial" w:cs="Arial"/>
      <w:kern w:val="1"/>
      <w:lang w:eastAsia="zh-CN"/>
    </w:rPr>
  </w:style>
  <w:style w:type="paragraph" w:customStyle="1" w:styleId="Style38">
    <w:name w:val="Style38"/>
    <w:basedOn w:val="Normalny"/>
    <w:rsid w:val="00083D0A"/>
    <w:pPr>
      <w:autoSpaceDE w:val="0"/>
      <w:spacing w:line="256" w:lineRule="exact"/>
      <w:ind w:firstLine="706"/>
    </w:pPr>
    <w:rPr>
      <w:rFonts w:eastAsia="Batang"/>
      <w:kern w:val="1"/>
      <w:lang w:eastAsia="zh-CN"/>
    </w:rPr>
  </w:style>
  <w:style w:type="paragraph" w:customStyle="1" w:styleId="Normalny1">
    <w:name w:val="Normalny1"/>
    <w:rsid w:val="00083D0A"/>
    <w:pPr>
      <w:widowControl w:val="0"/>
      <w:suppressAutoHyphens/>
      <w:spacing w:line="240" w:lineRule="atLeast"/>
    </w:pPr>
    <w:rPr>
      <w:rFonts w:eastAsia="Arial"/>
      <w:kern w:val="1"/>
      <w:sz w:val="24"/>
      <w:szCs w:val="24"/>
      <w:lang w:eastAsia="zh-CN"/>
    </w:rPr>
  </w:style>
  <w:style w:type="paragraph" w:customStyle="1" w:styleId="Nagwek21">
    <w:name w:val="Nagłówek2"/>
    <w:basedOn w:val="Normalny"/>
    <w:next w:val="Tekstpodstawowy"/>
    <w:rsid w:val="00083D0A"/>
    <w:pPr>
      <w:keepNext/>
      <w:widowControl/>
      <w:spacing w:before="240" w:after="120"/>
    </w:pPr>
    <w:rPr>
      <w:rFonts w:ascii="Arial" w:eastAsia="MS Mincho" w:hAnsi="Arial" w:cs="Tahoma"/>
      <w:kern w:val="1"/>
      <w:sz w:val="28"/>
      <w:szCs w:val="28"/>
      <w:lang w:eastAsia="zh-CN"/>
    </w:rPr>
  </w:style>
  <w:style w:type="paragraph" w:customStyle="1" w:styleId="Podpis2">
    <w:name w:val="Podpis2"/>
    <w:basedOn w:val="Normalny"/>
    <w:rsid w:val="00083D0A"/>
    <w:pPr>
      <w:widowControl/>
      <w:suppressLineNumbers/>
      <w:spacing w:before="120" w:after="120"/>
    </w:pPr>
    <w:rPr>
      <w:rFonts w:cs="Tahoma"/>
      <w:i/>
      <w:iCs/>
      <w:kern w:val="1"/>
      <w:lang w:eastAsia="zh-CN"/>
    </w:rPr>
  </w:style>
  <w:style w:type="paragraph" w:customStyle="1" w:styleId="Tekstpodstawowy33">
    <w:name w:val="Tekst podstawowy 33"/>
    <w:basedOn w:val="Normalny"/>
    <w:rsid w:val="00083D0A"/>
    <w:pPr>
      <w:widowControl/>
      <w:jc w:val="both"/>
    </w:pPr>
    <w:rPr>
      <w:rFonts w:ascii="Arial" w:hAnsi="Arial" w:cs="Arial"/>
      <w:kern w:val="1"/>
      <w:szCs w:val="20"/>
      <w:lang w:eastAsia="zh-CN"/>
    </w:rPr>
  </w:style>
  <w:style w:type="paragraph" w:customStyle="1" w:styleId="Tekstpodstawowywcity33">
    <w:name w:val="Tekst podstawowy wcięty 33"/>
    <w:basedOn w:val="Normalny"/>
    <w:rsid w:val="00083D0A"/>
    <w:pPr>
      <w:widowControl/>
      <w:spacing w:line="360" w:lineRule="auto"/>
      <w:ind w:firstLine="709"/>
      <w:jc w:val="both"/>
    </w:pPr>
    <w:rPr>
      <w:b/>
      <w:kern w:val="1"/>
      <w:szCs w:val="20"/>
      <w:lang w:eastAsia="zh-CN"/>
    </w:rPr>
  </w:style>
  <w:style w:type="paragraph" w:customStyle="1" w:styleId="CommentText">
    <w:name w:val="Comment Text"/>
    <w:basedOn w:val="Normalny"/>
    <w:rsid w:val="00083D0A"/>
    <w:pPr>
      <w:widowControl/>
    </w:pPr>
    <w:rPr>
      <w:kern w:val="1"/>
      <w:sz w:val="20"/>
      <w:szCs w:val="20"/>
      <w:lang w:eastAsia="zh-CN"/>
    </w:rPr>
  </w:style>
  <w:style w:type="paragraph" w:customStyle="1" w:styleId="CommentSubject">
    <w:name w:val="Comment Subject"/>
    <w:basedOn w:val="CommentText"/>
    <w:next w:val="CommentText"/>
    <w:rsid w:val="00083D0A"/>
    <w:rPr>
      <w:b/>
      <w:bCs/>
    </w:rPr>
  </w:style>
  <w:style w:type="paragraph" w:customStyle="1" w:styleId="Tekstdymka1">
    <w:name w:val="Tekst dymka1"/>
    <w:basedOn w:val="Normalny"/>
    <w:rsid w:val="00083D0A"/>
    <w:pPr>
      <w:widowControl/>
    </w:pPr>
    <w:rPr>
      <w:rFonts w:ascii="Tahoma" w:hAnsi="Tahoma" w:cs="Courier New"/>
      <w:kern w:val="1"/>
      <w:sz w:val="16"/>
      <w:szCs w:val="16"/>
      <w:lang w:eastAsia="zh-CN"/>
    </w:rPr>
  </w:style>
  <w:style w:type="paragraph" w:customStyle="1" w:styleId="BMKHeading1">
    <w:name w:val="BMK Heading 1"/>
    <w:basedOn w:val="BMKBodyText"/>
    <w:next w:val="Normalny"/>
    <w:rsid w:val="00083D0A"/>
    <w:pPr>
      <w:ind w:left="360" w:hanging="360"/>
      <w:jc w:val="center"/>
    </w:pPr>
    <w:rPr>
      <w:rFonts w:cs="Times New Roman"/>
      <w:b/>
      <w:caps/>
      <w:szCs w:val="22"/>
    </w:rPr>
  </w:style>
  <w:style w:type="paragraph" w:customStyle="1" w:styleId="BMKHeading2">
    <w:name w:val="BMK Heading 2"/>
    <w:basedOn w:val="BMKHeading1"/>
    <w:next w:val="Normalny"/>
    <w:rsid w:val="00083D0A"/>
    <w:pPr>
      <w:jc w:val="both"/>
    </w:pPr>
    <w:rPr>
      <w:b w:val="0"/>
      <w:bCs/>
      <w:caps w:val="0"/>
    </w:rPr>
  </w:style>
  <w:style w:type="paragraph" w:customStyle="1" w:styleId="BMKHeading3">
    <w:name w:val="BMK Heading 3"/>
    <w:basedOn w:val="BMKHeading2"/>
    <w:next w:val="Normalny"/>
    <w:rsid w:val="00083D0A"/>
    <w:pPr>
      <w:ind w:left="705" w:hanging="705"/>
    </w:pPr>
    <w:rPr>
      <w:b/>
      <w:bCs w:val="0"/>
    </w:rPr>
  </w:style>
  <w:style w:type="paragraph" w:customStyle="1" w:styleId="BMKHeading4">
    <w:name w:val="BMK Heading 4"/>
    <w:basedOn w:val="BMKHeading3"/>
    <w:next w:val="Normalny"/>
    <w:rsid w:val="00083D0A"/>
  </w:style>
  <w:style w:type="paragraph" w:customStyle="1" w:styleId="BMKHeading5">
    <w:name w:val="BMK Heading 5"/>
    <w:basedOn w:val="BMKHeading4"/>
    <w:rsid w:val="00083D0A"/>
    <w:rPr>
      <w:b w:val="0"/>
    </w:rPr>
  </w:style>
  <w:style w:type="paragraph" w:customStyle="1" w:styleId="BMKHeading6">
    <w:name w:val="BMK Heading 6"/>
    <w:basedOn w:val="BMKHeading5"/>
    <w:rsid w:val="00083D0A"/>
  </w:style>
  <w:style w:type="paragraph" w:customStyle="1" w:styleId="BMKHeading7">
    <w:name w:val="BMK Heading 7"/>
    <w:basedOn w:val="BMKHeading6"/>
    <w:rsid w:val="00083D0A"/>
  </w:style>
  <w:style w:type="paragraph" w:customStyle="1" w:styleId="ZZSecurity">
    <w:name w:val="ZZ Security"/>
    <w:basedOn w:val="Nagwek"/>
    <w:rsid w:val="00083D0A"/>
    <w:pPr>
      <w:widowControl/>
      <w:tabs>
        <w:tab w:val="clear" w:pos="4536"/>
        <w:tab w:val="clear" w:pos="9072"/>
      </w:tabs>
      <w:spacing w:before="120" w:after="120"/>
    </w:pPr>
    <w:rPr>
      <w:rFonts w:ascii="Book Antiqua" w:hAnsi="Book Antiqua" w:cs="Book Antiqua"/>
      <w:b/>
      <w:kern w:val="1"/>
      <w:sz w:val="16"/>
      <w:lang w:val="en-US" w:eastAsia="zh-CN"/>
    </w:rPr>
  </w:style>
  <w:style w:type="paragraph" w:customStyle="1" w:styleId="xl63">
    <w:name w:val="xl63"/>
    <w:basedOn w:val="Normalny"/>
    <w:rsid w:val="00083D0A"/>
    <w:pPr>
      <w:widowControl/>
      <w:spacing w:before="100" w:after="100"/>
    </w:pPr>
    <w:rPr>
      <w:rFonts w:ascii="Calibri" w:hAnsi="Calibri" w:cs="Calibri"/>
      <w:kern w:val="1"/>
      <w:sz w:val="18"/>
      <w:szCs w:val="18"/>
      <w:lang w:eastAsia="zh-CN"/>
    </w:rPr>
  </w:style>
  <w:style w:type="paragraph" w:customStyle="1" w:styleId="xl64">
    <w:name w:val="xl64"/>
    <w:basedOn w:val="Normalny"/>
    <w:rsid w:val="00083D0A"/>
    <w:pPr>
      <w:widowControl/>
      <w:spacing w:before="100" w:after="100"/>
    </w:pPr>
    <w:rPr>
      <w:rFonts w:ascii="Calibri" w:hAnsi="Calibri" w:cs="Calibri"/>
      <w:kern w:val="1"/>
      <w:sz w:val="18"/>
      <w:szCs w:val="18"/>
      <w:lang w:eastAsia="zh-CN"/>
    </w:rPr>
  </w:style>
  <w:style w:type="paragraph" w:customStyle="1" w:styleId="xl65">
    <w:name w:val="xl65"/>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66">
    <w:name w:val="xl66"/>
    <w:basedOn w:val="Normalny"/>
    <w:rsid w:val="00083D0A"/>
    <w:pPr>
      <w:widowControl/>
      <w:spacing w:before="100" w:after="100"/>
      <w:jc w:val="right"/>
    </w:pPr>
    <w:rPr>
      <w:rFonts w:ascii="Calibri" w:hAnsi="Calibri" w:cs="Calibri"/>
      <w:color w:val="000000"/>
      <w:kern w:val="1"/>
      <w:sz w:val="18"/>
      <w:szCs w:val="18"/>
      <w:lang w:eastAsia="zh-CN"/>
    </w:rPr>
  </w:style>
  <w:style w:type="paragraph" w:customStyle="1" w:styleId="xl67">
    <w:name w:val="xl67"/>
    <w:basedOn w:val="Normalny"/>
    <w:rsid w:val="00083D0A"/>
    <w:pPr>
      <w:widowControl/>
      <w:spacing w:before="100" w:after="100"/>
      <w:jc w:val="right"/>
    </w:pPr>
    <w:rPr>
      <w:rFonts w:ascii="Calibri" w:hAnsi="Calibri" w:cs="Calibri"/>
      <w:color w:val="000000"/>
      <w:kern w:val="1"/>
      <w:sz w:val="18"/>
      <w:szCs w:val="18"/>
      <w:lang w:eastAsia="zh-CN"/>
    </w:rPr>
  </w:style>
  <w:style w:type="paragraph" w:customStyle="1" w:styleId="xl68">
    <w:name w:val="xl68"/>
    <w:basedOn w:val="Normalny"/>
    <w:rsid w:val="00083D0A"/>
    <w:pPr>
      <w:widowControl/>
      <w:spacing w:before="100" w:after="100"/>
      <w:jc w:val="right"/>
    </w:pPr>
    <w:rPr>
      <w:rFonts w:ascii="Calibri" w:hAnsi="Calibri" w:cs="Calibri"/>
      <w:color w:val="000000"/>
      <w:kern w:val="1"/>
      <w:sz w:val="18"/>
      <w:szCs w:val="18"/>
      <w:lang w:eastAsia="zh-CN"/>
    </w:rPr>
  </w:style>
  <w:style w:type="paragraph" w:customStyle="1" w:styleId="xl69">
    <w:name w:val="xl69"/>
    <w:basedOn w:val="Normalny"/>
    <w:rsid w:val="00083D0A"/>
    <w:pPr>
      <w:widowControl/>
      <w:spacing w:before="100" w:after="100"/>
      <w:jc w:val="right"/>
    </w:pPr>
    <w:rPr>
      <w:rFonts w:ascii="Calibri" w:hAnsi="Calibri" w:cs="Calibri"/>
      <w:kern w:val="1"/>
      <w:sz w:val="18"/>
      <w:szCs w:val="18"/>
      <w:lang w:eastAsia="zh-CN"/>
    </w:rPr>
  </w:style>
  <w:style w:type="paragraph" w:customStyle="1" w:styleId="xl70">
    <w:name w:val="xl70"/>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71">
    <w:name w:val="xl71"/>
    <w:basedOn w:val="Normalny"/>
    <w:rsid w:val="00083D0A"/>
    <w:pPr>
      <w:widowControl/>
      <w:spacing w:before="100" w:after="100"/>
      <w:jc w:val="right"/>
    </w:pPr>
    <w:rPr>
      <w:rFonts w:ascii="Calibri" w:hAnsi="Calibri" w:cs="Calibri"/>
      <w:color w:val="000000"/>
      <w:kern w:val="1"/>
      <w:sz w:val="18"/>
      <w:szCs w:val="18"/>
      <w:lang w:eastAsia="zh-CN"/>
    </w:rPr>
  </w:style>
  <w:style w:type="paragraph" w:customStyle="1" w:styleId="xl72">
    <w:name w:val="xl72"/>
    <w:basedOn w:val="Normalny"/>
    <w:rsid w:val="00083D0A"/>
    <w:pPr>
      <w:widowControl/>
      <w:spacing w:before="100" w:after="100"/>
      <w:jc w:val="right"/>
    </w:pPr>
    <w:rPr>
      <w:rFonts w:ascii="Calibri" w:hAnsi="Calibri" w:cs="Calibri"/>
      <w:color w:val="000000"/>
      <w:kern w:val="1"/>
      <w:sz w:val="18"/>
      <w:szCs w:val="18"/>
      <w:lang w:eastAsia="zh-CN"/>
    </w:rPr>
  </w:style>
  <w:style w:type="paragraph" w:customStyle="1" w:styleId="xl73">
    <w:name w:val="xl73"/>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74">
    <w:name w:val="xl74"/>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75">
    <w:name w:val="xl75"/>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76">
    <w:name w:val="xl76"/>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77">
    <w:name w:val="xl77"/>
    <w:basedOn w:val="Normalny"/>
    <w:rsid w:val="00083D0A"/>
    <w:pPr>
      <w:widowControl/>
      <w:spacing w:before="100" w:after="100"/>
      <w:jc w:val="right"/>
    </w:pPr>
    <w:rPr>
      <w:rFonts w:ascii="Calibri" w:hAnsi="Calibri" w:cs="Calibri"/>
      <w:color w:val="000000"/>
      <w:kern w:val="1"/>
      <w:sz w:val="18"/>
      <w:szCs w:val="18"/>
      <w:lang w:eastAsia="zh-CN"/>
    </w:rPr>
  </w:style>
  <w:style w:type="paragraph" w:customStyle="1" w:styleId="xl78">
    <w:name w:val="xl78"/>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79">
    <w:name w:val="xl79"/>
    <w:basedOn w:val="Normalny"/>
    <w:rsid w:val="00083D0A"/>
    <w:pPr>
      <w:widowControl/>
      <w:spacing w:before="100" w:after="100"/>
    </w:pPr>
    <w:rPr>
      <w:rFonts w:ascii="Calibri" w:hAnsi="Calibri" w:cs="Calibri"/>
      <w:kern w:val="1"/>
      <w:sz w:val="18"/>
      <w:szCs w:val="18"/>
      <w:lang w:eastAsia="zh-CN"/>
    </w:rPr>
  </w:style>
  <w:style w:type="paragraph" w:customStyle="1" w:styleId="xl80">
    <w:name w:val="xl80"/>
    <w:basedOn w:val="Normalny"/>
    <w:rsid w:val="00083D0A"/>
    <w:pPr>
      <w:widowControl/>
      <w:spacing w:before="100" w:after="100"/>
    </w:pPr>
    <w:rPr>
      <w:rFonts w:ascii="Calibri" w:hAnsi="Calibri" w:cs="Calibri"/>
      <w:kern w:val="1"/>
      <w:sz w:val="18"/>
      <w:szCs w:val="18"/>
      <w:lang w:eastAsia="zh-CN"/>
    </w:rPr>
  </w:style>
  <w:style w:type="paragraph" w:customStyle="1" w:styleId="xl81">
    <w:name w:val="xl81"/>
    <w:basedOn w:val="Normalny"/>
    <w:rsid w:val="00083D0A"/>
    <w:pPr>
      <w:widowControl/>
      <w:spacing w:before="100" w:after="100"/>
    </w:pPr>
    <w:rPr>
      <w:rFonts w:ascii="Calibri" w:hAnsi="Calibri" w:cs="Calibri"/>
      <w:kern w:val="1"/>
      <w:sz w:val="18"/>
      <w:szCs w:val="18"/>
      <w:lang w:eastAsia="zh-CN"/>
    </w:rPr>
  </w:style>
  <w:style w:type="paragraph" w:customStyle="1" w:styleId="xl82">
    <w:name w:val="xl82"/>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83">
    <w:name w:val="xl83"/>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84">
    <w:name w:val="xl84"/>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85">
    <w:name w:val="xl85"/>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86">
    <w:name w:val="xl86"/>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87">
    <w:name w:val="xl87"/>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88">
    <w:name w:val="xl88"/>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89">
    <w:name w:val="xl89"/>
    <w:basedOn w:val="Normalny"/>
    <w:rsid w:val="00083D0A"/>
    <w:pPr>
      <w:widowControl/>
      <w:spacing w:before="100" w:after="100"/>
      <w:jc w:val="right"/>
    </w:pPr>
    <w:rPr>
      <w:rFonts w:ascii="Calibri" w:hAnsi="Calibri" w:cs="Calibri"/>
      <w:color w:val="000000"/>
      <w:kern w:val="1"/>
      <w:sz w:val="18"/>
      <w:szCs w:val="18"/>
      <w:lang w:eastAsia="zh-CN"/>
    </w:rPr>
  </w:style>
  <w:style w:type="paragraph" w:customStyle="1" w:styleId="xl90">
    <w:name w:val="xl90"/>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91">
    <w:name w:val="xl91"/>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92">
    <w:name w:val="xl92"/>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93">
    <w:name w:val="xl93"/>
    <w:basedOn w:val="Normalny"/>
    <w:rsid w:val="00083D0A"/>
    <w:pPr>
      <w:widowControl/>
      <w:spacing w:before="100" w:after="100"/>
      <w:jc w:val="right"/>
    </w:pPr>
    <w:rPr>
      <w:rFonts w:ascii="Calibri" w:hAnsi="Calibri" w:cs="Calibri"/>
      <w:color w:val="000000"/>
      <w:kern w:val="1"/>
      <w:sz w:val="18"/>
      <w:szCs w:val="18"/>
      <w:lang w:eastAsia="zh-CN"/>
    </w:rPr>
  </w:style>
  <w:style w:type="paragraph" w:customStyle="1" w:styleId="xl94">
    <w:name w:val="xl94"/>
    <w:basedOn w:val="Normalny"/>
    <w:rsid w:val="00083D0A"/>
    <w:pPr>
      <w:widowControl/>
      <w:spacing w:before="100" w:after="100"/>
    </w:pPr>
    <w:rPr>
      <w:rFonts w:ascii="Calibri" w:hAnsi="Calibri" w:cs="Calibri"/>
      <w:kern w:val="1"/>
      <w:sz w:val="18"/>
      <w:szCs w:val="18"/>
      <w:lang w:eastAsia="zh-CN"/>
    </w:rPr>
  </w:style>
  <w:style w:type="paragraph" w:customStyle="1" w:styleId="xl95">
    <w:name w:val="xl95"/>
    <w:basedOn w:val="Normalny"/>
    <w:rsid w:val="00083D0A"/>
    <w:pPr>
      <w:widowControl/>
      <w:spacing w:before="100" w:after="100"/>
      <w:jc w:val="right"/>
    </w:pPr>
    <w:rPr>
      <w:rFonts w:ascii="Calibri" w:hAnsi="Calibri" w:cs="Calibri"/>
      <w:color w:val="000000"/>
      <w:kern w:val="1"/>
      <w:sz w:val="18"/>
      <w:szCs w:val="18"/>
      <w:lang w:eastAsia="zh-CN"/>
    </w:rPr>
  </w:style>
  <w:style w:type="paragraph" w:customStyle="1" w:styleId="xl96">
    <w:name w:val="xl96"/>
    <w:basedOn w:val="Normalny"/>
    <w:rsid w:val="00083D0A"/>
    <w:pPr>
      <w:widowControl/>
      <w:spacing w:before="100" w:after="100"/>
    </w:pPr>
    <w:rPr>
      <w:rFonts w:ascii="Calibri" w:hAnsi="Calibri" w:cs="Calibri"/>
      <w:kern w:val="1"/>
      <w:sz w:val="18"/>
      <w:szCs w:val="18"/>
      <w:lang w:eastAsia="zh-CN"/>
    </w:rPr>
  </w:style>
  <w:style w:type="paragraph" w:customStyle="1" w:styleId="xl97">
    <w:name w:val="xl97"/>
    <w:basedOn w:val="Normalny"/>
    <w:rsid w:val="00083D0A"/>
    <w:pPr>
      <w:widowControl/>
      <w:spacing w:before="100" w:after="100"/>
      <w:jc w:val="right"/>
    </w:pPr>
    <w:rPr>
      <w:rFonts w:ascii="Calibri" w:hAnsi="Calibri" w:cs="Calibri"/>
      <w:color w:val="000000"/>
      <w:kern w:val="1"/>
      <w:sz w:val="18"/>
      <w:szCs w:val="18"/>
      <w:lang w:eastAsia="zh-CN"/>
    </w:rPr>
  </w:style>
  <w:style w:type="paragraph" w:customStyle="1" w:styleId="xl98">
    <w:name w:val="xl98"/>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99">
    <w:name w:val="xl99"/>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100">
    <w:name w:val="xl100"/>
    <w:basedOn w:val="Normalny"/>
    <w:rsid w:val="00083D0A"/>
    <w:pPr>
      <w:widowControl/>
      <w:spacing w:before="100" w:after="100"/>
      <w:jc w:val="right"/>
    </w:pPr>
    <w:rPr>
      <w:rFonts w:ascii="Calibri" w:hAnsi="Calibri" w:cs="Calibri"/>
      <w:color w:val="000000"/>
      <w:kern w:val="1"/>
      <w:sz w:val="18"/>
      <w:szCs w:val="18"/>
      <w:lang w:eastAsia="zh-CN"/>
    </w:rPr>
  </w:style>
  <w:style w:type="paragraph" w:customStyle="1" w:styleId="xl101">
    <w:name w:val="xl101"/>
    <w:basedOn w:val="Normalny"/>
    <w:rsid w:val="00083D0A"/>
    <w:pPr>
      <w:widowControl/>
      <w:spacing w:before="100" w:after="100"/>
    </w:pPr>
    <w:rPr>
      <w:rFonts w:ascii="Calibri" w:hAnsi="Calibri" w:cs="Calibri"/>
      <w:kern w:val="1"/>
      <w:sz w:val="18"/>
      <w:szCs w:val="18"/>
      <w:lang w:eastAsia="zh-CN"/>
    </w:rPr>
  </w:style>
  <w:style w:type="paragraph" w:customStyle="1" w:styleId="xl102">
    <w:name w:val="xl102"/>
    <w:basedOn w:val="Normalny"/>
    <w:rsid w:val="00083D0A"/>
    <w:pPr>
      <w:widowControl/>
      <w:shd w:val="clear" w:color="auto" w:fill="C0C0C0"/>
      <w:spacing w:before="100" w:after="100"/>
      <w:jc w:val="center"/>
    </w:pPr>
    <w:rPr>
      <w:rFonts w:ascii="Calibri" w:hAnsi="Calibri" w:cs="Calibri"/>
      <w:b/>
      <w:bCs/>
      <w:color w:val="000000"/>
      <w:kern w:val="1"/>
      <w:sz w:val="18"/>
      <w:szCs w:val="18"/>
      <w:lang w:eastAsia="zh-CN"/>
    </w:rPr>
  </w:style>
  <w:style w:type="paragraph" w:customStyle="1" w:styleId="xl103">
    <w:name w:val="xl103"/>
    <w:basedOn w:val="Normalny"/>
    <w:rsid w:val="00083D0A"/>
    <w:pPr>
      <w:widowControl/>
      <w:shd w:val="clear" w:color="auto" w:fill="C0C0C0"/>
      <w:spacing w:before="100" w:after="100"/>
      <w:jc w:val="center"/>
    </w:pPr>
    <w:rPr>
      <w:rFonts w:ascii="Calibri" w:hAnsi="Calibri" w:cs="Calibri"/>
      <w:b/>
      <w:bCs/>
      <w:color w:val="000000"/>
      <w:kern w:val="1"/>
      <w:sz w:val="18"/>
      <w:szCs w:val="18"/>
      <w:lang w:eastAsia="zh-CN"/>
    </w:rPr>
  </w:style>
  <w:style w:type="paragraph" w:customStyle="1" w:styleId="xl104">
    <w:name w:val="xl104"/>
    <w:basedOn w:val="Normalny"/>
    <w:rsid w:val="00083D0A"/>
    <w:pPr>
      <w:widowControl/>
      <w:shd w:val="clear" w:color="auto" w:fill="C0C0C0"/>
      <w:spacing w:before="100" w:after="100"/>
      <w:jc w:val="center"/>
    </w:pPr>
    <w:rPr>
      <w:rFonts w:ascii="Calibri" w:hAnsi="Calibri" w:cs="Calibri"/>
      <w:b/>
      <w:bCs/>
      <w:color w:val="000000"/>
      <w:kern w:val="1"/>
      <w:sz w:val="18"/>
      <w:szCs w:val="18"/>
      <w:lang w:eastAsia="zh-CN"/>
    </w:rPr>
  </w:style>
  <w:style w:type="paragraph" w:customStyle="1" w:styleId="xl105">
    <w:name w:val="xl105"/>
    <w:basedOn w:val="Normalny"/>
    <w:rsid w:val="00083D0A"/>
    <w:pPr>
      <w:widowControl/>
      <w:shd w:val="clear" w:color="auto" w:fill="C0C0C0"/>
      <w:spacing w:before="100" w:after="100"/>
      <w:jc w:val="center"/>
    </w:pPr>
    <w:rPr>
      <w:rFonts w:ascii="Calibri" w:hAnsi="Calibri" w:cs="Calibri"/>
      <w:b/>
      <w:bCs/>
      <w:color w:val="000000"/>
      <w:kern w:val="1"/>
      <w:sz w:val="18"/>
      <w:szCs w:val="18"/>
      <w:lang w:eastAsia="zh-CN"/>
    </w:rPr>
  </w:style>
  <w:style w:type="paragraph" w:customStyle="1" w:styleId="xl106">
    <w:name w:val="xl106"/>
    <w:basedOn w:val="Normalny"/>
    <w:rsid w:val="00083D0A"/>
    <w:pPr>
      <w:widowControl/>
      <w:shd w:val="clear" w:color="auto" w:fill="C0C0C0"/>
      <w:spacing w:before="100" w:after="100"/>
      <w:jc w:val="center"/>
    </w:pPr>
    <w:rPr>
      <w:rFonts w:ascii="Calibri" w:hAnsi="Calibri" w:cs="Calibri"/>
      <w:b/>
      <w:bCs/>
      <w:color w:val="000000"/>
      <w:kern w:val="1"/>
      <w:sz w:val="18"/>
      <w:szCs w:val="18"/>
      <w:lang w:eastAsia="zh-CN"/>
    </w:rPr>
  </w:style>
  <w:style w:type="paragraph" w:customStyle="1" w:styleId="xl107">
    <w:name w:val="xl107"/>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108">
    <w:name w:val="xl108"/>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109">
    <w:name w:val="xl109"/>
    <w:basedOn w:val="Normalny"/>
    <w:rsid w:val="00083D0A"/>
    <w:pPr>
      <w:widowControl/>
      <w:spacing w:before="100" w:after="100"/>
      <w:jc w:val="right"/>
    </w:pPr>
    <w:rPr>
      <w:rFonts w:ascii="Calibri" w:hAnsi="Calibri" w:cs="Calibri"/>
      <w:color w:val="000000"/>
      <w:kern w:val="1"/>
      <w:sz w:val="18"/>
      <w:szCs w:val="18"/>
      <w:lang w:eastAsia="zh-CN"/>
    </w:rPr>
  </w:style>
  <w:style w:type="paragraph" w:customStyle="1" w:styleId="xl110">
    <w:name w:val="xl110"/>
    <w:basedOn w:val="Normalny"/>
    <w:rsid w:val="00083D0A"/>
    <w:pPr>
      <w:widowControl/>
      <w:spacing w:before="100" w:after="100"/>
      <w:jc w:val="right"/>
    </w:pPr>
    <w:rPr>
      <w:rFonts w:ascii="Calibri" w:hAnsi="Calibri" w:cs="Calibri"/>
      <w:color w:val="000000"/>
      <w:kern w:val="1"/>
      <w:sz w:val="18"/>
      <w:szCs w:val="18"/>
      <w:lang w:eastAsia="zh-CN"/>
    </w:rPr>
  </w:style>
  <w:style w:type="paragraph" w:customStyle="1" w:styleId="xl111">
    <w:name w:val="xl111"/>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112">
    <w:name w:val="xl112"/>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113">
    <w:name w:val="xl113"/>
    <w:basedOn w:val="Normalny"/>
    <w:rsid w:val="00083D0A"/>
    <w:pPr>
      <w:widowControl/>
      <w:spacing w:before="100" w:after="100"/>
      <w:jc w:val="right"/>
    </w:pPr>
    <w:rPr>
      <w:rFonts w:ascii="Calibri" w:hAnsi="Calibri" w:cs="Calibri"/>
      <w:color w:val="000000"/>
      <w:kern w:val="1"/>
      <w:sz w:val="18"/>
      <w:szCs w:val="18"/>
      <w:lang w:eastAsia="zh-CN"/>
    </w:rPr>
  </w:style>
  <w:style w:type="paragraph" w:customStyle="1" w:styleId="xl114">
    <w:name w:val="xl114"/>
    <w:basedOn w:val="Normalny"/>
    <w:rsid w:val="00083D0A"/>
    <w:pPr>
      <w:widowControl/>
      <w:spacing w:before="100" w:after="100"/>
    </w:pPr>
    <w:rPr>
      <w:rFonts w:ascii="Calibri" w:hAnsi="Calibri" w:cs="Calibri"/>
      <w:kern w:val="1"/>
      <w:sz w:val="18"/>
      <w:szCs w:val="18"/>
      <w:lang w:eastAsia="zh-CN"/>
    </w:rPr>
  </w:style>
  <w:style w:type="paragraph" w:customStyle="1" w:styleId="xl115">
    <w:name w:val="xl115"/>
    <w:basedOn w:val="Normalny"/>
    <w:rsid w:val="00083D0A"/>
    <w:pPr>
      <w:widowControl/>
      <w:spacing w:before="100" w:after="100"/>
      <w:jc w:val="right"/>
    </w:pPr>
    <w:rPr>
      <w:rFonts w:ascii="Calibri" w:hAnsi="Calibri" w:cs="Calibri"/>
      <w:color w:val="000000"/>
      <w:kern w:val="1"/>
      <w:sz w:val="18"/>
      <w:szCs w:val="18"/>
      <w:lang w:eastAsia="zh-CN"/>
    </w:rPr>
  </w:style>
  <w:style w:type="paragraph" w:customStyle="1" w:styleId="xl116">
    <w:name w:val="xl116"/>
    <w:basedOn w:val="Normalny"/>
    <w:rsid w:val="00083D0A"/>
    <w:pPr>
      <w:widowControl/>
      <w:spacing w:before="100" w:after="100"/>
    </w:pPr>
    <w:rPr>
      <w:rFonts w:ascii="Calibri" w:hAnsi="Calibri" w:cs="Calibri"/>
      <w:color w:val="000000"/>
      <w:kern w:val="1"/>
      <w:sz w:val="18"/>
      <w:szCs w:val="18"/>
      <w:lang w:eastAsia="zh-CN"/>
    </w:rPr>
  </w:style>
  <w:style w:type="paragraph" w:customStyle="1" w:styleId="xl117">
    <w:name w:val="xl117"/>
    <w:basedOn w:val="Normalny"/>
    <w:rsid w:val="00083D0A"/>
    <w:pPr>
      <w:widowControl/>
      <w:spacing w:before="100" w:after="100"/>
    </w:pPr>
    <w:rPr>
      <w:rFonts w:ascii="Calibri" w:hAnsi="Calibri" w:cs="Calibri"/>
      <w:kern w:val="1"/>
      <w:sz w:val="18"/>
      <w:szCs w:val="18"/>
      <w:lang w:eastAsia="zh-CN"/>
    </w:rPr>
  </w:style>
  <w:style w:type="paragraph" w:customStyle="1" w:styleId="xl118">
    <w:name w:val="xl118"/>
    <w:basedOn w:val="Normalny"/>
    <w:rsid w:val="00083D0A"/>
    <w:pPr>
      <w:widowControl/>
      <w:spacing w:before="100" w:after="100"/>
      <w:jc w:val="center"/>
    </w:pPr>
    <w:rPr>
      <w:rFonts w:ascii="Calibri" w:hAnsi="Calibri" w:cs="Calibri"/>
      <w:color w:val="000000"/>
      <w:kern w:val="1"/>
      <w:sz w:val="18"/>
      <w:szCs w:val="18"/>
      <w:lang w:eastAsia="zh-CN"/>
    </w:rPr>
  </w:style>
  <w:style w:type="paragraph" w:customStyle="1" w:styleId="xl119">
    <w:name w:val="xl119"/>
    <w:basedOn w:val="Normalny"/>
    <w:rsid w:val="00083D0A"/>
    <w:pPr>
      <w:widowControl/>
      <w:spacing w:before="100" w:after="100"/>
      <w:jc w:val="center"/>
    </w:pPr>
    <w:rPr>
      <w:kern w:val="1"/>
      <w:lang w:eastAsia="zh-CN"/>
    </w:rPr>
  </w:style>
  <w:style w:type="paragraph" w:customStyle="1" w:styleId="xl120">
    <w:name w:val="xl120"/>
    <w:basedOn w:val="Normalny"/>
    <w:rsid w:val="00083D0A"/>
    <w:pPr>
      <w:widowControl/>
      <w:spacing w:before="100" w:after="100"/>
      <w:jc w:val="center"/>
    </w:pPr>
    <w:rPr>
      <w:kern w:val="1"/>
      <w:lang w:eastAsia="zh-CN"/>
    </w:rPr>
  </w:style>
  <w:style w:type="paragraph" w:customStyle="1" w:styleId="xl121">
    <w:name w:val="xl121"/>
    <w:basedOn w:val="Normalny"/>
    <w:rsid w:val="00083D0A"/>
    <w:pPr>
      <w:widowControl/>
      <w:spacing w:before="100" w:after="100"/>
    </w:pPr>
    <w:rPr>
      <w:rFonts w:ascii="Calibri" w:hAnsi="Calibri" w:cs="Calibri"/>
      <w:kern w:val="1"/>
      <w:sz w:val="18"/>
      <w:szCs w:val="18"/>
      <w:lang w:eastAsia="zh-CN"/>
    </w:rPr>
  </w:style>
  <w:style w:type="paragraph" w:customStyle="1" w:styleId="xl122">
    <w:name w:val="xl122"/>
    <w:basedOn w:val="Normalny"/>
    <w:rsid w:val="00083D0A"/>
    <w:pPr>
      <w:widowControl/>
      <w:spacing w:before="100" w:after="100"/>
      <w:jc w:val="right"/>
    </w:pPr>
    <w:rPr>
      <w:rFonts w:ascii="Calibri" w:hAnsi="Calibri" w:cs="Calibri"/>
      <w:kern w:val="1"/>
      <w:sz w:val="18"/>
      <w:szCs w:val="18"/>
      <w:lang w:eastAsia="zh-CN"/>
    </w:rPr>
  </w:style>
  <w:style w:type="paragraph" w:customStyle="1" w:styleId="xl123">
    <w:name w:val="xl123"/>
    <w:basedOn w:val="Normalny"/>
    <w:rsid w:val="00083D0A"/>
    <w:pPr>
      <w:widowControl/>
      <w:spacing w:before="100" w:after="100"/>
    </w:pPr>
    <w:rPr>
      <w:rFonts w:ascii="Calibri" w:hAnsi="Calibri" w:cs="Calibri"/>
      <w:kern w:val="1"/>
      <w:sz w:val="18"/>
      <w:szCs w:val="18"/>
      <w:lang w:eastAsia="zh-CN"/>
    </w:rPr>
  </w:style>
  <w:style w:type="paragraph" w:customStyle="1" w:styleId="xl124">
    <w:name w:val="xl124"/>
    <w:basedOn w:val="Normalny"/>
    <w:rsid w:val="00083D0A"/>
    <w:pPr>
      <w:widowControl/>
      <w:spacing w:before="100" w:after="100"/>
      <w:jc w:val="right"/>
    </w:pPr>
    <w:rPr>
      <w:rFonts w:ascii="Calibri" w:hAnsi="Calibri" w:cs="Calibri"/>
      <w:kern w:val="1"/>
      <w:sz w:val="18"/>
      <w:szCs w:val="18"/>
      <w:lang w:eastAsia="zh-CN"/>
    </w:rPr>
  </w:style>
  <w:style w:type="paragraph" w:customStyle="1" w:styleId="xl125">
    <w:name w:val="xl125"/>
    <w:basedOn w:val="Normalny"/>
    <w:rsid w:val="00083D0A"/>
    <w:pPr>
      <w:widowControl/>
      <w:spacing w:before="100" w:after="100"/>
      <w:jc w:val="center"/>
    </w:pPr>
    <w:rPr>
      <w:rFonts w:ascii="Calibri" w:hAnsi="Calibri" w:cs="Calibri"/>
      <w:color w:val="000000"/>
      <w:kern w:val="1"/>
      <w:sz w:val="18"/>
      <w:szCs w:val="18"/>
      <w:lang w:eastAsia="zh-CN"/>
    </w:rPr>
  </w:style>
  <w:style w:type="paragraph" w:customStyle="1" w:styleId="xl126">
    <w:name w:val="xl126"/>
    <w:basedOn w:val="Normalny"/>
    <w:rsid w:val="00083D0A"/>
    <w:pPr>
      <w:widowControl/>
      <w:spacing w:before="100" w:after="100"/>
      <w:jc w:val="center"/>
    </w:pPr>
    <w:rPr>
      <w:rFonts w:ascii="Calibri" w:hAnsi="Calibri" w:cs="Calibri"/>
      <w:kern w:val="1"/>
      <w:sz w:val="18"/>
      <w:szCs w:val="18"/>
      <w:lang w:eastAsia="zh-CN"/>
    </w:rPr>
  </w:style>
  <w:style w:type="paragraph" w:customStyle="1" w:styleId="xl127">
    <w:name w:val="xl127"/>
    <w:basedOn w:val="Normalny"/>
    <w:rsid w:val="00083D0A"/>
    <w:pPr>
      <w:widowControl/>
      <w:spacing w:before="100" w:after="100"/>
      <w:jc w:val="center"/>
    </w:pPr>
    <w:rPr>
      <w:rFonts w:ascii="Calibri" w:hAnsi="Calibri" w:cs="Calibri"/>
      <w:color w:val="000000"/>
      <w:kern w:val="1"/>
      <w:sz w:val="18"/>
      <w:szCs w:val="18"/>
      <w:lang w:eastAsia="zh-CN"/>
    </w:rPr>
  </w:style>
  <w:style w:type="paragraph" w:customStyle="1" w:styleId="xl128">
    <w:name w:val="xl128"/>
    <w:basedOn w:val="Normalny"/>
    <w:rsid w:val="00083D0A"/>
    <w:pPr>
      <w:widowControl/>
      <w:spacing w:before="100" w:after="100"/>
      <w:jc w:val="center"/>
    </w:pPr>
    <w:rPr>
      <w:rFonts w:ascii="Calibri" w:hAnsi="Calibri" w:cs="Calibri"/>
      <w:kern w:val="1"/>
      <w:sz w:val="18"/>
      <w:szCs w:val="18"/>
      <w:lang w:eastAsia="zh-CN"/>
    </w:rPr>
  </w:style>
  <w:style w:type="paragraph" w:customStyle="1" w:styleId="xl129">
    <w:name w:val="xl129"/>
    <w:basedOn w:val="Normalny"/>
    <w:rsid w:val="00083D0A"/>
    <w:pPr>
      <w:widowControl/>
      <w:spacing w:before="100" w:after="100"/>
      <w:jc w:val="center"/>
    </w:pPr>
    <w:rPr>
      <w:rFonts w:ascii="Calibri" w:hAnsi="Calibri" w:cs="Calibri"/>
      <w:color w:val="000000"/>
      <w:kern w:val="1"/>
      <w:sz w:val="18"/>
      <w:szCs w:val="18"/>
      <w:lang w:eastAsia="zh-CN"/>
    </w:rPr>
  </w:style>
  <w:style w:type="paragraph" w:customStyle="1" w:styleId="xl130">
    <w:name w:val="xl130"/>
    <w:basedOn w:val="Normalny"/>
    <w:rsid w:val="00083D0A"/>
    <w:pPr>
      <w:widowControl/>
      <w:spacing w:before="100" w:after="100"/>
      <w:jc w:val="center"/>
    </w:pPr>
    <w:rPr>
      <w:rFonts w:ascii="Calibri" w:hAnsi="Calibri" w:cs="Calibri"/>
      <w:kern w:val="1"/>
      <w:sz w:val="18"/>
      <w:szCs w:val="18"/>
      <w:lang w:eastAsia="zh-CN"/>
    </w:rPr>
  </w:style>
  <w:style w:type="paragraph" w:customStyle="1" w:styleId="xl131">
    <w:name w:val="xl131"/>
    <w:basedOn w:val="Normalny"/>
    <w:rsid w:val="00083D0A"/>
    <w:pPr>
      <w:widowControl/>
      <w:spacing w:before="100" w:after="100"/>
      <w:jc w:val="center"/>
    </w:pPr>
    <w:rPr>
      <w:rFonts w:ascii="Calibri" w:hAnsi="Calibri" w:cs="Calibri"/>
      <w:color w:val="000000"/>
      <w:kern w:val="1"/>
      <w:sz w:val="18"/>
      <w:szCs w:val="18"/>
      <w:lang w:eastAsia="zh-CN"/>
    </w:rPr>
  </w:style>
  <w:style w:type="paragraph" w:customStyle="1" w:styleId="xl132">
    <w:name w:val="xl132"/>
    <w:basedOn w:val="Normalny"/>
    <w:rsid w:val="00083D0A"/>
    <w:pPr>
      <w:widowControl/>
      <w:spacing w:before="100" w:after="100"/>
      <w:jc w:val="center"/>
    </w:pPr>
    <w:rPr>
      <w:rFonts w:ascii="Calibri" w:hAnsi="Calibri" w:cs="Calibri"/>
      <w:kern w:val="1"/>
      <w:sz w:val="18"/>
      <w:szCs w:val="18"/>
      <w:lang w:eastAsia="zh-CN"/>
    </w:rPr>
  </w:style>
  <w:style w:type="paragraph" w:customStyle="1" w:styleId="xl133">
    <w:name w:val="xl133"/>
    <w:basedOn w:val="Normalny"/>
    <w:rsid w:val="00083D0A"/>
    <w:pPr>
      <w:widowControl/>
      <w:spacing w:before="100" w:after="100"/>
      <w:jc w:val="center"/>
    </w:pPr>
    <w:rPr>
      <w:rFonts w:ascii="Calibri" w:hAnsi="Calibri" w:cs="Calibri"/>
      <w:color w:val="000000"/>
      <w:kern w:val="1"/>
      <w:sz w:val="18"/>
      <w:szCs w:val="18"/>
      <w:lang w:eastAsia="zh-CN"/>
    </w:rPr>
  </w:style>
  <w:style w:type="paragraph" w:customStyle="1" w:styleId="xl134">
    <w:name w:val="xl134"/>
    <w:basedOn w:val="Normalny"/>
    <w:rsid w:val="00083D0A"/>
    <w:pPr>
      <w:widowControl/>
      <w:spacing w:before="100" w:after="100"/>
      <w:jc w:val="center"/>
    </w:pPr>
    <w:rPr>
      <w:rFonts w:ascii="Calibri" w:hAnsi="Calibri" w:cs="Calibri"/>
      <w:kern w:val="1"/>
      <w:sz w:val="18"/>
      <w:szCs w:val="18"/>
      <w:lang w:eastAsia="zh-CN"/>
    </w:rPr>
  </w:style>
  <w:style w:type="paragraph" w:customStyle="1" w:styleId="xl135">
    <w:name w:val="xl135"/>
    <w:basedOn w:val="Normalny"/>
    <w:rsid w:val="00083D0A"/>
    <w:pPr>
      <w:widowControl/>
      <w:spacing w:before="100" w:after="100"/>
      <w:jc w:val="center"/>
    </w:pPr>
    <w:rPr>
      <w:rFonts w:ascii="Calibri" w:hAnsi="Calibri" w:cs="Calibri"/>
      <w:color w:val="000000"/>
      <w:kern w:val="1"/>
      <w:sz w:val="18"/>
      <w:szCs w:val="18"/>
      <w:lang w:eastAsia="zh-CN"/>
    </w:rPr>
  </w:style>
  <w:style w:type="paragraph" w:customStyle="1" w:styleId="xl136">
    <w:name w:val="xl136"/>
    <w:basedOn w:val="Normalny"/>
    <w:rsid w:val="00083D0A"/>
    <w:pPr>
      <w:widowControl/>
      <w:spacing w:before="100" w:after="100"/>
      <w:jc w:val="center"/>
    </w:pPr>
    <w:rPr>
      <w:rFonts w:ascii="Calibri" w:hAnsi="Calibri" w:cs="Calibri"/>
      <w:kern w:val="1"/>
      <w:sz w:val="18"/>
      <w:szCs w:val="18"/>
      <w:lang w:eastAsia="zh-CN"/>
    </w:rPr>
  </w:style>
  <w:style w:type="paragraph" w:customStyle="1" w:styleId="xl137">
    <w:name w:val="xl137"/>
    <w:basedOn w:val="Normalny"/>
    <w:rsid w:val="00083D0A"/>
    <w:pPr>
      <w:widowControl/>
      <w:spacing w:before="100" w:after="100"/>
      <w:jc w:val="center"/>
    </w:pPr>
    <w:rPr>
      <w:rFonts w:ascii="Calibri" w:hAnsi="Calibri" w:cs="Calibri"/>
      <w:color w:val="000000"/>
      <w:kern w:val="1"/>
      <w:sz w:val="18"/>
      <w:szCs w:val="18"/>
      <w:lang w:eastAsia="zh-CN"/>
    </w:rPr>
  </w:style>
  <w:style w:type="paragraph" w:customStyle="1" w:styleId="xl138">
    <w:name w:val="xl138"/>
    <w:basedOn w:val="Normalny"/>
    <w:rsid w:val="00083D0A"/>
    <w:pPr>
      <w:widowControl/>
      <w:spacing w:before="100" w:after="100"/>
      <w:jc w:val="center"/>
    </w:pPr>
    <w:rPr>
      <w:rFonts w:ascii="Calibri" w:hAnsi="Calibri" w:cs="Calibri"/>
      <w:color w:val="000000"/>
      <w:kern w:val="1"/>
      <w:sz w:val="18"/>
      <w:szCs w:val="18"/>
      <w:lang w:eastAsia="zh-CN"/>
    </w:rPr>
  </w:style>
  <w:style w:type="paragraph" w:customStyle="1" w:styleId="xl139">
    <w:name w:val="xl139"/>
    <w:basedOn w:val="Normalny"/>
    <w:rsid w:val="00083D0A"/>
    <w:pPr>
      <w:widowControl/>
      <w:spacing w:before="100" w:after="100"/>
      <w:jc w:val="center"/>
    </w:pPr>
    <w:rPr>
      <w:rFonts w:ascii="Calibri" w:hAnsi="Calibri" w:cs="Calibri"/>
      <w:kern w:val="1"/>
      <w:sz w:val="18"/>
      <w:szCs w:val="18"/>
      <w:lang w:eastAsia="zh-CN"/>
    </w:rPr>
  </w:style>
  <w:style w:type="paragraph" w:customStyle="1" w:styleId="xl140">
    <w:name w:val="xl140"/>
    <w:basedOn w:val="Normalny"/>
    <w:rsid w:val="00083D0A"/>
    <w:pPr>
      <w:widowControl/>
      <w:spacing w:before="100" w:after="100"/>
      <w:jc w:val="center"/>
    </w:pPr>
    <w:rPr>
      <w:rFonts w:ascii="Calibri" w:hAnsi="Calibri" w:cs="Calibri"/>
      <w:color w:val="000000"/>
      <w:kern w:val="1"/>
      <w:sz w:val="18"/>
      <w:szCs w:val="18"/>
      <w:lang w:eastAsia="zh-CN"/>
    </w:rPr>
  </w:style>
  <w:style w:type="paragraph" w:customStyle="1" w:styleId="xl141">
    <w:name w:val="xl141"/>
    <w:basedOn w:val="Normalny"/>
    <w:rsid w:val="00083D0A"/>
    <w:pPr>
      <w:widowControl/>
      <w:spacing w:before="100" w:after="100"/>
      <w:jc w:val="center"/>
    </w:pPr>
    <w:rPr>
      <w:rFonts w:ascii="Calibri" w:hAnsi="Calibri" w:cs="Calibri"/>
      <w:kern w:val="1"/>
      <w:sz w:val="18"/>
      <w:szCs w:val="18"/>
      <w:lang w:eastAsia="zh-CN"/>
    </w:rPr>
  </w:style>
  <w:style w:type="paragraph" w:customStyle="1" w:styleId="xl142">
    <w:name w:val="xl142"/>
    <w:basedOn w:val="Normalny"/>
    <w:rsid w:val="00083D0A"/>
    <w:pPr>
      <w:widowControl/>
      <w:spacing w:before="100" w:after="100"/>
      <w:jc w:val="center"/>
    </w:pPr>
    <w:rPr>
      <w:rFonts w:ascii="Calibri" w:hAnsi="Calibri" w:cs="Calibri"/>
      <w:color w:val="000000"/>
      <w:kern w:val="1"/>
      <w:sz w:val="18"/>
      <w:szCs w:val="18"/>
      <w:lang w:eastAsia="zh-CN"/>
    </w:rPr>
  </w:style>
  <w:style w:type="paragraph" w:customStyle="1" w:styleId="xl143">
    <w:name w:val="xl143"/>
    <w:basedOn w:val="Normalny"/>
    <w:rsid w:val="00083D0A"/>
    <w:pPr>
      <w:widowControl/>
      <w:spacing w:before="100" w:after="100"/>
      <w:jc w:val="center"/>
    </w:pPr>
    <w:rPr>
      <w:kern w:val="1"/>
      <w:lang w:eastAsia="zh-CN"/>
    </w:rPr>
  </w:style>
  <w:style w:type="paragraph" w:customStyle="1" w:styleId="xl144">
    <w:name w:val="xl144"/>
    <w:basedOn w:val="Normalny"/>
    <w:rsid w:val="00083D0A"/>
    <w:pPr>
      <w:widowControl/>
      <w:spacing w:before="100" w:after="100"/>
      <w:jc w:val="center"/>
    </w:pPr>
    <w:rPr>
      <w:kern w:val="1"/>
      <w:lang w:eastAsia="zh-CN"/>
    </w:rPr>
  </w:style>
  <w:style w:type="paragraph" w:customStyle="1" w:styleId="xl145">
    <w:name w:val="xl145"/>
    <w:basedOn w:val="Normalny"/>
    <w:rsid w:val="00083D0A"/>
    <w:pPr>
      <w:widowControl/>
      <w:spacing w:before="100" w:after="100"/>
      <w:jc w:val="center"/>
    </w:pPr>
    <w:rPr>
      <w:rFonts w:ascii="Calibri" w:hAnsi="Calibri" w:cs="Calibri"/>
      <w:kern w:val="1"/>
      <w:sz w:val="18"/>
      <w:szCs w:val="18"/>
      <w:lang w:eastAsia="zh-CN"/>
    </w:rPr>
  </w:style>
  <w:style w:type="paragraph" w:customStyle="1" w:styleId="xl146">
    <w:name w:val="xl146"/>
    <w:basedOn w:val="Normalny"/>
    <w:rsid w:val="00083D0A"/>
    <w:pPr>
      <w:widowControl/>
      <w:spacing w:before="100" w:after="100"/>
    </w:pPr>
    <w:rPr>
      <w:rFonts w:ascii="Calibri" w:hAnsi="Calibri" w:cs="Calibri"/>
      <w:kern w:val="1"/>
      <w:sz w:val="18"/>
      <w:szCs w:val="18"/>
      <w:lang w:eastAsia="zh-CN"/>
    </w:rPr>
  </w:style>
  <w:style w:type="paragraph" w:customStyle="1" w:styleId="Zawartoramki">
    <w:name w:val="Zawartość ramki"/>
    <w:basedOn w:val="Tekstpodstawowy"/>
    <w:uiPriority w:val="99"/>
    <w:qFormat/>
    <w:rsid w:val="00083D0A"/>
    <w:pPr>
      <w:widowControl/>
      <w:spacing w:after="0"/>
      <w:jc w:val="both"/>
    </w:pPr>
    <w:rPr>
      <w:rFonts w:ascii="Arial" w:hAnsi="Arial" w:cs="Arial"/>
      <w:kern w:val="1"/>
      <w:sz w:val="22"/>
      <w:lang w:val="pl-PL" w:eastAsia="zh-CN"/>
    </w:rPr>
  </w:style>
  <w:style w:type="paragraph" w:customStyle="1" w:styleId="Tekstkomentarza1">
    <w:name w:val="Tekst komentarza1"/>
    <w:basedOn w:val="Normalny"/>
    <w:rsid w:val="00083D0A"/>
    <w:pPr>
      <w:widowControl/>
    </w:pPr>
    <w:rPr>
      <w:kern w:val="1"/>
      <w:sz w:val="20"/>
      <w:szCs w:val="20"/>
      <w:lang w:eastAsia="zh-CN"/>
    </w:rPr>
  </w:style>
  <w:style w:type="paragraph" w:customStyle="1" w:styleId="ZnakZnakZnakZnakZnakZnakZnakZnakZnak">
    <w:name w:val="Znak Znak Znak Znak Znak Znak Znak Znak Znak"/>
    <w:basedOn w:val="Normalny"/>
    <w:rsid w:val="00083D0A"/>
    <w:pPr>
      <w:widowControl/>
      <w:suppressAutoHyphens w:val="0"/>
      <w:spacing w:before="120"/>
      <w:ind w:left="4" w:hanging="4"/>
    </w:pPr>
    <w:rPr>
      <w:rFonts w:ascii="Arial" w:hAnsi="Arial" w:cs="Arial"/>
      <w:kern w:val="1"/>
      <w:lang w:eastAsia="zh-CN"/>
    </w:rPr>
  </w:style>
  <w:style w:type="paragraph" w:customStyle="1" w:styleId="Legenda2">
    <w:name w:val="Legenda2"/>
    <w:basedOn w:val="Normalny"/>
    <w:next w:val="Normalny"/>
    <w:rsid w:val="00083D0A"/>
    <w:pPr>
      <w:widowControl/>
      <w:suppressAutoHyphens w:val="0"/>
      <w:spacing w:before="100"/>
      <w:ind w:left="-709" w:right="283"/>
    </w:pPr>
    <w:rPr>
      <w:kern w:val="1"/>
      <w:szCs w:val="20"/>
      <w:lang w:eastAsia="zh-CN"/>
    </w:rPr>
  </w:style>
  <w:style w:type="paragraph" w:customStyle="1" w:styleId="NoSpacing1">
    <w:name w:val="No Spacing1"/>
    <w:rsid w:val="00083D0A"/>
    <w:pPr>
      <w:suppressAutoHyphens/>
    </w:pPr>
    <w:rPr>
      <w:rFonts w:ascii="Calibri" w:hAnsi="Calibri" w:cs="Calibri"/>
      <w:kern w:val="1"/>
      <w:sz w:val="22"/>
      <w:szCs w:val="22"/>
      <w:lang w:eastAsia="zh-CN"/>
    </w:rPr>
  </w:style>
  <w:style w:type="paragraph" w:customStyle="1" w:styleId="Akapitzlist4">
    <w:name w:val="Akapit z listą4"/>
    <w:basedOn w:val="Normalny"/>
    <w:rsid w:val="00083D0A"/>
    <w:pPr>
      <w:ind w:left="708"/>
    </w:pPr>
    <w:rPr>
      <w:kern w:val="1"/>
      <w:lang w:eastAsia="zh-CN"/>
    </w:rPr>
  </w:style>
  <w:style w:type="paragraph" w:customStyle="1" w:styleId="Legenda1">
    <w:name w:val="Legenda1"/>
    <w:basedOn w:val="Normalny"/>
    <w:rsid w:val="00083D0A"/>
    <w:pPr>
      <w:widowControl/>
      <w:suppressLineNumbers/>
      <w:spacing w:before="120" w:after="120" w:line="276" w:lineRule="auto"/>
    </w:pPr>
    <w:rPr>
      <w:rFonts w:ascii="Calibri" w:eastAsia="Calibri" w:hAnsi="Calibri" w:cs="Tahoma"/>
      <w:i/>
      <w:iCs/>
      <w:kern w:val="1"/>
      <w:lang w:eastAsia="zh-CN"/>
    </w:rPr>
  </w:style>
  <w:style w:type="paragraph" w:customStyle="1" w:styleId="Cytaty">
    <w:name w:val="Cytaty"/>
    <w:basedOn w:val="Normalny"/>
    <w:rsid w:val="00083D0A"/>
    <w:pPr>
      <w:widowControl/>
      <w:spacing w:after="283" w:line="276" w:lineRule="auto"/>
      <w:ind w:left="567" w:right="567"/>
    </w:pPr>
    <w:rPr>
      <w:rFonts w:ascii="Calibri" w:eastAsia="Calibri" w:hAnsi="Calibri" w:cs="Calibri"/>
      <w:kern w:val="1"/>
      <w:sz w:val="22"/>
      <w:szCs w:val="22"/>
      <w:lang w:eastAsia="zh-CN"/>
    </w:rPr>
  </w:style>
  <w:style w:type="paragraph" w:customStyle="1" w:styleId="Plandokumentu1">
    <w:name w:val="Plan dokumentu1"/>
    <w:basedOn w:val="Normalny"/>
    <w:rsid w:val="00083D0A"/>
    <w:pPr>
      <w:shd w:val="clear" w:color="auto" w:fill="000080"/>
    </w:pPr>
    <w:rPr>
      <w:rFonts w:ascii="Tahoma" w:hAnsi="Tahoma" w:cs="Tahoma"/>
      <w:kern w:val="1"/>
      <w:lang w:eastAsia="zh-CN"/>
    </w:rPr>
  </w:style>
  <w:style w:type="paragraph" w:customStyle="1" w:styleId="Bezodstpw2">
    <w:name w:val="Bez odstępów2"/>
    <w:rsid w:val="00083D0A"/>
    <w:pPr>
      <w:suppressAutoHyphens/>
    </w:pPr>
    <w:rPr>
      <w:rFonts w:eastAsia="Arial"/>
      <w:kern w:val="1"/>
      <w:sz w:val="24"/>
      <w:szCs w:val="24"/>
      <w:lang w:eastAsia="zh-CN"/>
    </w:rPr>
  </w:style>
  <w:style w:type="paragraph" w:customStyle="1" w:styleId="Cytat1">
    <w:name w:val="Cytat1"/>
    <w:basedOn w:val="Normalny"/>
    <w:next w:val="Normalny"/>
    <w:rsid w:val="00083D0A"/>
    <w:rPr>
      <w:i/>
      <w:iCs/>
      <w:color w:val="000000"/>
      <w:kern w:val="1"/>
      <w:lang w:eastAsia="zh-CN"/>
    </w:rPr>
  </w:style>
  <w:style w:type="paragraph" w:customStyle="1" w:styleId="Cytatintensywny1">
    <w:name w:val="Cytat intensywny1"/>
    <w:basedOn w:val="Normalny"/>
    <w:next w:val="Normalny"/>
    <w:rsid w:val="00083D0A"/>
    <w:pPr>
      <w:pBdr>
        <w:bottom w:val="single" w:sz="4" w:space="4" w:color="808080"/>
      </w:pBdr>
      <w:spacing w:before="200" w:after="280"/>
      <w:ind w:left="936" w:right="936"/>
    </w:pPr>
    <w:rPr>
      <w:b/>
      <w:bCs/>
      <w:i/>
      <w:iCs/>
      <w:color w:val="4F81BD"/>
      <w:kern w:val="1"/>
      <w:lang w:eastAsia="zh-CN"/>
    </w:rPr>
  </w:style>
  <w:style w:type="paragraph" w:customStyle="1" w:styleId="Nagwekspisutreci1">
    <w:name w:val="Nagłówek spisu treści1"/>
    <w:basedOn w:val="Nagwek1"/>
    <w:next w:val="Normalny"/>
    <w:rsid w:val="00083D0A"/>
    <w:rPr>
      <w:rFonts w:cs="Arial"/>
      <w:bCs/>
      <w:kern w:val="1"/>
      <w:szCs w:val="32"/>
      <w:lang w:val="pl-PL" w:eastAsia="zh-CN"/>
    </w:rPr>
  </w:style>
  <w:style w:type="paragraph" w:customStyle="1" w:styleId="WW-Zawartotabeli111">
    <w:name w:val="WW-Zawartość tabeli111"/>
    <w:basedOn w:val="Tekstpodstawowy"/>
    <w:rsid w:val="00083D0A"/>
    <w:pPr>
      <w:suppressLineNumbers/>
    </w:pPr>
    <w:rPr>
      <w:kern w:val="1"/>
      <w:szCs w:val="24"/>
      <w:lang w:val="pl-PL" w:eastAsia="zh-CN"/>
    </w:rPr>
  </w:style>
  <w:style w:type="paragraph" w:customStyle="1" w:styleId="WW-Nagwektabeli111">
    <w:name w:val="WW-Nagłówek tabeli111"/>
    <w:basedOn w:val="WW-Zawartotabeli111"/>
    <w:rsid w:val="00083D0A"/>
    <w:pPr>
      <w:jc w:val="center"/>
    </w:pPr>
    <w:rPr>
      <w:b/>
      <w:bCs/>
      <w:i/>
      <w:iCs/>
    </w:rPr>
  </w:style>
  <w:style w:type="paragraph" w:customStyle="1" w:styleId="Plandokumentu2">
    <w:name w:val="Plan dokumentu2"/>
    <w:basedOn w:val="Normalny"/>
    <w:rsid w:val="00083D0A"/>
    <w:pPr>
      <w:shd w:val="clear" w:color="auto" w:fill="000080"/>
    </w:pPr>
    <w:rPr>
      <w:rFonts w:ascii="Tahoma" w:hAnsi="Tahoma" w:cs="Tahoma"/>
      <w:kern w:val="1"/>
      <w:lang w:eastAsia="zh-CN"/>
    </w:rPr>
  </w:style>
  <w:style w:type="character" w:customStyle="1" w:styleId="TekstkomentarzaZnak4">
    <w:name w:val="Tekst komentarza Znak4"/>
    <w:rsid w:val="00083D0A"/>
    <w:rPr>
      <w:kern w:val="1"/>
      <w:lang w:eastAsia="zh-CN"/>
    </w:rPr>
  </w:style>
  <w:style w:type="numbering" w:customStyle="1" w:styleId="Zaimportowanystyl501">
    <w:name w:val="Zaimportowany styl 501"/>
    <w:rsid w:val="008B784D"/>
    <w:pPr>
      <w:numPr>
        <w:numId w:val="15"/>
      </w:numPr>
    </w:pPr>
  </w:style>
  <w:style w:type="character" w:customStyle="1" w:styleId="FontStyle14">
    <w:name w:val="Font Style14"/>
    <w:uiPriority w:val="99"/>
    <w:rsid w:val="001D6CEC"/>
    <w:rPr>
      <w:rFonts w:ascii="Times New Roman" w:hAnsi="Times New Roman"/>
      <w:b/>
      <w:sz w:val="26"/>
    </w:rPr>
  </w:style>
  <w:style w:type="paragraph" w:customStyle="1" w:styleId="Style2">
    <w:name w:val="Style2"/>
    <w:basedOn w:val="Normalny"/>
    <w:uiPriority w:val="99"/>
    <w:rsid w:val="001D6CEC"/>
    <w:pPr>
      <w:suppressAutoHyphens w:val="0"/>
      <w:autoSpaceDE w:val="0"/>
      <w:autoSpaceDN w:val="0"/>
      <w:adjustRightInd w:val="0"/>
    </w:pPr>
    <w:rPr>
      <w:lang w:eastAsia="pl-PL"/>
    </w:rPr>
  </w:style>
  <w:style w:type="table" w:customStyle="1" w:styleId="TableNormal">
    <w:name w:val="Table Normal"/>
    <w:uiPriority w:val="2"/>
    <w:semiHidden/>
    <w:unhideWhenUsed/>
    <w:qFormat/>
    <w:rsid w:val="006F29A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arkedcontent">
    <w:name w:val="markedcontent"/>
    <w:basedOn w:val="Domylnaczcionkaakapitu"/>
    <w:rsid w:val="006F29A0"/>
  </w:style>
  <w:style w:type="numbering" w:customStyle="1" w:styleId="Bezlisty3">
    <w:name w:val="Bez listy3"/>
    <w:next w:val="Bezlisty"/>
    <w:uiPriority w:val="99"/>
    <w:semiHidden/>
    <w:unhideWhenUsed/>
    <w:rsid w:val="00401EA0"/>
  </w:style>
  <w:style w:type="table" w:customStyle="1" w:styleId="Tabela-Siatka2">
    <w:name w:val="Tabela - Siatka2"/>
    <w:basedOn w:val="Standardowy"/>
    <w:next w:val="Tabela-Siatka"/>
    <w:uiPriority w:val="39"/>
    <w:rsid w:val="00401E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gendaZnak">
    <w:name w:val="Legenda Znak"/>
    <w:link w:val="Legenda"/>
    <w:uiPriority w:val="35"/>
    <w:qFormat/>
    <w:rsid w:val="00C37FD8"/>
    <w:rPr>
      <w:rFonts w:cs="Mangal"/>
      <w:i/>
      <w:iCs/>
      <w:kern w:val="1"/>
      <w:sz w:val="24"/>
      <w:szCs w:val="24"/>
      <w:lang w:eastAsia="zh-CN"/>
    </w:rPr>
  </w:style>
  <w:style w:type="table" w:customStyle="1" w:styleId="Tabela-Siatka3">
    <w:name w:val="Tabela - Siatka3"/>
    <w:basedOn w:val="Standardowy"/>
    <w:next w:val="Tabela-Siatka"/>
    <w:uiPriority w:val="39"/>
    <w:rsid w:val="00852134"/>
    <w:pPr>
      <w:suppressAutoHyphens/>
      <w:jc w:val="both"/>
    </w:pPr>
    <w:rPr>
      <w:rFonts w:ascii="Calibri" w:eastAsia="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7262">
      <w:bodyDiv w:val="1"/>
      <w:marLeft w:val="0"/>
      <w:marRight w:val="0"/>
      <w:marTop w:val="0"/>
      <w:marBottom w:val="0"/>
      <w:divBdr>
        <w:top w:val="none" w:sz="0" w:space="0" w:color="auto"/>
        <w:left w:val="none" w:sz="0" w:space="0" w:color="auto"/>
        <w:bottom w:val="none" w:sz="0" w:space="0" w:color="auto"/>
        <w:right w:val="none" w:sz="0" w:space="0" w:color="auto"/>
      </w:divBdr>
    </w:div>
    <w:div w:id="521360396">
      <w:bodyDiv w:val="1"/>
      <w:marLeft w:val="0"/>
      <w:marRight w:val="0"/>
      <w:marTop w:val="0"/>
      <w:marBottom w:val="0"/>
      <w:divBdr>
        <w:top w:val="none" w:sz="0" w:space="0" w:color="auto"/>
        <w:left w:val="none" w:sz="0" w:space="0" w:color="auto"/>
        <w:bottom w:val="none" w:sz="0" w:space="0" w:color="auto"/>
        <w:right w:val="none" w:sz="0" w:space="0" w:color="auto"/>
      </w:divBdr>
    </w:div>
    <w:div w:id="1151292607">
      <w:bodyDiv w:val="1"/>
      <w:marLeft w:val="0"/>
      <w:marRight w:val="0"/>
      <w:marTop w:val="0"/>
      <w:marBottom w:val="0"/>
      <w:divBdr>
        <w:top w:val="none" w:sz="0" w:space="0" w:color="auto"/>
        <w:left w:val="none" w:sz="0" w:space="0" w:color="auto"/>
        <w:bottom w:val="none" w:sz="0" w:space="0" w:color="auto"/>
        <w:right w:val="none" w:sz="0" w:space="0" w:color="auto"/>
      </w:divBdr>
    </w:div>
    <w:div w:id="1584677884">
      <w:bodyDiv w:val="1"/>
      <w:marLeft w:val="0"/>
      <w:marRight w:val="0"/>
      <w:marTop w:val="0"/>
      <w:marBottom w:val="0"/>
      <w:divBdr>
        <w:top w:val="none" w:sz="0" w:space="0" w:color="auto"/>
        <w:left w:val="none" w:sz="0" w:space="0" w:color="auto"/>
        <w:bottom w:val="none" w:sz="0" w:space="0" w:color="auto"/>
        <w:right w:val="none" w:sz="0" w:space="0" w:color="auto"/>
      </w:divBdr>
    </w:div>
    <w:div w:id="1635257400">
      <w:bodyDiv w:val="1"/>
      <w:marLeft w:val="0"/>
      <w:marRight w:val="0"/>
      <w:marTop w:val="0"/>
      <w:marBottom w:val="0"/>
      <w:divBdr>
        <w:top w:val="none" w:sz="0" w:space="0" w:color="auto"/>
        <w:left w:val="none" w:sz="0" w:space="0" w:color="auto"/>
        <w:bottom w:val="none" w:sz="0" w:space="0" w:color="auto"/>
        <w:right w:val="none" w:sz="0" w:space="0" w:color="auto"/>
      </w:divBdr>
    </w:div>
    <w:div w:id="1777094001">
      <w:bodyDiv w:val="1"/>
      <w:marLeft w:val="0"/>
      <w:marRight w:val="0"/>
      <w:marTop w:val="0"/>
      <w:marBottom w:val="0"/>
      <w:divBdr>
        <w:top w:val="none" w:sz="0" w:space="0" w:color="auto"/>
        <w:left w:val="none" w:sz="0" w:space="0" w:color="auto"/>
        <w:bottom w:val="none" w:sz="0" w:space="0" w:color="auto"/>
        <w:right w:val="none" w:sz="0" w:space="0" w:color="auto"/>
      </w:divBdr>
    </w:div>
    <w:div w:id="194900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BFC54-7F92-4EF2-A1A2-D5F3EB51D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47</Pages>
  <Words>11456</Words>
  <Characters>68740</Characters>
  <Application>Microsoft Office Word</Application>
  <DocSecurity>0</DocSecurity>
  <Lines>572</Lines>
  <Paragraphs>160</Paragraphs>
  <ScaleCrop>false</ScaleCrop>
  <HeadingPairs>
    <vt:vector size="2" baseType="variant">
      <vt:variant>
        <vt:lpstr>Tytuł</vt:lpstr>
      </vt:variant>
      <vt:variant>
        <vt:i4>1</vt:i4>
      </vt:variant>
    </vt:vector>
  </HeadingPairs>
  <TitlesOfParts>
    <vt:vector size="1" baseType="lpstr">
      <vt:lpstr>CBA</vt:lpstr>
    </vt:vector>
  </TitlesOfParts>
  <Company>CBA</Company>
  <LinksUpToDate>false</LinksUpToDate>
  <CharactersWithSpaces>80036</CharactersWithSpaces>
  <SharedDoc>false</SharedDoc>
  <HLinks>
    <vt:vector size="60" baseType="variant">
      <vt:variant>
        <vt:i4>5505047</vt:i4>
      </vt:variant>
      <vt:variant>
        <vt:i4>27</vt:i4>
      </vt:variant>
      <vt:variant>
        <vt:i4>0</vt:i4>
      </vt:variant>
      <vt:variant>
        <vt:i4>5</vt:i4>
      </vt:variant>
      <vt:variant>
        <vt:lpwstr>https://oneplace.marketplanet.pl/przygotuj-stanowisko-pc-wykonujac-ponizsze-kroki</vt:lpwstr>
      </vt:variant>
      <vt:variant>
        <vt:lpwstr/>
      </vt:variant>
      <vt:variant>
        <vt:i4>6488114</vt:i4>
      </vt:variant>
      <vt:variant>
        <vt:i4>24</vt:i4>
      </vt:variant>
      <vt:variant>
        <vt:i4>0</vt:i4>
      </vt:variant>
      <vt:variant>
        <vt:i4>5</vt:i4>
      </vt:variant>
      <vt:variant>
        <vt:lpwstr>http://www.elektronicznypodpis.pl/informacje/aplikacje/</vt:lpwstr>
      </vt:variant>
      <vt:variant>
        <vt:lpwstr/>
      </vt:variant>
      <vt:variant>
        <vt:i4>2883709</vt:i4>
      </vt:variant>
      <vt:variant>
        <vt:i4>21</vt:i4>
      </vt:variant>
      <vt:variant>
        <vt:i4>0</vt:i4>
      </vt:variant>
      <vt:variant>
        <vt:i4>5</vt:i4>
      </vt:variant>
      <vt:variant>
        <vt:lpwstr>https://www.java.com/pl/download/manual.jsp</vt:lpwstr>
      </vt:variant>
      <vt:variant>
        <vt:lpwstr/>
      </vt:variant>
      <vt:variant>
        <vt:i4>7471218</vt:i4>
      </vt:variant>
      <vt:variant>
        <vt:i4>18</vt:i4>
      </vt:variant>
      <vt:variant>
        <vt:i4>0</vt:i4>
      </vt:variant>
      <vt:variant>
        <vt:i4>5</vt:i4>
      </vt:variant>
      <vt:variant>
        <vt:lpwstr>https://kgpolicja.ezamawiajacy.pl/</vt:lpwstr>
      </vt:variant>
      <vt:variant>
        <vt:lpwstr/>
      </vt:variant>
      <vt:variant>
        <vt:i4>7471218</vt:i4>
      </vt:variant>
      <vt:variant>
        <vt:i4>15</vt:i4>
      </vt:variant>
      <vt:variant>
        <vt:i4>0</vt:i4>
      </vt:variant>
      <vt:variant>
        <vt:i4>5</vt:i4>
      </vt:variant>
      <vt:variant>
        <vt:lpwstr>https://kgpolicja.ezamawiajacy.pl/</vt:lpwstr>
      </vt:variant>
      <vt:variant>
        <vt:lpwstr/>
      </vt:variant>
      <vt:variant>
        <vt:i4>6946822</vt:i4>
      </vt:variant>
      <vt:variant>
        <vt:i4>12</vt:i4>
      </vt:variant>
      <vt:variant>
        <vt:i4>0</vt:i4>
      </vt:variant>
      <vt:variant>
        <vt:i4>5</vt:i4>
      </vt:variant>
      <vt:variant>
        <vt:lpwstr>mailto:zamowieniakgp@policja.gov.pl</vt:lpwstr>
      </vt:variant>
      <vt:variant>
        <vt:lpwstr/>
      </vt:variant>
      <vt:variant>
        <vt:i4>7471218</vt:i4>
      </vt:variant>
      <vt:variant>
        <vt:i4>9</vt:i4>
      </vt:variant>
      <vt:variant>
        <vt:i4>0</vt:i4>
      </vt:variant>
      <vt:variant>
        <vt:i4>5</vt:i4>
      </vt:variant>
      <vt:variant>
        <vt:lpwstr>https://kgpolicja.ezamawiajacy.pl/</vt:lpwstr>
      </vt:variant>
      <vt:variant>
        <vt:lpwstr/>
      </vt:variant>
      <vt:variant>
        <vt:i4>7471218</vt:i4>
      </vt:variant>
      <vt:variant>
        <vt:i4>6</vt:i4>
      </vt:variant>
      <vt:variant>
        <vt:i4>0</vt:i4>
      </vt:variant>
      <vt:variant>
        <vt:i4>5</vt:i4>
      </vt:variant>
      <vt:variant>
        <vt:lpwstr>https://kgpolicja.ezamawiajacy.pl/</vt:lpwstr>
      </vt:variant>
      <vt:variant>
        <vt:lpwstr/>
      </vt:variant>
      <vt:variant>
        <vt:i4>7471218</vt:i4>
      </vt:variant>
      <vt:variant>
        <vt:i4>3</vt:i4>
      </vt:variant>
      <vt:variant>
        <vt:i4>0</vt:i4>
      </vt:variant>
      <vt:variant>
        <vt:i4>5</vt:i4>
      </vt:variant>
      <vt:variant>
        <vt:lpwstr>https://kgpolicja.ezamawiajacy.pl/</vt:lpwstr>
      </vt:variant>
      <vt:variant>
        <vt:lpwstr/>
      </vt:variant>
      <vt:variant>
        <vt:i4>7471218</vt:i4>
      </vt:variant>
      <vt:variant>
        <vt:i4>0</vt:i4>
      </vt:variant>
      <vt:variant>
        <vt:i4>0</vt:i4>
      </vt:variant>
      <vt:variant>
        <vt:i4>5</vt:i4>
      </vt:variant>
      <vt:variant>
        <vt:lpwstr>https://kgpolicja.ezamawiajacy.pl/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CBA</dc:title>
  <dc:subject/>
  <dc:creator>Edyta Szegidewicz</dc:creator>
  <cp:keywords/>
  <dc:description/>
  <cp:lastModifiedBy>Izabela Zwierzyńska</cp:lastModifiedBy>
  <cp:revision>5</cp:revision>
  <cp:lastPrinted>2025-01-02T11:09:00Z</cp:lastPrinted>
  <dcterms:created xsi:type="dcterms:W3CDTF">2026-03-13T11:22:00Z</dcterms:created>
  <dcterms:modified xsi:type="dcterms:W3CDTF">2026-03-18T12:57:00Z</dcterms:modified>
</cp:coreProperties>
</file>